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534EA1" w:rsidRDefault="00EE1DA5" w:rsidP="00FD28A5">
      <w:pPr>
        <w:framePr w:w="4612" w:hSpace="141" w:wrap="around" w:vAnchor="text" w:hAnchor="page" w:x="6521" w:y="7"/>
        <w:ind w:left="-142" w:firstLine="142"/>
        <w:rPr>
          <w:rFonts w:cs="Arial"/>
        </w:rPr>
      </w:pPr>
      <w:r w:rsidRPr="00534EA1">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534EA1" w:rsidRDefault="00EE1DA5" w:rsidP="00EE1DA5">
      <w:pPr>
        <w:pStyle w:val="BodyText2"/>
        <w:rPr>
          <w:rFonts w:ascii="Times New Roman" w:hAnsi="Times New Roman"/>
        </w:rPr>
      </w:pPr>
    </w:p>
    <w:p w14:paraId="1BBD0601" w14:textId="77777777" w:rsidR="00EE1DA5" w:rsidRPr="00534EA1" w:rsidRDefault="00EE1DA5" w:rsidP="00EE1DA5">
      <w:pPr>
        <w:pStyle w:val="BodyText2"/>
        <w:rPr>
          <w:rFonts w:ascii="Times New Roman" w:hAnsi="Times New Roman"/>
        </w:rPr>
      </w:pPr>
    </w:p>
    <w:p w14:paraId="3D9C170D" w14:textId="77777777" w:rsidR="00EE1DA5" w:rsidRPr="00534EA1" w:rsidRDefault="00EE1DA5" w:rsidP="00EE1DA5">
      <w:pPr>
        <w:pStyle w:val="BodyText2"/>
        <w:rPr>
          <w:rFonts w:ascii="Times New Roman" w:hAnsi="Times New Roman"/>
        </w:rPr>
      </w:pPr>
    </w:p>
    <w:p w14:paraId="282D1A87" w14:textId="77777777" w:rsidR="00EE1DA5" w:rsidRPr="00534EA1" w:rsidRDefault="00EE1DA5" w:rsidP="00EE1DA5">
      <w:pPr>
        <w:pStyle w:val="BodyText2"/>
        <w:rPr>
          <w:rFonts w:ascii="Times New Roman" w:hAnsi="Times New Roman"/>
        </w:rPr>
      </w:pPr>
    </w:p>
    <w:p w14:paraId="655F677C" w14:textId="77777777" w:rsidR="00EE1DA5" w:rsidRPr="00534EA1" w:rsidRDefault="00EE1DA5" w:rsidP="00EE1DA5">
      <w:pPr>
        <w:pStyle w:val="BodyText2"/>
        <w:rPr>
          <w:rFonts w:ascii="Times New Roman" w:hAnsi="Times New Roman"/>
        </w:rPr>
      </w:pPr>
    </w:p>
    <w:p w14:paraId="1811F3F7" w14:textId="77777777" w:rsidR="00EE1DA5" w:rsidRPr="00534EA1" w:rsidRDefault="00EE1DA5" w:rsidP="00EE1DA5">
      <w:pPr>
        <w:pStyle w:val="BodyText2"/>
        <w:rPr>
          <w:rFonts w:ascii="Times New Roman" w:hAnsi="Times New Roman"/>
        </w:rPr>
      </w:pPr>
    </w:p>
    <w:p w14:paraId="03C8FE23" w14:textId="77777777" w:rsidR="00EE1DA5" w:rsidRPr="00534EA1" w:rsidRDefault="00EE1DA5" w:rsidP="00EE1DA5">
      <w:pPr>
        <w:pStyle w:val="BodyText2"/>
        <w:rPr>
          <w:rFonts w:ascii="Times New Roman" w:hAnsi="Times New Roman"/>
        </w:rPr>
      </w:pPr>
    </w:p>
    <w:p w14:paraId="50CA290E" w14:textId="77777777" w:rsidR="00EE1DA5" w:rsidRPr="00534EA1" w:rsidRDefault="00EE1DA5" w:rsidP="00EE1DA5">
      <w:pPr>
        <w:pStyle w:val="BodyText2"/>
        <w:rPr>
          <w:rFonts w:ascii="Times New Roman" w:hAnsi="Times New Roman"/>
        </w:rPr>
      </w:pPr>
    </w:p>
    <w:p w14:paraId="7695DB98" w14:textId="77777777" w:rsidR="00EE1DA5" w:rsidRPr="00534EA1" w:rsidRDefault="00EE1DA5" w:rsidP="00EE1DA5">
      <w:pPr>
        <w:pStyle w:val="BodyText2"/>
        <w:rPr>
          <w:rFonts w:ascii="Times New Roman" w:hAnsi="Times New Roman"/>
        </w:rPr>
      </w:pPr>
    </w:p>
    <w:p w14:paraId="6E164A6E" w14:textId="77777777" w:rsidR="00EE1DA5" w:rsidRPr="00534EA1" w:rsidRDefault="00EE1DA5" w:rsidP="00EE1DA5">
      <w:pPr>
        <w:pStyle w:val="BodyText2"/>
        <w:rPr>
          <w:rFonts w:ascii="Times New Roman" w:hAnsi="Times New Roman"/>
        </w:rPr>
      </w:pPr>
    </w:p>
    <w:p w14:paraId="683253AC" w14:textId="77777777" w:rsidR="00EE1DA5" w:rsidRPr="00534EA1" w:rsidRDefault="00EE1DA5" w:rsidP="00EE1DA5">
      <w:pPr>
        <w:pStyle w:val="BodyText2"/>
        <w:rPr>
          <w:rFonts w:ascii="Times New Roman" w:hAnsi="Times New Roman"/>
        </w:rPr>
      </w:pPr>
    </w:p>
    <w:p w14:paraId="6DC0D51C" w14:textId="77777777" w:rsidR="00EE1DA5" w:rsidRPr="00534EA1" w:rsidRDefault="00EE1DA5" w:rsidP="00EE1DA5">
      <w:pPr>
        <w:pStyle w:val="BodyText2"/>
        <w:rPr>
          <w:rFonts w:ascii="Times New Roman" w:hAnsi="Times New Roman"/>
        </w:rPr>
      </w:pPr>
    </w:p>
    <w:p w14:paraId="19BC7508" w14:textId="77777777" w:rsidR="00EE1DA5" w:rsidRPr="00534EA1" w:rsidRDefault="00EE1DA5" w:rsidP="00EE1DA5">
      <w:pPr>
        <w:pStyle w:val="BodyText2"/>
        <w:rPr>
          <w:rFonts w:ascii="Times New Roman" w:hAnsi="Times New Roman"/>
        </w:rPr>
      </w:pPr>
    </w:p>
    <w:p w14:paraId="6DE27012" w14:textId="77777777" w:rsidR="00EE1DA5" w:rsidRPr="00534EA1" w:rsidRDefault="00EE1DA5" w:rsidP="00EE1DA5">
      <w:pPr>
        <w:pStyle w:val="BodyText2"/>
        <w:rPr>
          <w:rFonts w:ascii="Times New Roman" w:hAnsi="Times New Roman"/>
        </w:rPr>
      </w:pPr>
    </w:p>
    <w:p w14:paraId="22F25D46" w14:textId="77777777" w:rsidR="00EE1DA5" w:rsidRPr="00534EA1" w:rsidRDefault="00EE1DA5" w:rsidP="00EE1DA5">
      <w:pPr>
        <w:pStyle w:val="BodyText2"/>
        <w:rPr>
          <w:rFonts w:ascii="Times New Roman" w:hAnsi="Times New Roman"/>
        </w:rPr>
      </w:pPr>
    </w:p>
    <w:p w14:paraId="46F10E49" w14:textId="77777777" w:rsidR="00EE1DA5" w:rsidRPr="00534EA1" w:rsidRDefault="00EE1DA5" w:rsidP="00EE1DA5">
      <w:pPr>
        <w:pStyle w:val="BodyText2"/>
        <w:rPr>
          <w:rFonts w:ascii="Times New Roman" w:hAnsi="Times New Roman"/>
        </w:rPr>
      </w:pPr>
    </w:p>
    <w:p w14:paraId="28BDE7C7" w14:textId="77777777" w:rsidR="00EE1DA5" w:rsidRPr="00534EA1" w:rsidRDefault="00EE1DA5" w:rsidP="00EE1DA5">
      <w:pPr>
        <w:pStyle w:val="BodyText2"/>
        <w:rPr>
          <w:rFonts w:ascii="Times New Roman" w:hAnsi="Times New Roman"/>
        </w:rPr>
      </w:pPr>
    </w:p>
    <w:p w14:paraId="18718E4B" w14:textId="77777777" w:rsidR="000574FD" w:rsidRPr="00534EA1" w:rsidRDefault="00F9236E" w:rsidP="000574FD">
      <w:pPr>
        <w:pStyle w:val="BodyText2"/>
        <w:jc w:val="center"/>
        <w:rPr>
          <w:rFonts w:cs="Arial"/>
          <w:b w:val="0"/>
          <w:bCs/>
          <w:sz w:val="32"/>
          <w:szCs w:val="32"/>
        </w:rPr>
      </w:pPr>
      <w:r w:rsidRPr="00534EA1">
        <w:rPr>
          <w:b w:val="0"/>
          <w:sz w:val="32"/>
          <w:szCs w:val="32"/>
        </w:rPr>
        <w:t>DOKUMENTACIJA V ZVEZI Z ODDAJO JAVNEGA NAROČILA</w:t>
      </w:r>
    </w:p>
    <w:p w14:paraId="576C9448" w14:textId="77777777" w:rsidR="000574FD" w:rsidRPr="00534EA1" w:rsidRDefault="000574FD" w:rsidP="000574FD">
      <w:pPr>
        <w:pStyle w:val="BodyText2"/>
        <w:jc w:val="center"/>
        <w:rPr>
          <w:b w:val="0"/>
          <w:strike/>
          <w:sz w:val="32"/>
          <w:szCs w:val="32"/>
        </w:rPr>
      </w:pPr>
    </w:p>
    <w:p w14:paraId="7B818178" w14:textId="77777777" w:rsidR="000574FD" w:rsidRPr="00534EA1" w:rsidRDefault="000574FD" w:rsidP="000574FD">
      <w:pPr>
        <w:pStyle w:val="BodyText2"/>
        <w:rPr>
          <w:rFonts w:cs="Arial"/>
          <w:b w:val="0"/>
          <w:bCs/>
          <w:sz w:val="32"/>
          <w:szCs w:val="32"/>
        </w:rPr>
      </w:pPr>
    </w:p>
    <w:p w14:paraId="3250C757" w14:textId="46FA0426" w:rsidR="00EE1DA5" w:rsidRPr="00534EA1" w:rsidRDefault="00EE1DA5" w:rsidP="000574FD">
      <w:pPr>
        <w:pStyle w:val="BodyText2"/>
        <w:jc w:val="center"/>
        <w:rPr>
          <w:rFonts w:cs="Arial"/>
          <w:b w:val="0"/>
          <w:bCs/>
          <w:sz w:val="32"/>
          <w:szCs w:val="32"/>
        </w:rPr>
      </w:pPr>
      <w:r w:rsidRPr="00534EA1">
        <w:rPr>
          <w:rFonts w:cs="Arial"/>
          <w:b w:val="0"/>
          <w:bCs/>
          <w:sz w:val="32"/>
          <w:szCs w:val="32"/>
        </w:rPr>
        <w:t xml:space="preserve">PO </w:t>
      </w:r>
      <w:r w:rsidR="00DF51EB" w:rsidRPr="00534EA1">
        <w:rPr>
          <w:rFonts w:cs="Arial"/>
          <w:b w:val="0"/>
          <w:bCs/>
          <w:sz w:val="32"/>
          <w:szCs w:val="32"/>
        </w:rPr>
        <w:t>ODPRTEM POSTOPKU</w:t>
      </w:r>
    </w:p>
    <w:p w14:paraId="5FFC1A10" w14:textId="77777777" w:rsidR="00EE1DA5" w:rsidRPr="00534EA1" w:rsidRDefault="00EE1DA5" w:rsidP="00EE1DA5">
      <w:pPr>
        <w:pStyle w:val="BodyText2"/>
        <w:jc w:val="center"/>
        <w:rPr>
          <w:rFonts w:cs="Arial"/>
          <w:b w:val="0"/>
          <w:bCs/>
          <w:sz w:val="32"/>
          <w:szCs w:val="32"/>
        </w:rPr>
      </w:pPr>
    </w:p>
    <w:p w14:paraId="6580C043" w14:textId="77777777" w:rsidR="00EE1DA5" w:rsidRPr="00534EA1" w:rsidRDefault="00EE1DA5" w:rsidP="00EE1DA5">
      <w:pPr>
        <w:pStyle w:val="BodyText2"/>
        <w:jc w:val="center"/>
        <w:rPr>
          <w:rFonts w:cs="Arial"/>
          <w:b w:val="0"/>
          <w:bCs/>
          <w:sz w:val="32"/>
          <w:szCs w:val="32"/>
        </w:rPr>
      </w:pPr>
      <w:r w:rsidRPr="00534EA1">
        <w:rPr>
          <w:rFonts w:cs="Arial"/>
          <w:b w:val="0"/>
          <w:bCs/>
          <w:sz w:val="32"/>
          <w:szCs w:val="32"/>
        </w:rPr>
        <w:t>Z OZNAKO</w:t>
      </w:r>
    </w:p>
    <w:p w14:paraId="175CAC20" w14:textId="77777777" w:rsidR="00EE1DA5" w:rsidRPr="00534EA1" w:rsidRDefault="00EE1DA5" w:rsidP="00EE1DA5">
      <w:pPr>
        <w:pStyle w:val="BodyText2"/>
        <w:jc w:val="center"/>
        <w:rPr>
          <w:rFonts w:cs="Arial"/>
          <w:b w:val="0"/>
          <w:bCs/>
          <w:sz w:val="32"/>
          <w:szCs w:val="32"/>
        </w:rPr>
      </w:pPr>
    </w:p>
    <w:p w14:paraId="5943FCAC" w14:textId="087F044E" w:rsidR="00EE1DA5" w:rsidRPr="00534EA1" w:rsidRDefault="00BF1C59" w:rsidP="00EE1DA5">
      <w:pPr>
        <w:pStyle w:val="BodyText2"/>
        <w:jc w:val="center"/>
        <w:rPr>
          <w:b w:val="0"/>
          <w:sz w:val="32"/>
          <w:szCs w:val="32"/>
        </w:rPr>
      </w:pPr>
      <w:r w:rsidRPr="00534EA1">
        <w:rPr>
          <w:b w:val="0"/>
          <w:sz w:val="32"/>
          <w:szCs w:val="32"/>
        </w:rPr>
        <w:t>JN-B</w:t>
      </w:r>
      <w:r w:rsidR="00DF51EB" w:rsidRPr="00534EA1">
        <w:rPr>
          <w:b w:val="0"/>
          <w:sz w:val="32"/>
          <w:szCs w:val="32"/>
        </w:rPr>
        <w:t>1055</w:t>
      </w:r>
    </w:p>
    <w:p w14:paraId="20414367" w14:textId="77777777" w:rsidR="00EE1DA5" w:rsidRPr="00534EA1" w:rsidRDefault="00EE1DA5" w:rsidP="00EE1DA5">
      <w:pPr>
        <w:pStyle w:val="BodyText2"/>
        <w:rPr>
          <w:b w:val="0"/>
          <w:sz w:val="32"/>
          <w:szCs w:val="32"/>
        </w:rPr>
      </w:pPr>
    </w:p>
    <w:p w14:paraId="02C395FF" w14:textId="77777777" w:rsidR="00EE1DA5" w:rsidRPr="00534EA1" w:rsidRDefault="00EE1DA5" w:rsidP="00EE1DA5">
      <w:pPr>
        <w:pStyle w:val="BodyText2"/>
        <w:rPr>
          <w:rFonts w:ascii="Times New Roman" w:hAnsi="Times New Roman"/>
          <w:sz w:val="32"/>
          <w:szCs w:val="32"/>
        </w:rPr>
      </w:pPr>
    </w:p>
    <w:p w14:paraId="245E075E" w14:textId="77777777" w:rsidR="00EE1DA5" w:rsidRPr="00534EA1" w:rsidRDefault="00EE1DA5" w:rsidP="00EE1DA5">
      <w:pPr>
        <w:pStyle w:val="BodyText2"/>
        <w:rPr>
          <w:rFonts w:ascii="Times New Roman" w:hAnsi="Times New Roman"/>
          <w:sz w:val="32"/>
          <w:szCs w:val="32"/>
        </w:rPr>
      </w:pPr>
    </w:p>
    <w:p w14:paraId="464D6FAD" w14:textId="77777777" w:rsidR="00EE1DA5" w:rsidRPr="00534EA1" w:rsidRDefault="00EE1DA5" w:rsidP="00EE1DA5">
      <w:pPr>
        <w:pStyle w:val="BodyText"/>
        <w:rPr>
          <w:sz w:val="32"/>
          <w:szCs w:val="32"/>
        </w:rPr>
      </w:pPr>
    </w:p>
    <w:p w14:paraId="6823E953" w14:textId="6E6A939B" w:rsidR="00AA3E6C" w:rsidRPr="00534EA1" w:rsidRDefault="00993BEB" w:rsidP="00AA3E6C">
      <w:pPr>
        <w:pStyle w:val="BodyText"/>
        <w:jc w:val="center"/>
        <w:rPr>
          <w:rFonts w:cs="Arial"/>
          <w:b/>
          <w:bCs/>
          <w:caps/>
          <w:color w:val="000000"/>
          <w:sz w:val="32"/>
          <w:szCs w:val="32"/>
        </w:rPr>
      </w:pPr>
      <w:r w:rsidRPr="00534EA1">
        <w:rPr>
          <w:rFonts w:cs="Arial"/>
          <w:b/>
          <w:bCs/>
          <w:caps/>
          <w:color w:val="000000"/>
          <w:sz w:val="32"/>
          <w:szCs w:val="32"/>
        </w:rPr>
        <w:t xml:space="preserve">NAKUP </w:t>
      </w:r>
      <w:r w:rsidR="00BD689C" w:rsidRPr="00534EA1">
        <w:rPr>
          <w:rFonts w:cs="Arial"/>
          <w:b/>
          <w:bCs/>
          <w:caps/>
          <w:color w:val="000000"/>
          <w:sz w:val="32"/>
          <w:szCs w:val="32"/>
        </w:rPr>
        <w:t>LED VIDEO STEN ZA STUDIO 3</w:t>
      </w:r>
    </w:p>
    <w:p w14:paraId="44BAF85C" w14:textId="77777777" w:rsidR="00EE1DA5" w:rsidRPr="00534EA1" w:rsidRDefault="00EE1DA5" w:rsidP="00EE1DA5">
      <w:pPr>
        <w:pStyle w:val="BodyText"/>
        <w:rPr>
          <w:b/>
        </w:rPr>
      </w:pPr>
    </w:p>
    <w:p w14:paraId="53D6A7C7" w14:textId="77777777" w:rsidR="00EE1DA5" w:rsidRPr="00534EA1" w:rsidRDefault="00EE1DA5" w:rsidP="00EE1DA5">
      <w:pPr>
        <w:pStyle w:val="BodyText"/>
        <w:rPr>
          <w:b/>
        </w:rPr>
      </w:pPr>
    </w:p>
    <w:p w14:paraId="6CEF6CA2" w14:textId="77777777" w:rsidR="00EE1DA5" w:rsidRPr="00534EA1" w:rsidRDefault="00EE1DA5" w:rsidP="00EE1DA5">
      <w:pPr>
        <w:pStyle w:val="BodyText"/>
        <w:rPr>
          <w:b/>
        </w:rPr>
      </w:pPr>
    </w:p>
    <w:p w14:paraId="38277FE8" w14:textId="77777777" w:rsidR="00EE1DA5" w:rsidRPr="00534EA1" w:rsidRDefault="00EE1DA5" w:rsidP="00EE1DA5">
      <w:pPr>
        <w:pStyle w:val="BodyText"/>
        <w:rPr>
          <w:b/>
        </w:rPr>
      </w:pPr>
    </w:p>
    <w:p w14:paraId="5E62C743" w14:textId="77777777" w:rsidR="00EE1DA5" w:rsidRPr="00534EA1" w:rsidRDefault="00EE1DA5" w:rsidP="00EE1DA5">
      <w:pPr>
        <w:pStyle w:val="BodyText"/>
        <w:rPr>
          <w:b/>
        </w:rPr>
      </w:pPr>
    </w:p>
    <w:p w14:paraId="0E834955" w14:textId="77777777" w:rsidR="00EE1DA5" w:rsidRPr="00534EA1" w:rsidRDefault="00EE1DA5" w:rsidP="00EE1DA5">
      <w:pPr>
        <w:pStyle w:val="BodyText"/>
        <w:rPr>
          <w:b/>
        </w:rPr>
      </w:pPr>
    </w:p>
    <w:p w14:paraId="5DA0FC3F" w14:textId="77777777" w:rsidR="00EE1DA5" w:rsidRPr="00534EA1" w:rsidRDefault="00EE1DA5" w:rsidP="00EE1DA5">
      <w:pPr>
        <w:pStyle w:val="BodyText"/>
        <w:rPr>
          <w:b/>
        </w:rPr>
      </w:pPr>
    </w:p>
    <w:p w14:paraId="03F9E9D6" w14:textId="77777777" w:rsidR="00EE1DA5" w:rsidRPr="00534EA1" w:rsidRDefault="00EE1DA5" w:rsidP="00EE1DA5">
      <w:pPr>
        <w:pStyle w:val="BodyText"/>
        <w:rPr>
          <w:b/>
        </w:rPr>
      </w:pPr>
    </w:p>
    <w:p w14:paraId="258C6E44" w14:textId="4AE68C4E" w:rsidR="00EE1DA5" w:rsidRPr="00534EA1" w:rsidRDefault="00EE1DA5" w:rsidP="00EE1DA5">
      <w:pPr>
        <w:pStyle w:val="BodyText"/>
        <w:rPr>
          <w:b/>
        </w:rPr>
      </w:pPr>
    </w:p>
    <w:p w14:paraId="09A16A13" w14:textId="77777777" w:rsidR="0000166C" w:rsidRPr="00534EA1" w:rsidRDefault="0000166C" w:rsidP="00EE1DA5">
      <w:pPr>
        <w:pStyle w:val="BodyText"/>
        <w:rPr>
          <w:b/>
        </w:rPr>
      </w:pPr>
    </w:p>
    <w:p w14:paraId="176EF109" w14:textId="77777777" w:rsidR="00EE1DA5" w:rsidRPr="00534EA1" w:rsidRDefault="00EE1DA5" w:rsidP="00EE1DA5"/>
    <w:p w14:paraId="1621A0F1" w14:textId="77777777" w:rsidR="00EE1DA5" w:rsidRPr="00534EA1" w:rsidRDefault="00EE1DA5" w:rsidP="00EE1DA5"/>
    <w:p w14:paraId="2327F9A5" w14:textId="77777777" w:rsidR="00EE1DA5" w:rsidRPr="00534EA1" w:rsidRDefault="00EE1DA5" w:rsidP="00EE1DA5">
      <w:pPr>
        <w:pStyle w:val="FootnoteText"/>
      </w:pPr>
    </w:p>
    <w:p w14:paraId="4FA0FC57" w14:textId="77777777" w:rsidR="00EE1DA5" w:rsidRPr="00534EA1" w:rsidRDefault="00EE1DA5" w:rsidP="00EE1DA5">
      <w:pPr>
        <w:pStyle w:val="FootnoteText"/>
      </w:pPr>
    </w:p>
    <w:p w14:paraId="6DFD87CB" w14:textId="77777777" w:rsidR="00EE1DA5" w:rsidRPr="00534EA1" w:rsidRDefault="00EE1DA5" w:rsidP="00EE1DA5">
      <w:pPr>
        <w:pStyle w:val="FootnoteText"/>
      </w:pPr>
    </w:p>
    <w:p w14:paraId="324F700E" w14:textId="77777777" w:rsidR="00EE1DA5" w:rsidRPr="00534EA1" w:rsidRDefault="00EE1DA5" w:rsidP="00EE1DA5">
      <w:pPr>
        <w:pStyle w:val="FootnoteText"/>
      </w:pPr>
    </w:p>
    <w:p w14:paraId="13CAFD96" w14:textId="77777777" w:rsidR="00EE1DA5" w:rsidRPr="00534EA1" w:rsidRDefault="00EE1DA5" w:rsidP="00C702D3">
      <w:pPr>
        <w:rPr>
          <w:b/>
        </w:rPr>
      </w:pPr>
    </w:p>
    <w:p w14:paraId="6D6F1A56" w14:textId="77777777" w:rsidR="00EE1DA5" w:rsidRPr="00534EA1" w:rsidRDefault="00EE1DA5" w:rsidP="00EE1DA5">
      <w:pPr>
        <w:jc w:val="center"/>
        <w:rPr>
          <w:b/>
        </w:rPr>
      </w:pPr>
    </w:p>
    <w:p w14:paraId="236B4AC0" w14:textId="6EFC6426" w:rsidR="009243A2" w:rsidRPr="00534EA1" w:rsidRDefault="00EE1DA5" w:rsidP="00AC12A6">
      <w:pPr>
        <w:jc w:val="center"/>
        <w:rPr>
          <w:b/>
        </w:rPr>
      </w:pPr>
      <w:r w:rsidRPr="00534EA1">
        <w:rPr>
          <w:b/>
        </w:rPr>
        <w:lastRenderedPageBreak/>
        <w:t>VSEBINA DOKUMENTACIJE</w:t>
      </w:r>
      <w:r w:rsidR="00C20028" w:rsidRPr="00534EA1">
        <w:rPr>
          <w:b/>
        </w:rPr>
        <w:t xml:space="preserve"> V ZVEZI Z ODDAJO JAVNEGA NAROČILA</w:t>
      </w:r>
    </w:p>
    <w:p w14:paraId="639AFE5D" w14:textId="77777777" w:rsidR="008F6761" w:rsidRPr="00534EA1" w:rsidRDefault="008F6761" w:rsidP="00AC12A6">
      <w:pPr>
        <w:jc w:val="center"/>
        <w:rPr>
          <w:b/>
        </w:rPr>
      </w:pPr>
    </w:p>
    <w:p w14:paraId="1DB8C548" w14:textId="7BBA19FF" w:rsidR="00E94120" w:rsidRPr="00534EA1"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534EA1">
        <w:rPr>
          <w:b w:val="0"/>
          <w:noProof w:val="0"/>
          <w:szCs w:val="20"/>
        </w:rPr>
        <w:fldChar w:fldCharType="begin"/>
      </w:r>
      <w:r w:rsidR="00EE1DA5" w:rsidRPr="00534EA1">
        <w:rPr>
          <w:b w:val="0"/>
          <w:noProof w:val="0"/>
          <w:szCs w:val="20"/>
        </w:rPr>
        <w:instrText xml:space="preserve"> TOC \o "1-3" \h \z </w:instrText>
      </w:r>
      <w:r w:rsidRPr="00534EA1">
        <w:rPr>
          <w:b w:val="0"/>
          <w:noProof w:val="0"/>
          <w:szCs w:val="20"/>
        </w:rPr>
        <w:fldChar w:fldCharType="separate"/>
      </w:r>
      <w:hyperlink w:anchor="_Toc170722038" w:history="1">
        <w:r w:rsidR="00E94120" w:rsidRPr="00534EA1">
          <w:rPr>
            <w:rStyle w:val="Hyperlink"/>
          </w:rPr>
          <w:t>1</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POVABILO K ODDAJI PONUDBE</w:t>
        </w:r>
        <w:r w:rsidR="00E94120" w:rsidRPr="00534EA1">
          <w:rPr>
            <w:webHidden/>
          </w:rPr>
          <w:tab/>
        </w:r>
        <w:r w:rsidR="00E94120" w:rsidRPr="00534EA1">
          <w:rPr>
            <w:webHidden/>
          </w:rPr>
          <w:fldChar w:fldCharType="begin"/>
        </w:r>
        <w:r w:rsidR="00E94120" w:rsidRPr="00534EA1">
          <w:rPr>
            <w:webHidden/>
          </w:rPr>
          <w:instrText xml:space="preserve"> PAGEREF _Toc170722038 \h </w:instrText>
        </w:r>
        <w:r w:rsidR="00E94120" w:rsidRPr="00534EA1">
          <w:rPr>
            <w:webHidden/>
          </w:rPr>
        </w:r>
        <w:r w:rsidR="00E94120" w:rsidRPr="00534EA1">
          <w:rPr>
            <w:webHidden/>
          </w:rPr>
          <w:fldChar w:fldCharType="separate"/>
        </w:r>
        <w:r w:rsidR="00534EA1" w:rsidRPr="00534EA1">
          <w:rPr>
            <w:webHidden/>
          </w:rPr>
          <w:t>4</w:t>
        </w:r>
        <w:r w:rsidR="00E94120" w:rsidRPr="00534EA1">
          <w:rPr>
            <w:webHidden/>
          </w:rPr>
          <w:fldChar w:fldCharType="end"/>
        </w:r>
      </w:hyperlink>
    </w:p>
    <w:p w14:paraId="5475197F" w14:textId="656AD844"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39" w:history="1">
        <w:r w:rsidR="00E94120" w:rsidRPr="00534EA1">
          <w:rPr>
            <w:rStyle w:val="Hyperlink"/>
          </w:rPr>
          <w:t>2</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NAVODILO PONUDNIKOM ZA IZDELAVO PONUDBE</w:t>
        </w:r>
        <w:r w:rsidR="00E94120" w:rsidRPr="00534EA1">
          <w:rPr>
            <w:webHidden/>
          </w:rPr>
          <w:tab/>
        </w:r>
        <w:r w:rsidR="00E94120" w:rsidRPr="00534EA1">
          <w:rPr>
            <w:webHidden/>
          </w:rPr>
          <w:fldChar w:fldCharType="begin"/>
        </w:r>
        <w:r w:rsidR="00E94120" w:rsidRPr="00534EA1">
          <w:rPr>
            <w:webHidden/>
          </w:rPr>
          <w:instrText xml:space="preserve"> PAGEREF _Toc170722039 \h </w:instrText>
        </w:r>
        <w:r w:rsidR="00E94120" w:rsidRPr="00534EA1">
          <w:rPr>
            <w:webHidden/>
          </w:rPr>
        </w:r>
        <w:r w:rsidR="00E94120" w:rsidRPr="00534EA1">
          <w:rPr>
            <w:webHidden/>
          </w:rPr>
          <w:fldChar w:fldCharType="separate"/>
        </w:r>
        <w:r w:rsidRPr="00534EA1">
          <w:rPr>
            <w:webHidden/>
          </w:rPr>
          <w:t>5</w:t>
        </w:r>
        <w:r w:rsidR="00E94120" w:rsidRPr="00534EA1">
          <w:rPr>
            <w:webHidden/>
          </w:rPr>
          <w:fldChar w:fldCharType="end"/>
        </w:r>
      </w:hyperlink>
    </w:p>
    <w:p w14:paraId="2B5FFBC6" w14:textId="08F8D8EE"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40" w:history="1">
        <w:r w:rsidR="00E94120" w:rsidRPr="00534EA1">
          <w:rPr>
            <w:rStyle w:val="Hyperlink"/>
            <w:b/>
          </w:rPr>
          <w:t>2.1</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Naročnik javnega naročila</w:t>
        </w:r>
        <w:r w:rsidR="00E94120" w:rsidRPr="00534EA1">
          <w:rPr>
            <w:webHidden/>
          </w:rPr>
          <w:tab/>
        </w:r>
        <w:r w:rsidR="00E94120" w:rsidRPr="00534EA1">
          <w:rPr>
            <w:webHidden/>
          </w:rPr>
          <w:fldChar w:fldCharType="begin"/>
        </w:r>
        <w:r w:rsidR="00E94120" w:rsidRPr="00534EA1">
          <w:rPr>
            <w:webHidden/>
          </w:rPr>
          <w:instrText xml:space="preserve"> PAGEREF _Toc170722040 \h </w:instrText>
        </w:r>
        <w:r w:rsidR="00E94120" w:rsidRPr="00534EA1">
          <w:rPr>
            <w:webHidden/>
          </w:rPr>
        </w:r>
        <w:r w:rsidR="00E94120" w:rsidRPr="00534EA1">
          <w:rPr>
            <w:webHidden/>
          </w:rPr>
          <w:fldChar w:fldCharType="separate"/>
        </w:r>
        <w:r w:rsidRPr="00534EA1">
          <w:rPr>
            <w:webHidden/>
          </w:rPr>
          <w:t>5</w:t>
        </w:r>
        <w:r w:rsidR="00E94120" w:rsidRPr="00534EA1">
          <w:rPr>
            <w:webHidden/>
          </w:rPr>
          <w:fldChar w:fldCharType="end"/>
        </w:r>
      </w:hyperlink>
    </w:p>
    <w:p w14:paraId="1C4A9E38" w14:textId="1441EBAC"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41" w:history="1">
        <w:r w:rsidR="00E94120" w:rsidRPr="00534EA1">
          <w:rPr>
            <w:rStyle w:val="Hyperlink"/>
            <w:b/>
          </w:rPr>
          <w:t>2.2</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Pravna podlaga</w:t>
        </w:r>
        <w:r w:rsidR="00E94120" w:rsidRPr="00534EA1">
          <w:rPr>
            <w:webHidden/>
          </w:rPr>
          <w:tab/>
        </w:r>
        <w:r w:rsidR="00E94120" w:rsidRPr="00534EA1">
          <w:rPr>
            <w:webHidden/>
          </w:rPr>
          <w:fldChar w:fldCharType="begin"/>
        </w:r>
        <w:r w:rsidR="00E94120" w:rsidRPr="00534EA1">
          <w:rPr>
            <w:webHidden/>
          </w:rPr>
          <w:instrText xml:space="preserve"> PAGEREF _Toc170722041 \h </w:instrText>
        </w:r>
        <w:r w:rsidR="00E94120" w:rsidRPr="00534EA1">
          <w:rPr>
            <w:webHidden/>
          </w:rPr>
        </w:r>
        <w:r w:rsidR="00E94120" w:rsidRPr="00534EA1">
          <w:rPr>
            <w:webHidden/>
          </w:rPr>
          <w:fldChar w:fldCharType="separate"/>
        </w:r>
        <w:r w:rsidRPr="00534EA1">
          <w:rPr>
            <w:webHidden/>
          </w:rPr>
          <w:t>5</w:t>
        </w:r>
        <w:r w:rsidR="00E94120" w:rsidRPr="00534EA1">
          <w:rPr>
            <w:webHidden/>
          </w:rPr>
          <w:fldChar w:fldCharType="end"/>
        </w:r>
      </w:hyperlink>
    </w:p>
    <w:p w14:paraId="75A4822A" w14:textId="18368674"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42" w:history="1">
        <w:r w:rsidR="00E94120" w:rsidRPr="00534EA1">
          <w:rPr>
            <w:rStyle w:val="Hyperlink"/>
            <w:b/>
          </w:rPr>
          <w:t>2.3</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Temeljna pravila poslovanja</w:t>
        </w:r>
        <w:r w:rsidR="00E94120" w:rsidRPr="00534EA1">
          <w:rPr>
            <w:webHidden/>
          </w:rPr>
          <w:tab/>
        </w:r>
        <w:r w:rsidR="00E94120" w:rsidRPr="00534EA1">
          <w:rPr>
            <w:webHidden/>
          </w:rPr>
          <w:fldChar w:fldCharType="begin"/>
        </w:r>
        <w:r w:rsidR="00E94120" w:rsidRPr="00534EA1">
          <w:rPr>
            <w:webHidden/>
          </w:rPr>
          <w:instrText xml:space="preserve"> PAGEREF _Toc170722042 \h </w:instrText>
        </w:r>
        <w:r w:rsidR="00E94120" w:rsidRPr="00534EA1">
          <w:rPr>
            <w:webHidden/>
          </w:rPr>
        </w:r>
        <w:r w:rsidR="00E94120" w:rsidRPr="00534EA1">
          <w:rPr>
            <w:webHidden/>
          </w:rPr>
          <w:fldChar w:fldCharType="separate"/>
        </w:r>
        <w:r w:rsidRPr="00534EA1">
          <w:rPr>
            <w:webHidden/>
          </w:rPr>
          <w:t>5</w:t>
        </w:r>
        <w:r w:rsidR="00E94120" w:rsidRPr="00534EA1">
          <w:rPr>
            <w:webHidden/>
          </w:rPr>
          <w:fldChar w:fldCharType="end"/>
        </w:r>
      </w:hyperlink>
    </w:p>
    <w:p w14:paraId="43226B76" w14:textId="29749B81"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43" w:history="1">
        <w:r w:rsidR="00E94120" w:rsidRPr="00534EA1">
          <w:rPr>
            <w:rStyle w:val="Hyperlink"/>
          </w:rPr>
          <w:t>3</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PREDMET JAVNEGA NAROČILA</w:t>
        </w:r>
        <w:r w:rsidR="00E94120" w:rsidRPr="00534EA1">
          <w:rPr>
            <w:webHidden/>
          </w:rPr>
          <w:tab/>
        </w:r>
        <w:r w:rsidR="00E94120" w:rsidRPr="00534EA1">
          <w:rPr>
            <w:webHidden/>
          </w:rPr>
          <w:fldChar w:fldCharType="begin"/>
        </w:r>
        <w:r w:rsidR="00E94120" w:rsidRPr="00534EA1">
          <w:rPr>
            <w:webHidden/>
          </w:rPr>
          <w:instrText xml:space="preserve"> PAGEREF _Toc170722043 \h </w:instrText>
        </w:r>
        <w:r w:rsidR="00E94120" w:rsidRPr="00534EA1">
          <w:rPr>
            <w:webHidden/>
          </w:rPr>
        </w:r>
        <w:r w:rsidR="00E94120" w:rsidRPr="00534EA1">
          <w:rPr>
            <w:webHidden/>
          </w:rPr>
          <w:fldChar w:fldCharType="separate"/>
        </w:r>
        <w:r w:rsidRPr="00534EA1">
          <w:rPr>
            <w:webHidden/>
          </w:rPr>
          <w:t>6</w:t>
        </w:r>
        <w:r w:rsidR="00E94120" w:rsidRPr="00534EA1">
          <w:rPr>
            <w:webHidden/>
          </w:rPr>
          <w:fldChar w:fldCharType="end"/>
        </w:r>
      </w:hyperlink>
    </w:p>
    <w:p w14:paraId="1A815E6B" w14:textId="01C9552D"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44" w:history="1">
        <w:r w:rsidR="00E94120" w:rsidRPr="00534EA1">
          <w:rPr>
            <w:rStyle w:val="Hyperlink"/>
            <w:b/>
          </w:rPr>
          <w:t>3.1</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Splošni opis</w:t>
        </w:r>
        <w:r w:rsidR="00E94120" w:rsidRPr="00534EA1">
          <w:rPr>
            <w:webHidden/>
          </w:rPr>
          <w:tab/>
        </w:r>
        <w:r w:rsidR="00E94120" w:rsidRPr="00534EA1">
          <w:rPr>
            <w:webHidden/>
          </w:rPr>
          <w:fldChar w:fldCharType="begin"/>
        </w:r>
        <w:r w:rsidR="00E94120" w:rsidRPr="00534EA1">
          <w:rPr>
            <w:webHidden/>
          </w:rPr>
          <w:instrText xml:space="preserve"> PAGEREF _Toc170722044 \h </w:instrText>
        </w:r>
        <w:r w:rsidR="00E94120" w:rsidRPr="00534EA1">
          <w:rPr>
            <w:webHidden/>
          </w:rPr>
        </w:r>
        <w:r w:rsidR="00E94120" w:rsidRPr="00534EA1">
          <w:rPr>
            <w:webHidden/>
          </w:rPr>
          <w:fldChar w:fldCharType="separate"/>
        </w:r>
        <w:r w:rsidRPr="00534EA1">
          <w:rPr>
            <w:webHidden/>
          </w:rPr>
          <w:t>6</w:t>
        </w:r>
        <w:r w:rsidR="00E94120" w:rsidRPr="00534EA1">
          <w:rPr>
            <w:webHidden/>
          </w:rPr>
          <w:fldChar w:fldCharType="end"/>
        </w:r>
      </w:hyperlink>
    </w:p>
    <w:p w14:paraId="700FEC76" w14:textId="46EBDBF3"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45" w:history="1">
        <w:r w:rsidR="00E94120" w:rsidRPr="00534EA1">
          <w:rPr>
            <w:rStyle w:val="Hyperlink"/>
            <w:b/>
          </w:rPr>
          <w:t>3.2</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Tehnične zahteve</w:t>
        </w:r>
        <w:r w:rsidR="00E94120" w:rsidRPr="00534EA1">
          <w:rPr>
            <w:webHidden/>
          </w:rPr>
          <w:tab/>
        </w:r>
        <w:r w:rsidR="00E94120" w:rsidRPr="00534EA1">
          <w:rPr>
            <w:webHidden/>
          </w:rPr>
          <w:fldChar w:fldCharType="begin"/>
        </w:r>
        <w:r w:rsidR="00E94120" w:rsidRPr="00534EA1">
          <w:rPr>
            <w:webHidden/>
          </w:rPr>
          <w:instrText xml:space="preserve"> PAGEREF _Toc170722045 \h </w:instrText>
        </w:r>
        <w:r w:rsidR="00E94120" w:rsidRPr="00534EA1">
          <w:rPr>
            <w:webHidden/>
          </w:rPr>
        </w:r>
        <w:r w:rsidR="00E94120" w:rsidRPr="00534EA1">
          <w:rPr>
            <w:webHidden/>
          </w:rPr>
          <w:fldChar w:fldCharType="separate"/>
        </w:r>
        <w:r w:rsidRPr="00534EA1">
          <w:rPr>
            <w:webHidden/>
          </w:rPr>
          <w:t>6</w:t>
        </w:r>
        <w:r w:rsidR="00E94120" w:rsidRPr="00534EA1">
          <w:rPr>
            <w:webHidden/>
          </w:rPr>
          <w:fldChar w:fldCharType="end"/>
        </w:r>
      </w:hyperlink>
    </w:p>
    <w:p w14:paraId="2DEF508C" w14:textId="03E6B54E"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46" w:history="1">
        <w:r w:rsidR="00E94120" w:rsidRPr="00534EA1">
          <w:rPr>
            <w:rStyle w:val="Hyperlink"/>
            <w:b/>
            <w:noProof/>
          </w:rPr>
          <w:t>3.2.1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Tehnična dokumentacija</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_Toc170722046 \h </w:instrText>
        </w:r>
        <w:r w:rsidR="00E94120" w:rsidRPr="00534EA1">
          <w:rPr>
            <w:noProof/>
            <w:webHidden/>
          </w:rPr>
        </w:r>
        <w:r w:rsidR="00E94120" w:rsidRPr="00534EA1">
          <w:rPr>
            <w:noProof/>
            <w:webHidden/>
          </w:rPr>
          <w:fldChar w:fldCharType="separate"/>
        </w:r>
        <w:r w:rsidRPr="00534EA1">
          <w:rPr>
            <w:noProof/>
            <w:webHidden/>
          </w:rPr>
          <w:t>6</w:t>
        </w:r>
        <w:r w:rsidR="00E94120" w:rsidRPr="00534EA1">
          <w:rPr>
            <w:noProof/>
            <w:webHidden/>
          </w:rPr>
          <w:fldChar w:fldCharType="end"/>
        </w:r>
      </w:hyperlink>
    </w:p>
    <w:p w14:paraId="50F1D111" w14:textId="7DBED0EA"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47" w:history="1">
        <w:r w:rsidR="00E94120" w:rsidRPr="00534EA1">
          <w:rPr>
            <w:rStyle w:val="Hyperlink"/>
            <w:b/>
            <w:noProof/>
          </w:rPr>
          <w:t>3.2.2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Tehnični standardi</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_Toc170722047 \h </w:instrText>
        </w:r>
        <w:r w:rsidR="00E94120" w:rsidRPr="00534EA1">
          <w:rPr>
            <w:noProof/>
            <w:webHidden/>
          </w:rPr>
        </w:r>
        <w:r w:rsidR="00E94120" w:rsidRPr="00534EA1">
          <w:rPr>
            <w:noProof/>
            <w:webHidden/>
          </w:rPr>
          <w:fldChar w:fldCharType="separate"/>
        </w:r>
        <w:r w:rsidRPr="00534EA1">
          <w:rPr>
            <w:noProof/>
            <w:webHidden/>
          </w:rPr>
          <w:t>6</w:t>
        </w:r>
        <w:r w:rsidR="00E94120" w:rsidRPr="00534EA1">
          <w:rPr>
            <w:noProof/>
            <w:webHidden/>
          </w:rPr>
          <w:fldChar w:fldCharType="end"/>
        </w:r>
      </w:hyperlink>
    </w:p>
    <w:p w14:paraId="67EE5A95" w14:textId="6A35B1FC"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48" w:history="1">
        <w:r w:rsidR="00E94120" w:rsidRPr="00534EA1">
          <w:rPr>
            <w:rStyle w:val="Hyperlink"/>
            <w:b/>
            <w:noProof/>
          </w:rPr>
          <w:t>3.2.3</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Tehnične zahteve za posamezno LED video steno</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_Toc170722048 \h </w:instrText>
        </w:r>
        <w:r w:rsidR="00E94120" w:rsidRPr="00534EA1">
          <w:rPr>
            <w:noProof/>
            <w:webHidden/>
          </w:rPr>
        </w:r>
        <w:r w:rsidR="00E94120" w:rsidRPr="00534EA1">
          <w:rPr>
            <w:noProof/>
            <w:webHidden/>
          </w:rPr>
          <w:fldChar w:fldCharType="separate"/>
        </w:r>
        <w:r w:rsidRPr="00534EA1">
          <w:rPr>
            <w:noProof/>
            <w:webHidden/>
          </w:rPr>
          <w:t>6</w:t>
        </w:r>
        <w:r w:rsidR="00E94120" w:rsidRPr="00534EA1">
          <w:rPr>
            <w:noProof/>
            <w:webHidden/>
          </w:rPr>
          <w:fldChar w:fldCharType="end"/>
        </w:r>
      </w:hyperlink>
    </w:p>
    <w:p w14:paraId="3E15E510" w14:textId="1756C17E"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49" w:history="1">
        <w:r w:rsidR="00E94120" w:rsidRPr="00534EA1">
          <w:rPr>
            <w:rStyle w:val="Hyperlink"/>
            <w:b/>
            <w:noProof/>
          </w:rPr>
          <w:t>3.2.4</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Procesno / razdelilna enota LED video stene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_Toc170722049 \h </w:instrText>
        </w:r>
        <w:r w:rsidR="00E94120" w:rsidRPr="00534EA1">
          <w:rPr>
            <w:noProof/>
            <w:webHidden/>
          </w:rPr>
        </w:r>
        <w:r w:rsidR="00E94120" w:rsidRPr="00534EA1">
          <w:rPr>
            <w:noProof/>
            <w:webHidden/>
          </w:rPr>
          <w:fldChar w:fldCharType="separate"/>
        </w:r>
        <w:r w:rsidRPr="00534EA1">
          <w:rPr>
            <w:noProof/>
            <w:webHidden/>
          </w:rPr>
          <w:t>8</w:t>
        </w:r>
        <w:r w:rsidR="00E94120" w:rsidRPr="00534EA1">
          <w:rPr>
            <w:noProof/>
            <w:webHidden/>
          </w:rPr>
          <w:fldChar w:fldCharType="end"/>
        </w:r>
      </w:hyperlink>
    </w:p>
    <w:p w14:paraId="690175F8" w14:textId="058CE450"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0" w:history="1">
        <w:r w:rsidR="00E94120" w:rsidRPr="00534EA1">
          <w:rPr>
            <w:rStyle w:val="Hyperlink"/>
            <w:b/>
            <w:noProof/>
          </w:rPr>
          <w:t>3.2.5</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Zahteve za mehansko nosilno strukturo za video stene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_Toc170722050 \h </w:instrText>
        </w:r>
        <w:r w:rsidR="00E94120" w:rsidRPr="00534EA1">
          <w:rPr>
            <w:noProof/>
            <w:webHidden/>
          </w:rPr>
        </w:r>
        <w:r w:rsidR="00E94120" w:rsidRPr="00534EA1">
          <w:rPr>
            <w:noProof/>
            <w:webHidden/>
          </w:rPr>
          <w:fldChar w:fldCharType="separate"/>
        </w:r>
        <w:r w:rsidRPr="00534EA1">
          <w:rPr>
            <w:noProof/>
            <w:webHidden/>
          </w:rPr>
          <w:t>11</w:t>
        </w:r>
        <w:r w:rsidR="00E94120" w:rsidRPr="00534EA1">
          <w:rPr>
            <w:noProof/>
            <w:webHidden/>
          </w:rPr>
          <w:fldChar w:fldCharType="end"/>
        </w:r>
      </w:hyperlink>
    </w:p>
    <w:p w14:paraId="78179F28" w14:textId="1851FDA3"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1" w:history="1">
        <w:r w:rsidR="00E94120" w:rsidRPr="00534EA1">
          <w:rPr>
            <w:rStyle w:val="Hyperlink"/>
            <w:b/>
            <w:noProof/>
          </w:rPr>
          <w:t>3.2.6</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Priključek LED video stene na električno omrežje in priključki za LED video steno</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_Toc170722051 \h </w:instrText>
        </w:r>
        <w:r w:rsidR="00E94120" w:rsidRPr="00534EA1">
          <w:rPr>
            <w:noProof/>
            <w:webHidden/>
          </w:rPr>
        </w:r>
        <w:r w:rsidR="00E94120" w:rsidRPr="00534EA1">
          <w:rPr>
            <w:noProof/>
            <w:webHidden/>
          </w:rPr>
          <w:fldChar w:fldCharType="separate"/>
        </w:r>
        <w:r w:rsidRPr="00534EA1">
          <w:rPr>
            <w:noProof/>
            <w:webHidden/>
          </w:rPr>
          <w:t>13</w:t>
        </w:r>
        <w:r w:rsidR="00E94120" w:rsidRPr="00534EA1">
          <w:rPr>
            <w:noProof/>
            <w:webHidden/>
          </w:rPr>
          <w:fldChar w:fldCharType="end"/>
        </w:r>
      </w:hyperlink>
    </w:p>
    <w:p w14:paraId="3D41A93C" w14:textId="5E6CD2E2"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52" w:history="1">
        <w:r w:rsidR="00E94120" w:rsidRPr="00534EA1">
          <w:rPr>
            <w:rStyle w:val="Hyperlink"/>
            <w:b/>
          </w:rPr>
          <w:t>3.3</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Splošne zahteve</w:t>
        </w:r>
        <w:r w:rsidR="00E94120" w:rsidRPr="00534EA1">
          <w:rPr>
            <w:webHidden/>
          </w:rPr>
          <w:tab/>
        </w:r>
        <w:r w:rsidR="00E94120" w:rsidRPr="00534EA1">
          <w:rPr>
            <w:webHidden/>
          </w:rPr>
          <w:fldChar w:fldCharType="begin"/>
        </w:r>
        <w:r w:rsidR="00E94120" w:rsidRPr="00534EA1">
          <w:rPr>
            <w:webHidden/>
          </w:rPr>
          <w:instrText xml:space="preserve"> PAGEREF _Toc170722052 \h </w:instrText>
        </w:r>
        <w:r w:rsidR="00E94120" w:rsidRPr="00534EA1">
          <w:rPr>
            <w:webHidden/>
          </w:rPr>
        </w:r>
        <w:r w:rsidR="00E94120" w:rsidRPr="00534EA1">
          <w:rPr>
            <w:webHidden/>
          </w:rPr>
          <w:fldChar w:fldCharType="separate"/>
        </w:r>
        <w:r w:rsidRPr="00534EA1">
          <w:rPr>
            <w:webHidden/>
          </w:rPr>
          <w:t>14</w:t>
        </w:r>
        <w:r w:rsidR="00E94120" w:rsidRPr="00534EA1">
          <w:rPr>
            <w:webHidden/>
          </w:rPr>
          <w:fldChar w:fldCharType="end"/>
        </w:r>
      </w:hyperlink>
    </w:p>
    <w:p w14:paraId="1B062543" w14:textId="164F23E0"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3" w:history="1">
        <w:r w:rsidR="00E94120" w:rsidRPr="00534EA1">
          <w:rPr>
            <w:rStyle w:val="Hyperlink"/>
            <w:b/>
            <w:noProof/>
          </w:rPr>
          <w:t>3.3.1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Dobava in prevzemi opreme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_Toc170722053 \h </w:instrText>
        </w:r>
        <w:r w:rsidR="00E94120" w:rsidRPr="00534EA1">
          <w:rPr>
            <w:noProof/>
            <w:webHidden/>
          </w:rPr>
        </w:r>
        <w:r w:rsidR="00E94120" w:rsidRPr="00534EA1">
          <w:rPr>
            <w:noProof/>
            <w:webHidden/>
          </w:rPr>
          <w:fldChar w:fldCharType="separate"/>
        </w:r>
        <w:r w:rsidRPr="00534EA1">
          <w:rPr>
            <w:noProof/>
            <w:webHidden/>
          </w:rPr>
          <w:t>14</w:t>
        </w:r>
        <w:r w:rsidR="00E94120" w:rsidRPr="00534EA1">
          <w:rPr>
            <w:noProof/>
            <w:webHidden/>
          </w:rPr>
          <w:fldChar w:fldCharType="end"/>
        </w:r>
      </w:hyperlink>
    </w:p>
    <w:p w14:paraId="55D0333C" w14:textId="69C54C91"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4" w:history="1">
        <w:r w:rsidR="00E94120" w:rsidRPr="00534EA1">
          <w:rPr>
            <w:rStyle w:val="Hyperlink"/>
            <w:b/>
            <w:noProof/>
          </w:rPr>
          <w:t>3.3.2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Šolanje naročnikovih uporabnikov</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_Toc170722054 \h </w:instrText>
        </w:r>
        <w:r w:rsidR="00E94120" w:rsidRPr="00534EA1">
          <w:rPr>
            <w:noProof/>
            <w:webHidden/>
          </w:rPr>
        </w:r>
        <w:r w:rsidR="00E94120" w:rsidRPr="00534EA1">
          <w:rPr>
            <w:noProof/>
            <w:webHidden/>
          </w:rPr>
          <w:fldChar w:fldCharType="separate"/>
        </w:r>
        <w:r w:rsidRPr="00534EA1">
          <w:rPr>
            <w:noProof/>
            <w:webHidden/>
          </w:rPr>
          <w:t>14</w:t>
        </w:r>
        <w:r w:rsidR="00E94120" w:rsidRPr="00534EA1">
          <w:rPr>
            <w:noProof/>
            <w:webHidden/>
          </w:rPr>
          <w:fldChar w:fldCharType="end"/>
        </w:r>
      </w:hyperlink>
    </w:p>
    <w:p w14:paraId="2F4A71F8" w14:textId="076147EE"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5" w:history="1">
        <w:r w:rsidR="00E94120" w:rsidRPr="00534EA1">
          <w:rPr>
            <w:rStyle w:val="Hyperlink"/>
            <w:b/>
            <w:noProof/>
          </w:rPr>
          <w:t>3.3.3</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Garancijsko vzdrževanje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_Toc170722055 \h </w:instrText>
        </w:r>
        <w:r w:rsidR="00E94120" w:rsidRPr="00534EA1">
          <w:rPr>
            <w:noProof/>
            <w:webHidden/>
          </w:rPr>
        </w:r>
        <w:r w:rsidR="00E94120" w:rsidRPr="00534EA1">
          <w:rPr>
            <w:noProof/>
            <w:webHidden/>
          </w:rPr>
          <w:fldChar w:fldCharType="separate"/>
        </w:r>
        <w:r w:rsidRPr="00534EA1">
          <w:rPr>
            <w:noProof/>
            <w:webHidden/>
          </w:rPr>
          <w:t>15</w:t>
        </w:r>
        <w:r w:rsidR="00E94120" w:rsidRPr="00534EA1">
          <w:rPr>
            <w:noProof/>
            <w:webHidden/>
          </w:rPr>
          <w:fldChar w:fldCharType="end"/>
        </w:r>
      </w:hyperlink>
    </w:p>
    <w:p w14:paraId="56030385" w14:textId="41C3752F"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6" w:history="1">
        <w:r w:rsidR="00E94120" w:rsidRPr="00534EA1">
          <w:rPr>
            <w:rStyle w:val="Hyperlink"/>
            <w:b/>
            <w:noProof/>
          </w:rPr>
          <w:t>3.3.4</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Rezervni deli</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_Toc170722056 \h </w:instrText>
        </w:r>
        <w:r w:rsidR="00E94120" w:rsidRPr="00534EA1">
          <w:rPr>
            <w:noProof/>
            <w:webHidden/>
          </w:rPr>
        </w:r>
        <w:r w:rsidR="00E94120" w:rsidRPr="00534EA1">
          <w:rPr>
            <w:noProof/>
            <w:webHidden/>
          </w:rPr>
          <w:fldChar w:fldCharType="separate"/>
        </w:r>
        <w:r w:rsidRPr="00534EA1">
          <w:rPr>
            <w:noProof/>
            <w:webHidden/>
          </w:rPr>
          <w:t>15</w:t>
        </w:r>
        <w:r w:rsidR="00E94120" w:rsidRPr="00534EA1">
          <w:rPr>
            <w:noProof/>
            <w:webHidden/>
          </w:rPr>
          <w:fldChar w:fldCharType="end"/>
        </w:r>
      </w:hyperlink>
    </w:p>
    <w:p w14:paraId="4CAAE9A5" w14:textId="201993AF"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7" w:history="1">
        <w:r w:rsidR="00E94120" w:rsidRPr="00534EA1">
          <w:rPr>
            <w:rStyle w:val="Hyperlink"/>
            <w:b/>
            <w:noProof/>
          </w:rPr>
          <w:t>3.3.5</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Vzdrževanje ponujene opreme po preteku garancijske dobe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_Toc170722057 \h </w:instrText>
        </w:r>
        <w:r w:rsidR="00E94120" w:rsidRPr="00534EA1">
          <w:rPr>
            <w:noProof/>
            <w:webHidden/>
          </w:rPr>
        </w:r>
        <w:r w:rsidR="00E94120" w:rsidRPr="00534EA1">
          <w:rPr>
            <w:noProof/>
            <w:webHidden/>
          </w:rPr>
          <w:fldChar w:fldCharType="separate"/>
        </w:r>
        <w:r w:rsidRPr="00534EA1">
          <w:rPr>
            <w:noProof/>
            <w:webHidden/>
          </w:rPr>
          <w:t>16</w:t>
        </w:r>
        <w:r w:rsidR="00E94120" w:rsidRPr="00534EA1">
          <w:rPr>
            <w:noProof/>
            <w:webHidden/>
          </w:rPr>
          <w:fldChar w:fldCharType="end"/>
        </w:r>
      </w:hyperlink>
    </w:p>
    <w:p w14:paraId="53D24119" w14:textId="01EB202D"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8" w:history="1">
        <w:r w:rsidR="00E94120" w:rsidRPr="00534EA1">
          <w:rPr>
            <w:rStyle w:val="Hyperlink"/>
            <w:b/>
            <w:noProof/>
          </w:rPr>
          <w:t>3.3.6</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Reference ponudnika</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_Toc170722058 \h </w:instrText>
        </w:r>
        <w:r w:rsidR="00E94120" w:rsidRPr="00534EA1">
          <w:rPr>
            <w:noProof/>
            <w:webHidden/>
          </w:rPr>
        </w:r>
        <w:r w:rsidR="00E94120" w:rsidRPr="00534EA1">
          <w:rPr>
            <w:noProof/>
            <w:webHidden/>
          </w:rPr>
          <w:fldChar w:fldCharType="separate"/>
        </w:r>
        <w:r w:rsidRPr="00534EA1">
          <w:rPr>
            <w:noProof/>
            <w:webHidden/>
          </w:rPr>
          <w:t>16</w:t>
        </w:r>
        <w:r w:rsidR="00E94120" w:rsidRPr="00534EA1">
          <w:rPr>
            <w:noProof/>
            <w:webHidden/>
          </w:rPr>
          <w:fldChar w:fldCharType="end"/>
        </w:r>
      </w:hyperlink>
    </w:p>
    <w:p w14:paraId="441833F9" w14:textId="4E862313"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59" w:history="1">
        <w:r w:rsidR="00E94120" w:rsidRPr="00534EA1">
          <w:rPr>
            <w:rStyle w:val="Hyperlink"/>
            <w:b/>
            <w:noProof/>
          </w:rPr>
          <w:t>3.3.7</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Opcijsko testiranje ponujene opreme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_Toc170722059 \h </w:instrText>
        </w:r>
        <w:r w:rsidR="00E94120" w:rsidRPr="00534EA1">
          <w:rPr>
            <w:noProof/>
            <w:webHidden/>
          </w:rPr>
        </w:r>
        <w:r w:rsidR="00E94120" w:rsidRPr="00534EA1">
          <w:rPr>
            <w:noProof/>
            <w:webHidden/>
          </w:rPr>
          <w:fldChar w:fldCharType="separate"/>
        </w:r>
        <w:r w:rsidRPr="00534EA1">
          <w:rPr>
            <w:noProof/>
            <w:webHidden/>
          </w:rPr>
          <w:t>16</w:t>
        </w:r>
        <w:r w:rsidR="00E94120" w:rsidRPr="00534EA1">
          <w:rPr>
            <w:noProof/>
            <w:webHidden/>
          </w:rPr>
          <w:fldChar w:fldCharType="end"/>
        </w:r>
      </w:hyperlink>
    </w:p>
    <w:p w14:paraId="6F8EB3C4" w14:textId="0F2F7E2F"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60" w:history="1">
        <w:r w:rsidR="00E94120" w:rsidRPr="00534EA1">
          <w:rPr>
            <w:rStyle w:val="Hyperlink"/>
          </w:rPr>
          <w:t>4</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PONUDBENA DOKUMENTACIJA</w:t>
        </w:r>
        <w:r w:rsidR="00E94120" w:rsidRPr="00534EA1">
          <w:rPr>
            <w:webHidden/>
          </w:rPr>
          <w:tab/>
        </w:r>
        <w:r w:rsidR="00E94120" w:rsidRPr="00534EA1">
          <w:rPr>
            <w:webHidden/>
          </w:rPr>
          <w:fldChar w:fldCharType="begin"/>
        </w:r>
        <w:r w:rsidR="00E94120" w:rsidRPr="00534EA1">
          <w:rPr>
            <w:webHidden/>
          </w:rPr>
          <w:instrText xml:space="preserve"> PAGEREF _Toc170722060 \h </w:instrText>
        </w:r>
        <w:r w:rsidR="00E94120" w:rsidRPr="00534EA1">
          <w:rPr>
            <w:webHidden/>
          </w:rPr>
        </w:r>
        <w:r w:rsidR="00E94120" w:rsidRPr="00534EA1">
          <w:rPr>
            <w:webHidden/>
          </w:rPr>
          <w:fldChar w:fldCharType="separate"/>
        </w:r>
        <w:r w:rsidRPr="00534EA1">
          <w:rPr>
            <w:webHidden/>
          </w:rPr>
          <w:t>17</w:t>
        </w:r>
        <w:r w:rsidR="00E94120" w:rsidRPr="00534EA1">
          <w:rPr>
            <w:webHidden/>
          </w:rPr>
          <w:fldChar w:fldCharType="end"/>
        </w:r>
      </w:hyperlink>
    </w:p>
    <w:p w14:paraId="50935E03" w14:textId="5DEEA59A"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61" w:history="1">
        <w:r w:rsidR="00E94120" w:rsidRPr="00534EA1">
          <w:rPr>
            <w:rStyle w:val="Hyperlink"/>
            <w:b/>
          </w:rPr>
          <w:t>4.1</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Splošni pogoji za izdelavo ponudbene dokumentacije</w:t>
        </w:r>
        <w:r w:rsidR="00E94120" w:rsidRPr="00534EA1">
          <w:rPr>
            <w:webHidden/>
          </w:rPr>
          <w:tab/>
        </w:r>
        <w:r w:rsidR="00E94120" w:rsidRPr="00534EA1">
          <w:rPr>
            <w:webHidden/>
          </w:rPr>
          <w:fldChar w:fldCharType="begin"/>
        </w:r>
        <w:r w:rsidR="00E94120" w:rsidRPr="00534EA1">
          <w:rPr>
            <w:webHidden/>
          </w:rPr>
          <w:instrText xml:space="preserve"> PAGEREF _Toc170722061 \h </w:instrText>
        </w:r>
        <w:r w:rsidR="00E94120" w:rsidRPr="00534EA1">
          <w:rPr>
            <w:webHidden/>
          </w:rPr>
        </w:r>
        <w:r w:rsidR="00E94120" w:rsidRPr="00534EA1">
          <w:rPr>
            <w:webHidden/>
          </w:rPr>
          <w:fldChar w:fldCharType="separate"/>
        </w:r>
        <w:r w:rsidRPr="00534EA1">
          <w:rPr>
            <w:webHidden/>
          </w:rPr>
          <w:t>17</w:t>
        </w:r>
        <w:r w:rsidR="00E94120" w:rsidRPr="00534EA1">
          <w:rPr>
            <w:webHidden/>
          </w:rPr>
          <w:fldChar w:fldCharType="end"/>
        </w:r>
      </w:hyperlink>
    </w:p>
    <w:p w14:paraId="408A8403" w14:textId="57181C61"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2" w:history="1">
        <w:r w:rsidR="00E94120" w:rsidRPr="00534EA1">
          <w:rPr>
            <w:rStyle w:val="Hyperlink"/>
            <w:b/>
            <w:noProof/>
          </w:rPr>
          <w:t>4.1.1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Pojasnila k Dokumentaciji v zvezi z oddajo javnega naročila</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_Toc170722062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1CF748A6" w14:textId="1B6AD49B"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3" w:history="1">
        <w:r w:rsidR="00E94120" w:rsidRPr="00534EA1">
          <w:rPr>
            <w:rStyle w:val="Hyperlink"/>
            <w:b/>
            <w:noProof/>
          </w:rPr>
          <w:t>4.1.2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Jezik</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_Toc170722063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55AACED0" w14:textId="61A75134"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4" w:history="1">
        <w:r w:rsidR="00E94120" w:rsidRPr="00534EA1">
          <w:rPr>
            <w:rStyle w:val="Hyperlink"/>
            <w:b/>
            <w:noProof/>
          </w:rPr>
          <w:t>4.1.3</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Označevanje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_Toc170722064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14CCD87B" w14:textId="24658205"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5" w:history="1">
        <w:r w:rsidR="00E94120" w:rsidRPr="00534EA1">
          <w:rPr>
            <w:rStyle w:val="Hyperlink"/>
            <w:b/>
            <w:noProof/>
          </w:rPr>
          <w:t>4.1.4</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Vsebina ponudbe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_Toc170722065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1199B523" w14:textId="7593B00C"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6" w:history="1">
        <w:r w:rsidR="00E94120" w:rsidRPr="00534EA1">
          <w:rPr>
            <w:rStyle w:val="Hyperlink"/>
            <w:b/>
            <w:noProof/>
          </w:rPr>
          <w:t>4.1.5</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Alternativne in variante ponudbe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_Toc170722066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50C6BA02" w14:textId="49488DBC"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7" w:history="1">
        <w:r w:rsidR="00E94120" w:rsidRPr="00534EA1">
          <w:rPr>
            <w:rStyle w:val="Hyperlink"/>
            <w:b/>
            <w:noProof/>
          </w:rPr>
          <w:t>4.1.6</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Oblika ponudbe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_Toc170722067 \h </w:instrText>
        </w:r>
        <w:r w:rsidR="00E94120" w:rsidRPr="00534EA1">
          <w:rPr>
            <w:noProof/>
            <w:webHidden/>
          </w:rPr>
        </w:r>
        <w:r w:rsidR="00E94120" w:rsidRPr="00534EA1">
          <w:rPr>
            <w:noProof/>
            <w:webHidden/>
          </w:rPr>
          <w:fldChar w:fldCharType="separate"/>
        </w:r>
        <w:r w:rsidRPr="00534EA1">
          <w:rPr>
            <w:noProof/>
            <w:webHidden/>
          </w:rPr>
          <w:t>17</w:t>
        </w:r>
        <w:r w:rsidR="00E94120" w:rsidRPr="00534EA1">
          <w:rPr>
            <w:noProof/>
            <w:webHidden/>
          </w:rPr>
          <w:fldChar w:fldCharType="end"/>
        </w:r>
      </w:hyperlink>
    </w:p>
    <w:p w14:paraId="72DAC4B4" w14:textId="5DD5C8E9"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68" w:history="1">
        <w:r w:rsidR="00E94120" w:rsidRPr="00534EA1">
          <w:rPr>
            <w:rStyle w:val="Hyperlink"/>
            <w:b/>
            <w:noProof/>
          </w:rPr>
          <w:t>4.1.7</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Veljavnost ponudb</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_Toc170722068 \h </w:instrText>
        </w:r>
        <w:r w:rsidR="00E94120" w:rsidRPr="00534EA1">
          <w:rPr>
            <w:noProof/>
            <w:webHidden/>
          </w:rPr>
        </w:r>
        <w:r w:rsidR="00E94120" w:rsidRPr="00534EA1">
          <w:rPr>
            <w:noProof/>
            <w:webHidden/>
          </w:rPr>
          <w:fldChar w:fldCharType="separate"/>
        </w:r>
        <w:r w:rsidRPr="00534EA1">
          <w:rPr>
            <w:noProof/>
            <w:webHidden/>
          </w:rPr>
          <w:t>18</w:t>
        </w:r>
        <w:r w:rsidR="00E94120" w:rsidRPr="00534EA1">
          <w:rPr>
            <w:noProof/>
            <w:webHidden/>
          </w:rPr>
          <w:fldChar w:fldCharType="end"/>
        </w:r>
      </w:hyperlink>
    </w:p>
    <w:p w14:paraId="4DB90F65" w14:textId="4DBD0F94"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69" w:history="1">
        <w:r w:rsidR="00E94120" w:rsidRPr="00534EA1">
          <w:rPr>
            <w:rStyle w:val="Hyperlink"/>
            <w:b/>
          </w:rPr>
          <w:t>4.2</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Dokumenti v ponudbeni dokumentaciji</w:t>
        </w:r>
        <w:r w:rsidR="00E94120" w:rsidRPr="00534EA1">
          <w:rPr>
            <w:webHidden/>
          </w:rPr>
          <w:tab/>
        </w:r>
        <w:r w:rsidR="00E94120" w:rsidRPr="00534EA1">
          <w:rPr>
            <w:webHidden/>
          </w:rPr>
          <w:fldChar w:fldCharType="begin"/>
        </w:r>
        <w:r w:rsidR="00E94120" w:rsidRPr="00534EA1">
          <w:rPr>
            <w:webHidden/>
          </w:rPr>
          <w:instrText xml:space="preserve"> PAGEREF _Toc170722069 \h </w:instrText>
        </w:r>
        <w:r w:rsidR="00E94120" w:rsidRPr="00534EA1">
          <w:rPr>
            <w:webHidden/>
          </w:rPr>
        </w:r>
        <w:r w:rsidR="00E94120" w:rsidRPr="00534EA1">
          <w:rPr>
            <w:webHidden/>
          </w:rPr>
          <w:fldChar w:fldCharType="separate"/>
        </w:r>
        <w:r w:rsidRPr="00534EA1">
          <w:rPr>
            <w:webHidden/>
          </w:rPr>
          <w:t>18</w:t>
        </w:r>
        <w:r w:rsidR="00E94120" w:rsidRPr="00534EA1">
          <w:rPr>
            <w:webHidden/>
          </w:rPr>
          <w:fldChar w:fldCharType="end"/>
        </w:r>
      </w:hyperlink>
    </w:p>
    <w:p w14:paraId="4F908602" w14:textId="78F557C5"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0" w:history="1">
        <w:r w:rsidR="00E94120" w:rsidRPr="00534EA1">
          <w:rPr>
            <w:rStyle w:val="Hyperlink"/>
            <w:b/>
            <w:noProof/>
          </w:rPr>
          <w:t>4.2.1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Podatki o ponudniku (OBR-1)</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_Toc170722070 \h </w:instrText>
        </w:r>
        <w:r w:rsidR="00E94120" w:rsidRPr="00534EA1">
          <w:rPr>
            <w:noProof/>
            <w:webHidden/>
          </w:rPr>
        </w:r>
        <w:r w:rsidR="00E94120" w:rsidRPr="00534EA1">
          <w:rPr>
            <w:noProof/>
            <w:webHidden/>
          </w:rPr>
          <w:fldChar w:fldCharType="separate"/>
        </w:r>
        <w:r w:rsidRPr="00534EA1">
          <w:rPr>
            <w:noProof/>
            <w:webHidden/>
          </w:rPr>
          <w:t>18</w:t>
        </w:r>
        <w:r w:rsidR="00E94120" w:rsidRPr="00534EA1">
          <w:rPr>
            <w:noProof/>
            <w:webHidden/>
          </w:rPr>
          <w:fldChar w:fldCharType="end"/>
        </w:r>
      </w:hyperlink>
    </w:p>
    <w:p w14:paraId="7671DF47" w14:textId="4B3FC26F"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1" w:history="1">
        <w:r w:rsidR="00E94120" w:rsidRPr="00534EA1">
          <w:rPr>
            <w:rStyle w:val="Hyperlink"/>
            <w:b/>
            <w:noProof/>
          </w:rPr>
          <w:t>4.2.2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sprejemanju pogojev javnega naročila (OBR-2)</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_Toc170722071 \h </w:instrText>
        </w:r>
        <w:r w:rsidR="00E94120" w:rsidRPr="00534EA1">
          <w:rPr>
            <w:noProof/>
            <w:webHidden/>
          </w:rPr>
        </w:r>
        <w:r w:rsidR="00E94120" w:rsidRPr="00534EA1">
          <w:rPr>
            <w:noProof/>
            <w:webHidden/>
          </w:rPr>
          <w:fldChar w:fldCharType="separate"/>
        </w:r>
        <w:r w:rsidRPr="00534EA1">
          <w:rPr>
            <w:noProof/>
            <w:webHidden/>
          </w:rPr>
          <w:t>18</w:t>
        </w:r>
        <w:r w:rsidR="00E94120" w:rsidRPr="00534EA1">
          <w:rPr>
            <w:noProof/>
            <w:webHidden/>
          </w:rPr>
          <w:fldChar w:fldCharType="end"/>
        </w:r>
      </w:hyperlink>
    </w:p>
    <w:p w14:paraId="098F9DDC" w14:textId="3CD61FC6"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2" w:history="1">
        <w:r w:rsidR="00E94120" w:rsidRPr="00534EA1">
          <w:rPr>
            <w:rStyle w:val="Hyperlink"/>
            <w:b/>
            <w:noProof/>
          </w:rPr>
          <w:t>4.2.3</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Povzetek predračuna / Rekapitulacija (OBR-3)</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_Toc170722072 \h </w:instrText>
        </w:r>
        <w:r w:rsidR="00E94120" w:rsidRPr="00534EA1">
          <w:rPr>
            <w:noProof/>
            <w:webHidden/>
          </w:rPr>
        </w:r>
        <w:r w:rsidR="00E94120" w:rsidRPr="00534EA1">
          <w:rPr>
            <w:noProof/>
            <w:webHidden/>
          </w:rPr>
          <w:fldChar w:fldCharType="separate"/>
        </w:r>
        <w:r w:rsidRPr="00534EA1">
          <w:rPr>
            <w:noProof/>
            <w:webHidden/>
          </w:rPr>
          <w:t>18</w:t>
        </w:r>
        <w:r w:rsidR="00E94120" w:rsidRPr="00534EA1">
          <w:rPr>
            <w:noProof/>
            <w:webHidden/>
          </w:rPr>
          <w:fldChar w:fldCharType="end"/>
        </w:r>
      </w:hyperlink>
    </w:p>
    <w:p w14:paraId="65A7A629" w14:textId="4014A500"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3" w:history="1">
        <w:r w:rsidR="00E94120" w:rsidRPr="00534EA1">
          <w:rPr>
            <w:rStyle w:val="Hyperlink"/>
            <w:b/>
            <w:noProof/>
          </w:rPr>
          <w:t>4.2.4</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ponudnika, da je vsa oprema tovarniško nova (OBR-4)</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_Toc170722073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6B9E574C" w14:textId="022553FC"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4" w:history="1">
        <w:r w:rsidR="00E94120" w:rsidRPr="00534EA1">
          <w:rPr>
            <w:rStyle w:val="Hyperlink"/>
            <w:b/>
            <w:noProof/>
          </w:rPr>
          <w:t>4.2.5</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Referenčna izjava ponudnika (OBR-5)</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_Toc170722074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3487E7BC" w14:textId="25EF8EDB"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5" w:history="1">
        <w:r w:rsidR="00E94120" w:rsidRPr="00534EA1">
          <w:rPr>
            <w:rStyle w:val="Hyperlink"/>
            <w:b/>
            <w:noProof/>
          </w:rPr>
          <w:t>4.2.6</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garanciji in vzdrževanju (OBR-6)</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_Toc170722075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5CD1EB24" w14:textId="53FFB168"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6" w:history="1">
        <w:r w:rsidR="00E94120" w:rsidRPr="00534EA1">
          <w:rPr>
            <w:rStyle w:val="Hyperlink"/>
            <w:b/>
            <w:noProof/>
          </w:rPr>
          <w:t>4.2.7</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zagotavljanju rezervnih delov za ponujene naprave (OBR-7)</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_Toc170722076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7C36A7BB" w14:textId="74CC7828"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7" w:history="1">
        <w:r w:rsidR="00E94120" w:rsidRPr="00534EA1">
          <w:rPr>
            <w:rStyle w:val="Hyperlink"/>
            <w:b/>
            <w:noProof/>
          </w:rPr>
          <w:t>4.2.8</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nadgradnji programske in strojne opreme (OBR-8)</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_Toc170722077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57CDA11A" w14:textId="7172D83C"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8" w:history="1">
        <w:r w:rsidR="00E94120" w:rsidRPr="00534EA1">
          <w:rPr>
            <w:rStyle w:val="Hyperlink"/>
            <w:b/>
            <w:noProof/>
          </w:rPr>
          <w:t>4.2.9</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izvedbi šolanja naročnikovih uporabnikov (OBR-9)</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_Toc170722078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06AA3924" w14:textId="38032AF6"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79" w:history="1">
        <w:r w:rsidR="00E94120" w:rsidRPr="00534EA1">
          <w:rPr>
            <w:rStyle w:val="Hyperlink"/>
            <w:b/>
            <w:noProof/>
          </w:rPr>
          <w:t>4.2.10</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proizvajalca opreme ali principala (OBR-10A  ali OBR-10B)</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_Toc170722079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4B5ED39F" w14:textId="01CF6ED2"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0" w:history="1">
        <w:r w:rsidR="00E94120" w:rsidRPr="00534EA1">
          <w:rPr>
            <w:rStyle w:val="Hyperlink"/>
            <w:b/>
            <w:noProof/>
          </w:rPr>
          <w:t>4.2.11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predložitvi garancije za dobro izvedbo pogodbenih obveznosti (OBR-11)</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_Toc170722080 \h </w:instrText>
        </w:r>
        <w:r w:rsidR="00E94120" w:rsidRPr="00534EA1">
          <w:rPr>
            <w:noProof/>
            <w:webHidden/>
          </w:rPr>
        </w:r>
        <w:r w:rsidR="00E94120" w:rsidRPr="00534EA1">
          <w:rPr>
            <w:noProof/>
            <w:webHidden/>
          </w:rPr>
          <w:fldChar w:fldCharType="separate"/>
        </w:r>
        <w:r w:rsidRPr="00534EA1">
          <w:rPr>
            <w:noProof/>
            <w:webHidden/>
          </w:rPr>
          <w:t>19</w:t>
        </w:r>
        <w:r w:rsidR="00E94120" w:rsidRPr="00534EA1">
          <w:rPr>
            <w:noProof/>
            <w:webHidden/>
          </w:rPr>
          <w:fldChar w:fldCharType="end"/>
        </w:r>
      </w:hyperlink>
    </w:p>
    <w:p w14:paraId="0FE967C9" w14:textId="2AB0ED9F"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1" w:history="1">
        <w:r w:rsidR="00E94120" w:rsidRPr="00534EA1">
          <w:rPr>
            <w:rStyle w:val="Hyperlink"/>
            <w:b/>
            <w:noProof/>
          </w:rPr>
          <w:t>4.2.12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Vzorec pogodbe (OBR-12)</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_Toc170722081 \h </w:instrText>
        </w:r>
        <w:r w:rsidR="00E94120" w:rsidRPr="00534EA1">
          <w:rPr>
            <w:noProof/>
            <w:webHidden/>
          </w:rPr>
        </w:r>
        <w:r w:rsidR="00E94120" w:rsidRPr="00534EA1">
          <w:rPr>
            <w:noProof/>
            <w:webHidden/>
          </w:rPr>
          <w:fldChar w:fldCharType="separate"/>
        </w:r>
        <w:r w:rsidRPr="00534EA1">
          <w:rPr>
            <w:noProof/>
            <w:webHidden/>
          </w:rPr>
          <w:t>20</w:t>
        </w:r>
        <w:r w:rsidR="00E94120" w:rsidRPr="00534EA1">
          <w:rPr>
            <w:noProof/>
            <w:webHidden/>
          </w:rPr>
          <w:fldChar w:fldCharType="end"/>
        </w:r>
      </w:hyperlink>
    </w:p>
    <w:p w14:paraId="083F4883" w14:textId="5C6D1D21"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2" w:history="1">
        <w:r w:rsidR="00E94120" w:rsidRPr="00534EA1">
          <w:rPr>
            <w:rStyle w:val="Hyperlink"/>
            <w:b/>
            <w:noProof/>
          </w:rPr>
          <w:t>4.2.13</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Izjava o posredovanju podatkov o razkritju lastništva ponudnika (OBR-13)</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_Toc170722082 \h </w:instrText>
        </w:r>
        <w:r w:rsidR="00E94120" w:rsidRPr="00534EA1">
          <w:rPr>
            <w:noProof/>
            <w:webHidden/>
          </w:rPr>
        </w:r>
        <w:r w:rsidR="00E94120" w:rsidRPr="00534EA1">
          <w:rPr>
            <w:noProof/>
            <w:webHidden/>
          </w:rPr>
          <w:fldChar w:fldCharType="separate"/>
        </w:r>
        <w:r w:rsidRPr="00534EA1">
          <w:rPr>
            <w:noProof/>
            <w:webHidden/>
          </w:rPr>
          <w:t>20</w:t>
        </w:r>
        <w:r w:rsidR="00E94120" w:rsidRPr="00534EA1">
          <w:rPr>
            <w:noProof/>
            <w:webHidden/>
          </w:rPr>
          <w:fldChar w:fldCharType="end"/>
        </w:r>
      </w:hyperlink>
    </w:p>
    <w:p w14:paraId="7ECD8FCB" w14:textId="5A8EDB85"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3" w:history="1">
        <w:r w:rsidR="00E94120" w:rsidRPr="00534EA1">
          <w:rPr>
            <w:rStyle w:val="Hyperlink"/>
            <w:b/>
            <w:noProof/>
          </w:rPr>
          <w:t>4.2.14</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ESPD obrazec</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_Toc170722083 \h </w:instrText>
        </w:r>
        <w:r w:rsidR="00E94120" w:rsidRPr="00534EA1">
          <w:rPr>
            <w:noProof/>
            <w:webHidden/>
          </w:rPr>
        </w:r>
        <w:r w:rsidR="00E94120" w:rsidRPr="00534EA1">
          <w:rPr>
            <w:noProof/>
            <w:webHidden/>
          </w:rPr>
          <w:fldChar w:fldCharType="separate"/>
        </w:r>
        <w:r w:rsidRPr="00534EA1">
          <w:rPr>
            <w:noProof/>
            <w:webHidden/>
          </w:rPr>
          <w:t>20</w:t>
        </w:r>
        <w:r w:rsidR="00E94120" w:rsidRPr="00534EA1">
          <w:rPr>
            <w:noProof/>
            <w:webHidden/>
          </w:rPr>
          <w:fldChar w:fldCharType="end"/>
        </w:r>
      </w:hyperlink>
    </w:p>
    <w:p w14:paraId="2F126684" w14:textId="4B17049B"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4" w:history="1">
        <w:r w:rsidR="00E94120" w:rsidRPr="00534EA1">
          <w:rPr>
            <w:rStyle w:val="Hyperlink"/>
            <w:b/>
            <w:noProof/>
          </w:rPr>
          <w:t>4.2.15</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Dokazila, iz katerih je razvidno izpolnjevanje tehničnih zahtev</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_Toc170722084 \h </w:instrText>
        </w:r>
        <w:r w:rsidR="00E94120" w:rsidRPr="00534EA1">
          <w:rPr>
            <w:noProof/>
            <w:webHidden/>
          </w:rPr>
        </w:r>
        <w:r w:rsidR="00E94120" w:rsidRPr="00534EA1">
          <w:rPr>
            <w:noProof/>
            <w:webHidden/>
          </w:rPr>
          <w:fldChar w:fldCharType="separate"/>
        </w:r>
        <w:r w:rsidRPr="00534EA1">
          <w:rPr>
            <w:noProof/>
            <w:webHidden/>
          </w:rPr>
          <w:t>20</w:t>
        </w:r>
        <w:r w:rsidR="00E94120" w:rsidRPr="00534EA1">
          <w:rPr>
            <w:noProof/>
            <w:webHidden/>
          </w:rPr>
          <w:fldChar w:fldCharType="end"/>
        </w:r>
      </w:hyperlink>
    </w:p>
    <w:p w14:paraId="6FF3B4E2" w14:textId="441A29B9"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85" w:history="1">
        <w:r w:rsidR="00E94120" w:rsidRPr="00534EA1">
          <w:rPr>
            <w:rStyle w:val="Hyperlink"/>
            <w:b/>
          </w:rPr>
          <w:t>4.3</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Preverjanje sposobnosti in pogojev za sodelovanje</w:t>
        </w:r>
        <w:r w:rsidR="00E94120" w:rsidRPr="00534EA1">
          <w:rPr>
            <w:webHidden/>
          </w:rPr>
          <w:tab/>
        </w:r>
        <w:r w:rsidR="00E94120" w:rsidRPr="00534EA1">
          <w:rPr>
            <w:webHidden/>
          </w:rPr>
          <w:fldChar w:fldCharType="begin"/>
        </w:r>
        <w:r w:rsidR="00E94120" w:rsidRPr="00534EA1">
          <w:rPr>
            <w:webHidden/>
          </w:rPr>
          <w:instrText xml:space="preserve"> PAGEREF _Toc170722085 \h </w:instrText>
        </w:r>
        <w:r w:rsidR="00E94120" w:rsidRPr="00534EA1">
          <w:rPr>
            <w:webHidden/>
          </w:rPr>
        </w:r>
        <w:r w:rsidR="00E94120" w:rsidRPr="00534EA1">
          <w:rPr>
            <w:webHidden/>
          </w:rPr>
          <w:fldChar w:fldCharType="separate"/>
        </w:r>
        <w:r w:rsidRPr="00534EA1">
          <w:rPr>
            <w:webHidden/>
          </w:rPr>
          <w:t>21</w:t>
        </w:r>
        <w:r w:rsidR="00E94120" w:rsidRPr="00534EA1">
          <w:rPr>
            <w:webHidden/>
          </w:rPr>
          <w:fldChar w:fldCharType="end"/>
        </w:r>
      </w:hyperlink>
    </w:p>
    <w:p w14:paraId="736F479F" w14:textId="5E255943"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6" w:history="1">
        <w:r w:rsidR="00E94120" w:rsidRPr="00534EA1">
          <w:rPr>
            <w:rStyle w:val="Hyperlink"/>
            <w:b/>
            <w:noProof/>
          </w:rPr>
          <w:t>4.3.1</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Preverjanje razlogov za izključitev</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_Toc170722086 \h </w:instrText>
        </w:r>
        <w:r w:rsidR="00E94120" w:rsidRPr="00534EA1">
          <w:rPr>
            <w:noProof/>
            <w:webHidden/>
          </w:rPr>
        </w:r>
        <w:r w:rsidR="00E94120" w:rsidRPr="00534EA1">
          <w:rPr>
            <w:noProof/>
            <w:webHidden/>
          </w:rPr>
          <w:fldChar w:fldCharType="separate"/>
        </w:r>
        <w:r w:rsidRPr="00534EA1">
          <w:rPr>
            <w:noProof/>
            <w:webHidden/>
          </w:rPr>
          <w:t>21</w:t>
        </w:r>
        <w:r w:rsidR="00E94120" w:rsidRPr="00534EA1">
          <w:rPr>
            <w:noProof/>
            <w:webHidden/>
          </w:rPr>
          <w:fldChar w:fldCharType="end"/>
        </w:r>
      </w:hyperlink>
    </w:p>
    <w:p w14:paraId="0F1B92FB" w14:textId="41241EC4" w:rsidR="00E94120" w:rsidRPr="00534EA1" w:rsidRDefault="00534EA1">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87" w:history="1">
        <w:r w:rsidR="00E94120" w:rsidRPr="00534EA1">
          <w:rPr>
            <w:rStyle w:val="Hyperlink"/>
            <w:b/>
            <w:noProof/>
          </w:rPr>
          <w:t>4.3.2</w:t>
        </w:r>
        <w:r w:rsidR="00E94120" w:rsidRPr="00534EA1">
          <w:rPr>
            <w:rFonts w:asciiTheme="minorHAnsi" w:eastAsiaTheme="minorEastAsia" w:hAnsiTheme="minorHAnsi" w:cstheme="minorBidi"/>
            <w:noProof/>
            <w:kern w:val="2"/>
            <w:sz w:val="24"/>
            <w:lang w:eastAsia="sl-SI"/>
            <w14:ligatures w14:val="standardContextual"/>
          </w:rPr>
          <w:tab/>
        </w:r>
        <w:r w:rsidR="00E94120" w:rsidRPr="00534EA1">
          <w:rPr>
            <w:rStyle w:val="Hyperlink"/>
            <w:b/>
            <w:noProof/>
          </w:rPr>
          <w:t>Preverjanje pogojev za sodelovanje</w:t>
        </w:r>
        <w:r w:rsidR="00E94120" w:rsidRPr="00534EA1">
          <w:rPr>
            <w:noProof/>
            <w:webHidden/>
          </w:rPr>
          <w:tab/>
        </w:r>
        <w:r w:rsidR="00E94120" w:rsidRPr="00534EA1">
          <w:rPr>
            <w:noProof/>
            <w:webHidden/>
          </w:rPr>
          <w:fldChar w:fldCharType="begin"/>
        </w:r>
        <w:r w:rsidR="00E94120" w:rsidRPr="00534EA1">
          <w:rPr>
            <w:noProof/>
            <w:webHidden/>
          </w:rPr>
          <w:instrText xml:space="preserve"> PAGEREF _Toc170722087 \h </w:instrText>
        </w:r>
        <w:r w:rsidR="00E94120" w:rsidRPr="00534EA1">
          <w:rPr>
            <w:noProof/>
            <w:webHidden/>
          </w:rPr>
        </w:r>
        <w:r w:rsidR="00E94120" w:rsidRPr="00534EA1">
          <w:rPr>
            <w:noProof/>
            <w:webHidden/>
          </w:rPr>
          <w:fldChar w:fldCharType="separate"/>
        </w:r>
        <w:r w:rsidRPr="00534EA1">
          <w:rPr>
            <w:noProof/>
            <w:webHidden/>
          </w:rPr>
          <w:t>21</w:t>
        </w:r>
        <w:r w:rsidR="00E94120" w:rsidRPr="00534EA1">
          <w:rPr>
            <w:noProof/>
            <w:webHidden/>
          </w:rPr>
          <w:fldChar w:fldCharType="end"/>
        </w:r>
      </w:hyperlink>
    </w:p>
    <w:p w14:paraId="2FE2502C" w14:textId="6EF25F73"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88" w:history="1">
        <w:r w:rsidR="00E94120" w:rsidRPr="00534EA1">
          <w:rPr>
            <w:rStyle w:val="Hyperlink"/>
          </w:rPr>
          <w:t>5</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MERILO ZA IZBIRO NAJUGODNEJŠEGA PONUDNIKA</w:t>
        </w:r>
        <w:r w:rsidR="00E94120" w:rsidRPr="00534EA1">
          <w:rPr>
            <w:webHidden/>
          </w:rPr>
          <w:tab/>
        </w:r>
        <w:r w:rsidR="00E94120" w:rsidRPr="00534EA1">
          <w:rPr>
            <w:webHidden/>
          </w:rPr>
          <w:fldChar w:fldCharType="begin"/>
        </w:r>
        <w:r w:rsidR="00E94120" w:rsidRPr="00534EA1">
          <w:rPr>
            <w:webHidden/>
          </w:rPr>
          <w:instrText xml:space="preserve"> PAGEREF _Toc170722088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182A692D" w14:textId="5F28D750"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89" w:history="1">
        <w:r w:rsidR="00E94120" w:rsidRPr="00534EA1">
          <w:rPr>
            <w:rStyle w:val="Hyperlink"/>
            <w:b/>
          </w:rPr>
          <w:t>5.1</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Primer dveh ponudb z enakim rezultatom ocenjevanja</w:t>
        </w:r>
        <w:r w:rsidR="00E94120" w:rsidRPr="00534EA1">
          <w:rPr>
            <w:webHidden/>
          </w:rPr>
          <w:tab/>
        </w:r>
        <w:r w:rsidR="00E94120" w:rsidRPr="00534EA1">
          <w:rPr>
            <w:webHidden/>
          </w:rPr>
          <w:fldChar w:fldCharType="begin"/>
        </w:r>
        <w:r w:rsidR="00E94120" w:rsidRPr="00534EA1">
          <w:rPr>
            <w:webHidden/>
          </w:rPr>
          <w:instrText xml:space="preserve"> PAGEREF _Toc170722089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2E1197E0" w14:textId="69F01AA6"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90" w:history="1">
        <w:r w:rsidR="00E94120" w:rsidRPr="00534EA1">
          <w:rPr>
            <w:rStyle w:val="Hyperlink"/>
          </w:rPr>
          <w:t>6</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MOŽNOST REVIZIJE</w:t>
        </w:r>
        <w:r w:rsidR="00E94120" w:rsidRPr="00534EA1">
          <w:rPr>
            <w:webHidden/>
          </w:rPr>
          <w:tab/>
        </w:r>
        <w:r w:rsidR="00E94120" w:rsidRPr="00534EA1">
          <w:rPr>
            <w:webHidden/>
          </w:rPr>
          <w:fldChar w:fldCharType="begin"/>
        </w:r>
        <w:r w:rsidR="00E94120" w:rsidRPr="00534EA1">
          <w:rPr>
            <w:webHidden/>
          </w:rPr>
          <w:instrText xml:space="preserve"> PAGEREF _Toc170722090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73FC2C83" w14:textId="6A442027"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1" w:history="1">
        <w:r w:rsidR="00E94120" w:rsidRPr="00534EA1">
          <w:rPr>
            <w:rStyle w:val="Hyperlink"/>
            <w:b/>
          </w:rPr>
          <w:t>6.1</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Pravna podlaga in roki za vložitev</w:t>
        </w:r>
        <w:r w:rsidR="00E94120" w:rsidRPr="00534EA1">
          <w:rPr>
            <w:webHidden/>
          </w:rPr>
          <w:tab/>
        </w:r>
        <w:r w:rsidR="00E94120" w:rsidRPr="00534EA1">
          <w:rPr>
            <w:webHidden/>
          </w:rPr>
          <w:fldChar w:fldCharType="begin"/>
        </w:r>
        <w:r w:rsidR="00E94120" w:rsidRPr="00534EA1">
          <w:rPr>
            <w:webHidden/>
          </w:rPr>
          <w:instrText xml:space="preserve"> PAGEREF _Toc170722091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2C448A03" w14:textId="53D97775"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2" w:history="1">
        <w:r w:rsidR="00E94120" w:rsidRPr="00534EA1">
          <w:rPr>
            <w:rStyle w:val="Hyperlink"/>
            <w:b/>
          </w:rPr>
          <w:t>6.2</w:t>
        </w:r>
        <w:r w:rsidR="00E94120" w:rsidRPr="00534EA1">
          <w:rPr>
            <w:rFonts w:asciiTheme="minorHAnsi" w:eastAsiaTheme="minorEastAsia" w:hAnsiTheme="minorHAnsi" w:cstheme="minorBidi"/>
            <w:kern w:val="2"/>
            <w:sz w:val="24"/>
            <w:lang w:eastAsia="sl-SI"/>
            <w14:ligatures w14:val="standardContextual"/>
          </w:rPr>
          <w:tab/>
        </w:r>
        <w:r w:rsidR="00E94120" w:rsidRPr="00534EA1">
          <w:rPr>
            <w:rStyle w:val="Hyperlink"/>
            <w:b/>
          </w:rPr>
          <w:t>Način vložitve revizije</w:t>
        </w:r>
        <w:r w:rsidR="00E94120" w:rsidRPr="00534EA1">
          <w:rPr>
            <w:webHidden/>
          </w:rPr>
          <w:tab/>
        </w:r>
        <w:r w:rsidR="00E94120" w:rsidRPr="00534EA1">
          <w:rPr>
            <w:webHidden/>
          </w:rPr>
          <w:fldChar w:fldCharType="begin"/>
        </w:r>
        <w:r w:rsidR="00E94120" w:rsidRPr="00534EA1">
          <w:rPr>
            <w:webHidden/>
          </w:rPr>
          <w:instrText xml:space="preserve"> PAGEREF _Toc170722092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5C6F68A2" w14:textId="22CD7034" w:rsidR="00E94120" w:rsidRPr="00534EA1" w:rsidRDefault="00534EA1">
      <w:pPr>
        <w:pStyle w:val="TOC1"/>
        <w:rPr>
          <w:rFonts w:asciiTheme="minorHAnsi" w:eastAsiaTheme="minorEastAsia" w:hAnsiTheme="minorHAnsi" w:cstheme="minorBidi"/>
          <w:b w:val="0"/>
          <w:bCs w:val="0"/>
          <w:kern w:val="2"/>
          <w:sz w:val="24"/>
          <w:szCs w:val="24"/>
          <w:lang w:eastAsia="sl-SI"/>
          <w14:ligatures w14:val="standardContextual"/>
        </w:rPr>
      </w:pPr>
      <w:hyperlink w:anchor="_Toc170722093" w:history="1">
        <w:r w:rsidR="00E94120" w:rsidRPr="00534EA1">
          <w:rPr>
            <w:rStyle w:val="Hyperlink"/>
          </w:rPr>
          <w:t>7</w:t>
        </w:r>
        <w:r w:rsidR="00E94120" w:rsidRPr="00534EA1">
          <w:rPr>
            <w:rFonts w:asciiTheme="minorHAnsi" w:eastAsiaTheme="minorEastAsia" w:hAnsiTheme="minorHAnsi" w:cstheme="minorBidi"/>
            <w:b w:val="0"/>
            <w:bCs w:val="0"/>
            <w:kern w:val="2"/>
            <w:sz w:val="24"/>
            <w:szCs w:val="24"/>
            <w:lang w:eastAsia="sl-SI"/>
            <w14:ligatures w14:val="standardContextual"/>
          </w:rPr>
          <w:tab/>
        </w:r>
        <w:r w:rsidR="00E94120" w:rsidRPr="00534EA1">
          <w:rPr>
            <w:rStyle w:val="Hyperlink"/>
          </w:rPr>
          <w:t>OBRAZCI</w:t>
        </w:r>
        <w:r w:rsidR="00E94120" w:rsidRPr="00534EA1">
          <w:rPr>
            <w:webHidden/>
          </w:rPr>
          <w:tab/>
        </w:r>
        <w:r w:rsidR="00E94120" w:rsidRPr="00534EA1">
          <w:rPr>
            <w:webHidden/>
          </w:rPr>
          <w:fldChar w:fldCharType="begin"/>
        </w:r>
        <w:r w:rsidR="00E94120" w:rsidRPr="00534EA1">
          <w:rPr>
            <w:webHidden/>
          </w:rPr>
          <w:instrText xml:space="preserve"> PAGEREF _Toc170722093 \h </w:instrText>
        </w:r>
        <w:r w:rsidR="00E94120" w:rsidRPr="00534EA1">
          <w:rPr>
            <w:webHidden/>
          </w:rPr>
        </w:r>
        <w:r w:rsidR="00E94120" w:rsidRPr="00534EA1">
          <w:rPr>
            <w:webHidden/>
          </w:rPr>
          <w:fldChar w:fldCharType="separate"/>
        </w:r>
        <w:r w:rsidRPr="00534EA1">
          <w:rPr>
            <w:webHidden/>
          </w:rPr>
          <w:t>22</w:t>
        </w:r>
        <w:r w:rsidR="00E94120" w:rsidRPr="00534EA1">
          <w:rPr>
            <w:webHidden/>
          </w:rPr>
          <w:fldChar w:fldCharType="end"/>
        </w:r>
      </w:hyperlink>
    </w:p>
    <w:p w14:paraId="390DFCFF" w14:textId="0EBB959A"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4" w:history="1">
        <w:r w:rsidR="00E94120" w:rsidRPr="00534EA1">
          <w:rPr>
            <w:rStyle w:val="Hyperlink"/>
            <w:b/>
            <w:bCs/>
          </w:rPr>
          <w:t>Podatki o ponudniku</w:t>
        </w:r>
        <w:r w:rsidR="00E94120" w:rsidRPr="00534EA1">
          <w:rPr>
            <w:webHidden/>
          </w:rPr>
          <w:tab/>
        </w:r>
        <w:r w:rsidR="00E94120" w:rsidRPr="00534EA1">
          <w:rPr>
            <w:webHidden/>
          </w:rPr>
          <w:fldChar w:fldCharType="begin"/>
        </w:r>
        <w:r w:rsidR="00E94120" w:rsidRPr="00534EA1">
          <w:rPr>
            <w:webHidden/>
          </w:rPr>
          <w:instrText xml:space="preserve"> PAGEREF _Toc170722094 \h </w:instrText>
        </w:r>
        <w:r w:rsidR="00E94120" w:rsidRPr="00534EA1">
          <w:rPr>
            <w:webHidden/>
          </w:rPr>
        </w:r>
        <w:r w:rsidR="00E94120" w:rsidRPr="00534EA1">
          <w:rPr>
            <w:webHidden/>
          </w:rPr>
          <w:fldChar w:fldCharType="separate"/>
        </w:r>
        <w:r w:rsidRPr="00534EA1">
          <w:rPr>
            <w:webHidden/>
          </w:rPr>
          <w:t>23</w:t>
        </w:r>
        <w:r w:rsidR="00E94120" w:rsidRPr="00534EA1">
          <w:rPr>
            <w:webHidden/>
          </w:rPr>
          <w:fldChar w:fldCharType="end"/>
        </w:r>
      </w:hyperlink>
    </w:p>
    <w:p w14:paraId="68AF9CEC" w14:textId="03450280"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5" w:history="1">
        <w:r w:rsidR="00E94120" w:rsidRPr="00534EA1">
          <w:rPr>
            <w:rStyle w:val="Hyperlink"/>
            <w:b/>
            <w:bCs/>
          </w:rPr>
          <w:t>Izjava o sprejemanju pogojev javnega naročila</w:t>
        </w:r>
        <w:r w:rsidR="00E94120" w:rsidRPr="00534EA1">
          <w:rPr>
            <w:webHidden/>
          </w:rPr>
          <w:tab/>
        </w:r>
        <w:r w:rsidR="00E94120" w:rsidRPr="00534EA1">
          <w:rPr>
            <w:webHidden/>
          </w:rPr>
          <w:fldChar w:fldCharType="begin"/>
        </w:r>
        <w:r w:rsidR="00E94120" w:rsidRPr="00534EA1">
          <w:rPr>
            <w:webHidden/>
          </w:rPr>
          <w:instrText xml:space="preserve"> PAGEREF _Toc170722095 \h </w:instrText>
        </w:r>
        <w:r w:rsidR="00E94120" w:rsidRPr="00534EA1">
          <w:rPr>
            <w:webHidden/>
          </w:rPr>
        </w:r>
        <w:r w:rsidR="00E94120" w:rsidRPr="00534EA1">
          <w:rPr>
            <w:webHidden/>
          </w:rPr>
          <w:fldChar w:fldCharType="separate"/>
        </w:r>
        <w:r w:rsidRPr="00534EA1">
          <w:rPr>
            <w:webHidden/>
          </w:rPr>
          <w:t>24</w:t>
        </w:r>
        <w:r w:rsidR="00E94120" w:rsidRPr="00534EA1">
          <w:rPr>
            <w:webHidden/>
          </w:rPr>
          <w:fldChar w:fldCharType="end"/>
        </w:r>
      </w:hyperlink>
    </w:p>
    <w:p w14:paraId="34240538" w14:textId="335131EF"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6" w:history="1">
        <w:r w:rsidR="00E94120" w:rsidRPr="00534EA1">
          <w:rPr>
            <w:rStyle w:val="Hyperlink"/>
            <w:b/>
          </w:rPr>
          <w:t>Povzetek predračuna / rekapitulacija</w:t>
        </w:r>
        <w:r w:rsidR="00E94120" w:rsidRPr="00534EA1">
          <w:rPr>
            <w:webHidden/>
          </w:rPr>
          <w:tab/>
        </w:r>
        <w:r w:rsidR="00E94120" w:rsidRPr="00534EA1">
          <w:rPr>
            <w:webHidden/>
          </w:rPr>
          <w:fldChar w:fldCharType="begin"/>
        </w:r>
        <w:r w:rsidR="00E94120" w:rsidRPr="00534EA1">
          <w:rPr>
            <w:webHidden/>
          </w:rPr>
          <w:instrText xml:space="preserve"> PAGEREF _Toc170722096 \h </w:instrText>
        </w:r>
        <w:r w:rsidR="00E94120" w:rsidRPr="00534EA1">
          <w:rPr>
            <w:webHidden/>
          </w:rPr>
        </w:r>
        <w:r w:rsidR="00E94120" w:rsidRPr="00534EA1">
          <w:rPr>
            <w:webHidden/>
          </w:rPr>
          <w:fldChar w:fldCharType="separate"/>
        </w:r>
        <w:r w:rsidRPr="00534EA1">
          <w:rPr>
            <w:webHidden/>
          </w:rPr>
          <w:t>25</w:t>
        </w:r>
        <w:r w:rsidR="00E94120" w:rsidRPr="00534EA1">
          <w:rPr>
            <w:webHidden/>
          </w:rPr>
          <w:fldChar w:fldCharType="end"/>
        </w:r>
      </w:hyperlink>
    </w:p>
    <w:p w14:paraId="64E8F601" w14:textId="7FCE2C85"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7" w:history="1">
        <w:r w:rsidR="00E94120" w:rsidRPr="00534EA1">
          <w:rPr>
            <w:rStyle w:val="Hyperlink"/>
            <w:b/>
          </w:rPr>
          <w:t>Izjava ponudnika, da je vsa oprema tovarniško nova</w:t>
        </w:r>
        <w:r w:rsidR="00E94120" w:rsidRPr="00534EA1">
          <w:rPr>
            <w:webHidden/>
          </w:rPr>
          <w:tab/>
        </w:r>
        <w:r w:rsidR="00E94120" w:rsidRPr="00534EA1">
          <w:rPr>
            <w:webHidden/>
          </w:rPr>
          <w:fldChar w:fldCharType="begin"/>
        </w:r>
        <w:r w:rsidR="00E94120" w:rsidRPr="00534EA1">
          <w:rPr>
            <w:webHidden/>
          </w:rPr>
          <w:instrText xml:space="preserve"> PAGEREF _Toc170722097 \h </w:instrText>
        </w:r>
        <w:r w:rsidR="00E94120" w:rsidRPr="00534EA1">
          <w:rPr>
            <w:webHidden/>
          </w:rPr>
        </w:r>
        <w:r w:rsidR="00E94120" w:rsidRPr="00534EA1">
          <w:rPr>
            <w:webHidden/>
          </w:rPr>
          <w:fldChar w:fldCharType="separate"/>
        </w:r>
        <w:r w:rsidRPr="00534EA1">
          <w:rPr>
            <w:webHidden/>
          </w:rPr>
          <w:t>27</w:t>
        </w:r>
        <w:r w:rsidR="00E94120" w:rsidRPr="00534EA1">
          <w:rPr>
            <w:webHidden/>
          </w:rPr>
          <w:fldChar w:fldCharType="end"/>
        </w:r>
      </w:hyperlink>
    </w:p>
    <w:p w14:paraId="58327B33" w14:textId="3E2F11D3"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8" w:history="1">
        <w:r w:rsidR="00E94120" w:rsidRPr="00534EA1">
          <w:rPr>
            <w:rStyle w:val="Hyperlink"/>
            <w:b/>
          </w:rPr>
          <w:t>Referenčna izjava</w:t>
        </w:r>
        <w:r w:rsidR="00E94120" w:rsidRPr="00534EA1">
          <w:rPr>
            <w:webHidden/>
          </w:rPr>
          <w:tab/>
        </w:r>
        <w:r w:rsidR="00E94120" w:rsidRPr="00534EA1">
          <w:rPr>
            <w:webHidden/>
          </w:rPr>
          <w:fldChar w:fldCharType="begin"/>
        </w:r>
        <w:r w:rsidR="00E94120" w:rsidRPr="00534EA1">
          <w:rPr>
            <w:webHidden/>
          </w:rPr>
          <w:instrText xml:space="preserve"> PAGEREF _Toc170722098 \h </w:instrText>
        </w:r>
        <w:r w:rsidR="00E94120" w:rsidRPr="00534EA1">
          <w:rPr>
            <w:webHidden/>
          </w:rPr>
        </w:r>
        <w:r w:rsidR="00E94120" w:rsidRPr="00534EA1">
          <w:rPr>
            <w:webHidden/>
          </w:rPr>
          <w:fldChar w:fldCharType="separate"/>
        </w:r>
        <w:r w:rsidRPr="00534EA1">
          <w:rPr>
            <w:webHidden/>
          </w:rPr>
          <w:t>28</w:t>
        </w:r>
        <w:r w:rsidR="00E94120" w:rsidRPr="00534EA1">
          <w:rPr>
            <w:webHidden/>
          </w:rPr>
          <w:fldChar w:fldCharType="end"/>
        </w:r>
      </w:hyperlink>
    </w:p>
    <w:p w14:paraId="23AD3084" w14:textId="5311E18B"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099" w:history="1">
        <w:r w:rsidR="00E94120" w:rsidRPr="00534EA1">
          <w:rPr>
            <w:rStyle w:val="Hyperlink"/>
            <w:b/>
          </w:rPr>
          <w:t>Izjava o zagotavljanju rezervnih delov za ponujene naprave</w:t>
        </w:r>
        <w:r w:rsidR="00E94120" w:rsidRPr="00534EA1">
          <w:rPr>
            <w:webHidden/>
          </w:rPr>
          <w:tab/>
        </w:r>
        <w:r w:rsidR="00E94120" w:rsidRPr="00534EA1">
          <w:rPr>
            <w:webHidden/>
          </w:rPr>
          <w:fldChar w:fldCharType="begin"/>
        </w:r>
        <w:r w:rsidR="00E94120" w:rsidRPr="00534EA1">
          <w:rPr>
            <w:webHidden/>
          </w:rPr>
          <w:instrText xml:space="preserve"> PAGEREF _Toc170722099 \h </w:instrText>
        </w:r>
        <w:r w:rsidR="00E94120" w:rsidRPr="00534EA1">
          <w:rPr>
            <w:webHidden/>
          </w:rPr>
        </w:r>
        <w:r w:rsidR="00E94120" w:rsidRPr="00534EA1">
          <w:rPr>
            <w:webHidden/>
          </w:rPr>
          <w:fldChar w:fldCharType="separate"/>
        </w:r>
        <w:r w:rsidRPr="00534EA1">
          <w:rPr>
            <w:webHidden/>
          </w:rPr>
          <w:t>29</w:t>
        </w:r>
        <w:r w:rsidR="00E94120" w:rsidRPr="00534EA1">
          <w:rPr>
            <w:webHidden/>
          </w:rPr>
          <w:fldChar w:fldCharType="end"/>
        </w:r>
      </w:hyperlink>
    </w:p>
    <w:p w14:paraId="462AFB63" w14:textId="42396970"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0" w:history="1">
        <w:r w:rsidR="00E94120" w:rsidRPr="00534EA1">
          <w:rPr>
            <w:rStyle w:val="Hyperlink"/>
            <w:b/>
          </w:rPr>
          <w:t>Izjava o garanciji in vzdrževanju</w:t>
        </w:r>
        <w:r w:rsidR="00E94120" w:rsidRPr="00534EA1">
          <w:rPr>
            <w:webHidden/>
          </w:rPr>
          <w:tab/>
        </w:r>
        <w:r w:rsidR="00E94120" w:rsidRPr="00534EA1">
          <w:rPr>
            <w:webHidden/>
          </w:rPr>
          <w:fldChar w:fldCharType="begin"/>
        </w:r>
        <w:r w:rsidR="00E94120" w:rsidRPr="00534EA1">
          <w:rPr>
            <w:webHidden/>
          </w:rPr>
          <w:instrText xml:space="preserve"> PAGEREF _Toc170722100 \h </w:instrText>
        </w:r>
        <w:r w:rsidR="00E94120" w:rsidRPr="00534EA1">
          <w:rPr>
            <w:webHidden/>
          </w:rPr>
        </w:r>
        <w:r w:rsidR="00E94120" w:rsidRPr="00534EA1">
          <w:rPr>
            <w:webHidden/>
          </w:rPr>
          <w:fldChar w:fldCharType="separate"/>
        </w:r>
        <w:r w:rsidRPr="00534EA1">
          <w:rPr>
            <w:webHidden/>
          </w:rPr>
          <w:t>30</w:t>
        </w:r>
        <w:r w:rsidR="00E94120" w:rsidRPr="00534EA1">
          <w:rPr>
            <w:webHidden/>
          </w:rPr>
          <w:fldChar w:fldCharType="end"/>
        </w:r>
      </w:hyperlink>
    </w:p>
    <w:p w14:paraId="79FAF115" w14:textId="1532C494"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1" w:history="1">
        <w:r w:rsidR="00E94120" w:rsidRPr="00534EA1">
          <w:rPr>
            <w:rStyle w:val="Hyperlink"/>
            <w:b/>
          </w:rPr>
          <w:t>Izjava o nadgradnji programske in strojne opreme</w:t>
        </w:r>
        <w:r w:rsidR="00E94120" w:rsidRPr="00534EA1">
          <w:rPr>
            <w:webHidden/>
          </w:rPr>
          <w:tab/>
        </w:r>
        <w:r w:rsidR="00E94120" w:rsidRPr="00534EA1">
          <w:rPr>
            <w:webHidden/>
          </w:rPr>
          <w:fldChar w:fldCharType="begin"/>
        </w:r>
        <w:r w:rsidR="00E94120" w:rsidRPr="00534EA1">
          <w:rPr>
            <w:webHidden/>
          </w:rPr>
          <w:instrText xml:space="preserve"> PAGEREF _Toc170722101 \h </w:instrText>
        </w:r>
        <w:r w:rsidR="00E94120" w:rsidRPr="00534EA1">
          <w:rPr>
            <w:webHidden/>
          </w:rPr>
        </w:r>
        <w:r w:rsidR="00E94120" w:rsidRPr="00534EA1">
          <w:rPr>
            <w:webHidden/>
          </w:rPr>
          <w:fldChar w:fldCharType="separate"/>
        </w:r>
        <w:r w:rsidRPr="00534EA1">
          <w:rPr>
            <w:webHidden/>
          </w:rPr>
          <w:t>31</w:t>
        </w:r>
        <w:r w:rsidR="00E94120" w:rsidRPr="00534EA1">
          <w:rPr>
            <w:webHidden/>
          </w:rPr>
          <w:fldChar w:fldCharType="end"/>
        </w:r>
      </w:hyperlink>
    </w:p>
    <w:p w14:paraId="2AFFB6F4" w14:textId="003BF740"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2" w:history="1">
        <w:r w:rsidR="00E94120" w:rsidRPr="00534EA1">
          <w:rPr>
            <w:rStyle w:val="Hyperlink"/>
            <w:b/>
          </w:rPr>
          <w:t>Izjava o izvedbi šolanja naročnikovih uporabnikov</w:t>
        </w:r>
        <w:r w:rsidR="00E94120" w:rsidRPr="00534EA1">
          <w:rPr>
            <w:webHidden/>
          </w:rPr>
          <w:tab/>
        </w:r>
        <w:r w:rsidR="00E94120" w:rsidRPr="00534EA1">
          <w:rPr>
            <w:webHidden/>
          </w:rPr>
          <w:fldChar w:fldCharType="begin"/>
        </w:r>
        <w:r w:rsidR="00E94120" w:rsidRPr="00534EA1">
          <w:rPr>
            <w:webHidden/>
          </w:rPr>
          <w:instrText xml:space="preserve"> PAGEREF _Toc170722102 \h </w:instrText>
        </w:r>
        <w:r w:rsidR="00E94120" w:rsidRPr="00534EA1">
          <w:rPr>
            <w:webHidden/>
          </w:rPr>
        </w:r>
        <w:r w:rsidR="00E94120" w:rsidRPr="00534EA1">
          <w:rPr>
            <w:webHidden/>
          </w:rPr>
          <w:fldChar w:fldCharType="separate"/>
        </w:r>
        <w:r w:rsidRPr="00534EA1">
          <w:rPr>
            <w:webHidden/>
          </w:rPr>
          <w:t>32</w:t>
        </w:r>
        <w:r w:rsidR="00E94120" w:rsidRPr="00534EA1">
          <w:rPr>
            <w:webHidden/>
          </w:rPr>
          <w:fldChar w:fldCharType="end"/>
        </w:r>
      </w:hyperlink>
    </w:p>
    <w:p w14:paraId="2F1A8017" w14:textId="7EF27F23"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3" w:history="1">
        <w:r w:rsidR="00E94120" w:rsidRPr="00534EA1">
          <w:rPr>
            <w:rStyle w:val="Hyperlink"/>
            <w:b/>
          </w:rPr>
          <w:t>Izjava proizvajalca opreme</w:t>
        </w:r>
        <w:r w:rsidR="00E94120" w:rsidRPr="00534EA1">
          <w:rPr>
            <w:webHidden/>
          </w:rPr>
          <w:tab/>
        </w:r>
        <w:r w:rsidR="00E94120" w:rsidRPr="00534EA1">
          <w:rPr>
            <w:webHidden/>
          </w:rPr>
          <w:fldChar w:fldCharType="begin"/>
        </w:r>
        <w:r w:rsidR="00E94120" w:rsidRPr="00534EA1">
          <w:rPr>
            <w:webHidden/>
          </w:rPr>
          <w:instrText xml:space="preserve"> PAGEREF _Toc170722103 \h </w:instrText>
        </w:r>
        <w:r w:rsidR="00E94120" w:rsidRPr="00534EA1">
          <w:rPr>
            <w:webHidden/>
          </w:rPr>
        </w:r>
        <w:r w:rsidR="00E94120" w:rsidRPr="00534EA1">
          <w:rPr>
            <w:webHidden/>
          </w:rPr>
          <w:fldChar w:fldCharType="separate"/>
        </w:r>
        <w:r w:rsidRPr="00534EA1">
          <w:rPr>
            <w:webHidden/>
          </w:rPr>
          <w:t>33</w:t>
        </w:r>
        <w:r w:rsidR="00E94120" w:rsidRPr="00534EA1">
          <w:rPr>
            <w:webHidden/>
          </w:rPr>
          <w:fldChar w:fldCharType="end"/>
        </w:r>
      </w:hyperlink>
    </w:p>
    <w:p w14:paraId="26B0B6D8" w14:textId="19F05C53"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4" w:history="1">
        <w:r w:rsidR="00E94120" w:rsidRPr="00534EA1">
          <w:rPr>
            <w:rStyle w:val="Hyperlink"/>
            <w:b/>
          </w:rPr>
          <w:t>Izjava principala</w:t>
        </w:r>
        <w:r w:rsidR="00E94120" w:rsidRPr="00534EA1">
          <w:rPr>
            <w:webHidden/>
          </w:rPr>
          <w:tab/>
        </w:r>
        <w:r w:rsidR="00E94120" w:rsidRPr="00534EA1">
          <w:rPr>
            <w:webHidden/>
          </w:rPr>
          <w:fldChar w:fldCharType="begin"/>
        </w:r>
        <w:r w:rsidR="00E94120" w:rsidRPr="00534EA1">
          <w:rPr>
            <w:webHidden/>
          </w:rPr>
          <w:instrText xml:space="preserve"> PAGEREF _Toc170722104 \h </w:instrText>
        </w:r>
        <w:r w:rsidR="00E94120" w:rsidRPr="00534EA1">
          <w:rPr>
            <w:webHidden/>
          </w:rPr>
        </w:r>
        <w:r w:rsidR="00E94120" w:rsidRPr="00534EA1">
          <w:rPr>
            <w:webHidden/>
          </w:rPr>
          <w:fldChar w:fldCharType="separate"/>
        </w:r>
        <w:r w:rsidRPr="00534EA1">
          <w:rPr>
            <w:webHidden/>
          </w:rPr>
          <w:t>34</w:t>
        </w:r>
        <w:r w:rsidR="00E94120" w:rsidRPr="00534EA1">
          <w:rPr>
            <w:webHidden/>
          </w:rPr>
          <w:fldChar w:fldCharType="end"/>
        </w:r>
      </w:hyperlink>
    </w:p>
    <w:p w14:paraId="646330B1" w14:textId="2367CD4F"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5" w:history="1">
        <w:r w:rsidR="00E94120" w:rsidRPr="00534EA1">
          <w:rPr>
            <w:rStyle w:val="Hyperlink"/>
            <w:b/>
            <w:bCs/>
          </w:rPr>
          <w:t>Izjava o predložitvi garancije za dobro izvedbo pogodbenih obveznosti</w:t>
        </w:r>
        <w:r w:rsidR="00E94120" w:rsidRPr="00534EA1">
          <w:rPr>
            <w:webHidden/>
          </w:rPr>
          <w:tab/>
        </w:r>
        <w:r w:rsidR="00E94120" w:rsidRPr="00534EA1">
          <w:rPr>
            <w:webHidden/>
          </w:rPr>
          <w:fldChar w:fldCharType="begin"/>
        </w:r>
        <w:r w:rsidR="00E94120" w:rsidRPr="00534EA1">
          <w:rPr>
            <w:webHidden/>
          </w:rPr>
          <w:instrText xml:space="preserve"> PAGEREF _Toc170722105 \h </w:instrText>
        </w:r>
        <w:r w:rsidR="00E94120" w:rsidRPr="00534EA1">
          <w:rPr>
            <w:webHidden/>
          </w:rPr>
        </w:r>
        <w:r w:rsidR="00E94120" w:rsidRPr="00534EA1">
          <w:rPr>
            <w:webHidden/>
          </w:rPr>
          <w:fldChar w:fldCharType="separate"/>
        </w:r>
        <w:r w:rsidRPr="00534EA1">
          <w:rPr>
            <w:webHidden/>
          </w:rPr>
          <w:t>35</w:t>
        </w:r>
        <w:r w:rsidR="00E94120" w:rsidRPr="00534EA1">
          <w:rPr>
            <w:webHidden/>
          </w:rPr>
          <w:fldChar w:fldCharType="end"/>
        </w:r>
      </w:hyperlink>
    </w:p>
    <w:p w14:paraId="4C4FE74B" w14:textId="7DAB14F8"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6" w:history="1">
        <w:r w:rsidR="00E94120" w:rsidRPr="00534EA1">
          <w:rPr>
            <w:rStyle w:val="Hyperlink"/>
            <w:b/>
          </w:rPr>
          <w:t>Vzorec pogodbe</w:t>
        </w:r>
        <w:r w:rsidR="00E94120" w:rsidRPr="00534EA1">
          <w:rPr>
            <w:webHidden/>
          </w:rPr>
          <w:tab/>
        </w:r>
        <w:r w:rsidR="00E94120" w:rsidRPr="00534EA1">
          <w:rPr>
            <w:webHidden/>
          </w:rPr>
          <w:fldChar w:fldCharType="begin"/>
        </w:r>
        <w:r w:rsidR="00E94120" w:rsidRPr="00534EA1">
          <w:rPr>
            <w:webHidden/>
          </w:rPr>
          <w:instrText xml:space="preserve"> PAGEREF _Toc170722106 \h </w:instrText>
        </w:r>
        <w:r w:rsidR="00E94120" w:rsidRPr="00534EA1">
          <w:rPr>
            <w:webHidden/>
          </w:rPr>
        </w:r>
        <w:r w:rsidR="00E94120" w:rsidRPr="00534EA1">
          <w:rPr>
            <w:webHidden/>
          </w:rPr>
          <w:fldChar w:fldCharType="separate"/>
        </w:r>
        <w:r w:rsidRPr="00534EA1">
          <w:rPr>
            <w:webHidden/>
          </w:rPr>
          <w:t>36</w:t>
        </w:r>
        <w:r w:rsidR="00E94120" w:rsidRPr="00534EA1">
          <w:rPr>
            <w:webHidden/>
          </w:rPr>
          <w:fldChar w:fldCharType="end"/>
        </w:r>
      </w:hyperlink>
    </w:p>
    <w:p w14:paraId="3068FECA" w14:textId="5048B1F3"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7" w:history="1">
        <w:r w:rsidR="00E94120" w:rsidRPr="00534EA1">
          <w:rPr>
            <w:rStyle w:val="Hyperlink"/>
            <w:b/>
          </w:rPr>
          <w:t>Izjava o posredovanju podatkov o razkritju lastništva ponudnika</w:t>
        </w:r>
        <w:r w:rsidR="00E94120" w:rsidRPr="00534EA1">
          <w:rPr>
            <w:webHidden/>
          </w:rPr>
          <w:tab/>
        </w:r>
        <w:r w:rsidR="00E94120" w:rsidRPr="00534EA1">
          <w:rPr>
            <w:webHidden/>
          </w:rPr>
          <w:fldChar w:fldCharType="begin"/>
        </w:r>
        <w:r w:rsidR="00E94120" w:rsidRPr="00534EA1">
          <w:rPr>
            <w:webHidden/>
          </w:rPr>
          <w:instrText xml:space="preserve"> PAGEREF _Toc170722107 \h </w:instrText>
        </w:r>
        <w:r w:rsidR="00E94120" w:rsidRPr="00534EA1">
          <w:rPr>
            <w:webHidden/>
          </w:rPr>
        </w:r>
        <w:r w:rsidR="00E94120" w:rsidRPr="00534EA1">
          <w:rPr>
            <w:webHidden/>
          </w:rPr>
          <w:fldChar w:fldCharType="separate"/>
        </w:r>
        <w:r w:rsidRPr="00534EA1">
          <w:rPr>
            <w:webHidden/>
          </w:rPr>
          <w:t>45</w:t>
        </w:r>
        <w:r w:rsidR="00E94120" w:rsidRPr="00534EA1">
          <w:rPr>
            <w:webHidden/>
          </w:rPr>
          <w:fldChar w:fldCharType="end"/>
        </w:r>
      </w:hyperlink>
    </w:p>
    <w:p w14:paraId="47035D5B" w14:textId="0F6D1676" w:rsidR="00E94120" w:rsidRPr="00534EA1" w:rsidRDefault="00534EA1">
      <w:pPr>
        <w:pStyle w:val="TOC2"/>
        <w:rPr>
          <w:rFonts w:asciiTheme="minorHAnsi" w:eastAsiaTheme="minorEastAsia" w:hAnsiTheme="minorHAnsi" w:cstheme="minorBidi"/>
          <w:kern w:val="2"/>
          <w:sz w:val="24"/>
          <w:lang w:eastAsia="sl-SI"/>
          <w14:ligatures w14:val="standardContextual"/>
        </w:rPr>
      </w:pPr>
      <w:hyperlink w:anchor="_Toc170722108" w:history="1">
        <w:r w:rsidR="00E94120" w:rsidRPr="00534EA1">
          <w:rPr>
            <w:rStyle w:val="Hyperlink"/>
            <w:b/>
          </w:rPr>
          <w:t>Izjava o udeležbi fizičnih in pravnih oseb v lastništvu ponudnika</w:t>
        </w:r>
        <w:r w:rsidR="00E94120" w:rsidRPr="00534EA1">
          <w:rPr>
            <w:webHidden/>
          </w:rPr>
          <w:tab/>
        </w:r>
        <w:r w:rsidR="00E94120" w:rsidRPr="00534EA1">
          <w:rPr>
            <w:webHidden/>
          </w:rPr>
          <w:fldChar w:fldCharType="begin"/>
        </w:r>
        <w:r w:rsidR="00E94120" w:rsidRPr="00534EA1">
          <w:rPr>
            <w:webHidden/>
          </w:rPr>
          <w:instrText xml:space="preserve"> PAGEREF _Toc170722108 \h </w:instrText>
        </w:r>
        <w:r w:rsidR="00E94120" w:rsidRPr="00534EA1">
          <w:rPr>
            <w:webHidden/>
          </w:rPr>
        </w:r>
        <w:r w:rsidR="00E94120" w:rsidRPr="00534EA1">
          <w:rPr>
            <w:webHidden/>
          </w:rPr>
          <w:fldChar w:fldCharType="separate"/>
        </w:r>
        <w:r w:rsidRPr="00534EA1">
          <w:rPr>
            <w:webHidden/>
          </w:rPr>
          <w:t>46</w:t>
        </w:r>
        <w:r w:rsidR="00E94120" w:rsidRPr="00534EA1">
          <w:rPr>
            <w:webHidden/>
          </w:rPr>
          <w:fldChar w:fldCharType="end"/>
        </w:r>
      </w:hyperlink>
    </w:p>
    <w:p w14:paraId="67D87580" w14:textId="67213AF5" w:rsidR="008942AF" w:rsidRPr="00534EA1" w:rsidRDefault="00D94DF4" w:rsidP="008D4BEE">
      <w:pPr>
        <w:pStyle w:val="TOC2"/>
        <w:ind w:left="0"/>
        <w:rPr>
          <w:rFonts w:cs="Arial"/>
          <w:bCs/>
          <w:noProof w:val="0"/>
          <w:szCs w:val="20"/>
        </w:rPr>
      </w:pPr>
      <w:r w:rsidRPr="00534EA1">
        <w:rPr>
          <w:rFonts w:cs="Arial"/>
          <w:bCs/>
          <w:noProof w:val="0"/>
          <w:szCs w:val="20"/>
        </w:rPr>
        <w:fldChar w:fldCharType="end"/>
      </w:r>
    </w:p>
    <w:p w14:paraId="5955221A" w14:textId="77777777" w:rsidR="008942AF" w:rsidRPr="00534EA1" w:rsidRDefault="008942AF">
      <w:pPr>
        <w:jc w:val="left"/>
        <w:rPr>
          <w:rFonts w:cs="Arial"/>
          <w:bCs/>
          <w:szCs w:val="20"/>
        </w:rPr>
      </w:pPr>
      <w:r w:rsidRPr="00534EA1">
        <w:rPr>
          <w:rFonts w:cs="Arial"/>
          <w:bCs/>
          <w:szCs w:val="20"/>
        </w:rPr>
        <w:br w:type="page"/>
      </w:r>
    </w:p>
    <w:p w14:paraId="659E9784" w14:textId="77777777" w:rsidR="00EE1DA5" w:rsidRPr="00534EA1" w:rsidRDefault="00EE1DA5" w:rsidP="008D4BEE">
      <w:pPr>
        <w:pStyle w:val="TOC2"/>
        <w:ind w:left="0"/>
        <w:rPr>
          <w:rFonts w:asciiTheme="minorHAnsi" w:eastAsiaTheme="minorEastAsia" w:hAnsiTheme="minorHAnsi" w:cstheme="minorBidi"/>
          <w:noProof w:val="0"/>
          <w:sz w:val="22"/>
          <w:szCs w:val="22"/>
          <w:lang w:eastAsia="sl-SI"/>
        </w:rPr>
      </w:pPr>
    </w:p>
    <w:p w14:paraId="7620AAC1" w14:textId="77777777" w:rsidR="00EE1DA5" w:rsidRPr="00534EA1" w:rsidRDefault="00EE1DA5" w:rsidP="00EE1DA5">
      <w:pPr>
        <w:framePr w:hSpace="141" w:wrap="around" w:vAnchor="text" w:hAnchor="page" w:x="6632" w:y="1"/>
        <w:rPr>
          <w:rFonts w:cs="Arial"/>
        </w:rPr>
      </w:pPr>
      <w:r w:rsidRPr="00534EA1">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534EA1" w:rsidRDefault="00EE1DA5" w:rsidP="00AC12A6"/>
    <w:p w14:paraId="645B186B" w14:textId="77777777" w:rsidR="00EE1DA5" w:rsidRPr="00534EA1" w:rsidRDefault="00EE1DA5" w:rsidP="00EE1DA5">
      <w:pPr>
        <w:jc w:val="center"/>
      </w:pPr>
    </w:p>
    <w:p w14:paraId="15C49CBC" w14:textId="77777777" w:rsidR="00EE1DA5" w:rsidRPr="00534EA1" w:rsidRDefault="00EE1DA5" w:rsidP="00EE1DA5">
      <w:pPr>
        <w:jc w:val="center"/>
      </w:pPr>
    </w:p>
    <w:p w14:paraId="40F0E6A1" w14:textId="77777777" w:rsidR="00EE1DA5" w:rsidRPr="00534EA1" w:rsidRDefault="00EE1DA5" w:rsidP="00EE1DA5">
      <w:pPr>
        <w:tabs>
          <w:tab w:val="left" w:pos="-180"/>
        </w:tabs>
      </w:pPr>
    </w:p>
    <w:p w14:paraId="74CC8E3E" w14:textId="77777777" w:rsidR="00EE1DA5" w:rsidRPr="00534EA1"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70722038"/>
      <w:r w:rsidRPr="00534EA1">
        <w:rPr>
          <w:b/>
        </w:rPr>
        <w:t>POVABILO K ODDAJI PONUDBE</w:t>
      </w:r>
      <w:bookmarkEnd w:id="0"/>
      <w:bookmarkEnd w:id="1"/>
      <w:bookmarkEnd w:id="2"/>
      <w:bookmarkEnd w:id="3"/>
      <w:bookmarkEnd w:id="4"/>
      <w:bookmarkEnd w:id="5"/>
    </w:p>
    <w:p w14:paraId="6679E5F8" w14:textId="77777777" w:rsidR="00EE1DA5" w:rsidRPr="00534EA1" w:rsidRDefault="00EE1DA5" w:rsidP="00EE1DA5">
      <w:pPr>
        <w:tabs>
          <w:tab w:val="left" w:pos="-180"/>
        </w:tabs>
      </w:pPr>
    </w:p>
    <w:p w14:paraId="6D784843" w14:textId="77777777" w:rsidR="00EE1DA5" w:rsidRPr="00534EA1" w:rsidRDefault="00EE1DA5" w:rsidP="00EE1DA5">
      <w:pPr>
        <w:tabs>
          <w:tab w:val="left" w:pos="-180"/>
        </w:tabs>
      </w:pPr>
    </w:p>
    <w:p w14:paraId="3A792521" w14:textId="46357621" w:rsidR="00663DA0" w:rsidRPr="00534EA1" w:rsidRDefault="00663DA0" w:rsidP="00663DA0">
      <w:pPr>
        <w:tabs>
          <w:tab w:val="left" w:pos="-180"/>
        </w:tabs>
        <w:rPr>
          <w:rFonts w:cs="Arial"/>
        </w:rPr>
      </w:pPr>
      <w:r w:rsidRPr="00534EA1">
        <w:rPr>
          <w:rFonts w:cs="Arial"/>
        </w:rPr>
        <w:t xml:space="preserve">Radiotelevizija Slovenija, Javni zavod, objavlja na podlagi </w:t>
      </w:r>
      <w:r w:rsidR="00B5630C" w:rsidRPr="00534EA1">
        <w:rPr>
          <w:rFonts w:cs="Arial"/>
        </w:rPr>
        <w:t>4</w:t>
      </w:r>
      <w:r w:rsidR="00A627F8" w:rsidRPr="00534EA1">
        <w:rPr>
          <w:rFonts w:cs="Arial"/>
        </w:rPr>
        <w:t>7</w:t>
      </w:r>
      <w:r w:rsidR="00B5630C" w:rsidRPr="00534EA1">
        <w:rPr>
          <w:rFonts w:cs="Arial"/>
        </w:rPr>
        <w:t>. člena</w:t>
      </w:r>
      <w:r w:rsidRPr="00534EA1">
        <w:rPr>
          <w:rFonts w:cs="Arial"/>
        </w:rPr>
        <w:t xml:space="preserve"> Zakona o javnem naročanju (U</w:t>
      </w:r>
      <w:r w:rsidR="006F6374" w:rsidRPr="00534EA1">
        <w:rPr>
          <w:rFonts w:cs="Arial"/>
        </w:rPr>
        <w:t xml:space="preserve">radni list </w:t>
      </w:r>
      <w:r w:rsidRPr="00534EA1">
        <w:rPr>
          <w:rFonts w:cs="Arial"/>
        </w:rPr>
        <w:t xml:space="preserve">RS, št.: </w:t>
      </w:r>
      <w:r w:rsidR="00FA7509" w:rsidRPr="00534EA1">
        <w:rPr>
          <w:rFonts w:cs="Arial"/>
        </w:rPr>
        <w:t>91/2015</w:t>
      </w:r>
      <w:r w:rsidR="006F6374" w:rsidRPr="00534EA1">
        <w:rPr>
          <w:rFonts w:cs="Arial"/>
        </w:rPr>
        <w:t xml:space="preserve"> in </w:t>
      </w:r>
      <w:r w:rsidR="00A627F8" w:rsidRPr="00534EA1">
        <w:rPr>
          <w:rFonts w:cs="Arial"/>
        </w:rPr>
        <w:t>spremembe</w:t>
      </w:r>
      <w:r w:rsidR="00FA7509" w:rsidRPr="00534EA1">
        <w:rPr>
          <w:rFonts w:cs="Arial"/>
        </w:rPr>
        <w:t>, v nadaljevanju</w:t>
      </w:r>
      <w:r w:rsidR="006F6374" w:rsidRPr="00534EA1">
        <w:rPr>
          <w:rFonts w:cs="Arial"/>
        </w:rPr>
        <w:t>:</w:t>
      </w:r>
      <w:r w:rsidR="00FA7509" w:rsidRPr="00534EA1">
        <w:rPr>
          <w:rFonts w:cs="Arial"/>
        </w:rPr>
        <w:t xml:space="preserve"> ZJN-3</w:t>
      </w:r>
      <w:r w:rsidRPr="00534EA1">
        <w:rPr>
          <w:rFonts w:cs="Arial"/>
        </w:rPr>
        <w:t xml:space="preserve">), javno naročilo po </w:t>
      </w:r>
      <w:r w:rsidR="00DF51EB" w:rsidRPr="00534EA1">
        <w:rPr>
          <w:rFonts w:cs="Arial"/>
        </w:rPr>
        <w:t>odprtem postopku</w:t>
      </w:r>
      <w:r w:rsidRPr="00534EA1">
        <w:rPr>
          <w:rFonts w:cs="Arial"/>
        </w:rPr>
        <w:t xml:space="preserve"> za:</w:t>
      </w:r>
    </w:p>
    <w:p w14:paraId="54924751" w14:textId="77777777" w:rsidR="00663DA0" w:rsidRPr="00534EA1" w:rsidRDefault="00663DA0" w:rsidP="00663DA0">
      <w:pPr>
        <w:tabs>
          <w:tab w:val="left" w:pos="-180"/>
        </w:tabs>
        <w:suppressAutoHyphens/>
        <w:rPr>
          <w:rFonts w:cs="Arial"/>
          <w:szCs w:val="20"/>
          <w:lang w:eastAsia="ar-SA"/>
        </w:rPr>
      </w:pPr>
    </w:p>
    <w:p w14:paraId="2A45AA8B" w14:textId="6C9CD8C5" w:rsidR="0000166C" w:rsidRPr="00534EA1" w:rsidRDefault="00BD689C" w:rsidP="0000166C">
      <w:pPr>
        <w:rPr>
          <w:rFonts w:cs="Arial"/>
          <w:b/>
          <w:bCs/>
        </w:rPr>
      </w:pPr>
      <w:bookmarkStart w:id="6" w:name="_Toc8536254"/>
      <w:bookmarkStart w:id="7" w:name="_Toc14052251"/>
      <w:bookmarkStart w:id="8" w:name="_Toc14052428"/>
      <w:bookmarkStart w:id="9" w:name="_Toc14055372"/>
      <w:bookmarkStart w:id="10" w:name="_Toc15030893"/>
      <w:r w:rsidRPr="00534EA1">
        <w:rPr>
          <w:rFonts w:cs="Arial"/>
          <w:b/>
        </w:rPr>
        <w:t>nakup LED video stene za studio 3</w:t>
      </w:r>
      <w:r w:rsidR="0000166C" w:rsidRPr="00534EA1">
        <w:rPr>
          <w:rFonts w:cs="Arial"/>
          <w:b/>
        </w:rPr>
        <w:t>.</w:t>
      </w:r>
    </w:p>
    <w:p w14:paraId="4DAC61C3" w14:textId="77777777" w:rsidR="0000166C" w:rsidRPr="00534EA1" w:rsidRDefault="0000166C" w:rsidP="0000166C">
      <w:pPr>
        <w:suppressAutoHyphens/>
        <w:rPr>
          <w:rFonts w:cs="Arial"/>
          <w:b/>
          <w:szCs w:val="20"/>
          <w:lang w:eastAsia="ar-SA"/>
        </w:rPr>
      </w:pPr>
    </w:p>
    <w:p w14:paraId="692F4E11" w14:textId="77777777" w:rsidR="0000166C" w:rsidRPr="00534EA1" w:rsidRDefault="0000166C" w:rsidP="0000166C">
      <w:pPr>
        <w:rPr>
          <w:rFonts w:eastAsia="Calibri" w:cs="Arial"/>
          <w:szCs w:val="22"/>
        </w:rPr>
      </w:pPr>
      <w:r w:rsidRPr="00534EA1">
        <w:rPr>
          <w:rFonts w:eastAsia="Calibri" w:cs="Arial"/>
          <w:szCs w:val="22"/>
        </w:rPr>
        <w:t xml:space="preserve">Ponudniki morajo ponudbe predložiti v informacijski sistem e-JN (v nadaljevanju: sistem e-JN) na spletnem naslovu </w:t>
      </w:r>
      <w:hyperlink r:id="rId12" w:history="1">
        <w:r w:rsidRPr="00534EA1">
          <w:rPr>
            <w:rStyle w:val="Hyperlink"/>
            <w:rFonts w:eastAsia="Calibri" w:cs="Arial"/>
            <w:szCs w:val="22"/>
          </w:rPr>
          <w:t>https://ejn.gov.si/</w:t>
        </w:r>
      </w:hyperlink>
      <w:r w:rsidRPr="00534EA1">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534EA1">
          <w:rPr>
            <w:rStyle w:val="Hyperlink"/>
            <w:rFonts w:eastAsia="Calibri" w:cs="Arial"/>
            <w:szCs w:val="22"/>
          </w:rPr>
          <w:t>https://ejn.gov.si/</w:t>
        </w:r>
      </w:hyperlink>
      <w:r w:rsidRPr="00534EA1">
        <w:rPr>
          <w:rFonts w:eastAsia="Calibri" w:cs="Arial"/>
          <w:szCs w:val="22"/>
        </w:rPr>
        <w:t>.</w:t>
      </w:r>
    </w:p>
    <w:p w14:paraId="56D2CAA0" w14:textId="77777777" w:rsidR="0000166C" w:rsidRPr="00534EA1" w:rsidRDefault="0000166C" w:rsidP="0000166C">
      <w:pPr>
        <w:rPr>
          <w:rFonts w:eastAsia="Calibri" w:cs="Arial"/>
          <w:szCs w:val="22"/>
        </w:rPr>
      </w:pPr>
    </w:p>
    <w:p w14:paraId="6FB43DE7" w14:textId="77777777" w:rsidR="0000166C" w:rsidRPr="00534EA1" w:rsidRDefault="0000166C" w:rsidP="0000166C">
      <w:pPr>
        <w:rPr>
          <w:rFonts w:eastAsia="Calibri" w:cs="Arial"/>
          <w:szCs w:val="22"/>
        </w:rPr>
      </w:pPr>
      <w:r w:rsidRPr="00534EA1">
        <w:rPr>
          <w:rFonts w:eastAsia="Calibri" w:cs="Arial"/>
          <w:szCs w:val="22"/>
        </w:rPr>
        <w:t xml:space="preserve">Ponudnik se mora pred oddajo ponudbe registrirati na spletnem naslovu </w:t>
      </w:r>
      <w:hyperlink r:id="rId14" w:history="1">
        <w:r w:rsidRPr="00534EA1">
          <w:rPr>
            <w:rStyle w:val="Hyperlink"/>
            <w:rFonts w:eastAsia="Calibri" w:cs="Arial"/>
            <w:szCs w:val="22"/>
          </w:rPr>
          <w:t>https://ejn.gov.si/</w:t>
        </w:r>
      </w:hyperlink>
      <w:r w:rsidRPr="00534EA1">
        <w:rPr>
          <w:rFonts w:eastAsia="Calibri" w:cs="Arial"/>
          <w:szCs w:val="22"/>
        </w:rPr>
        <w:t>, v skladu z Navodili za uporabo informacijskega sistema e-JN. Če je ponudnik že registriran v sistem e-JN, se v aplikacijo prijavi na istem naslovu (</w:t>
      </w:r>
      <w:hyperlink r:id="rId15" w:history="1">
        <w:r w:rsidRPr="00534EA1">
          <w:rPr>
            <w:rStyle w:val="Hyperlink"/>
            <w:rFonts w:eastAsia="Calibri" w:cs="Arial"/>
            <w:szCs w:val="22"/>
          </w:rPr>
          <w:t>https://ejn.gov.si/</w:t>
        </w:r>
      </w:hyperlink>
      <w:r w:rsidRPr="00534EA1">
        <w:rPr>
          <w:rFonts w:eastAsia="Calibri" w:cs="Arial"/>
          <w:szCs w:val="22"/>
        </w:rPr>
        <w:t>).</w:t>
      </w:r>
    </w:p>
    <w:p w14:paraId="70B7C8B1" w14:textId="77777777" w:rsidR="0000166C" w:rsidRPr="00534EA1" w:rsidRDefault="0000166C" w:rsidP="0000166C">
      <w:pPr>
        <w:rPr>
          <w:rFonts w:eastAsia="Calibri" w:cs="Arial"/>
          <w:szCs w:val="22"/>
        </w:rPr>
      </w:pPr>
    </w:p>
    <w:p w14:paraId="559B1F37" w14:textId="77777777" w:rsidR="0000166C" w:rsidRPr="00534EA1" w:rsidRDefault="0000166C" w:rsidP="0000166C">
      <w:pPr>
        <w:rPr>
          <w:rFonts w:eastAsia="Calibri" w:cs="Arial"/>
          <w:szCs w:val="22"/>
        </w:rPr>
      </w:pPr>
      <w:r w:rsidRPr="00534EA1">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534EA1" w:rsidRDefault="0000166C" w:rsidP="0000166C">
      <w:pPr>
        <w:rPr>
          <w:rFonts w:cs="Arial"/>
          <w:szCs w:val="20"/>
          <w:lang w:eastAsia="sl-SI"/>
        </w:rPr>
      </w:pPr>
    </w:p>
    <w:p w14:paraId="7526CB55" w14:textId="6DE9A6DF" w:rsidR="0000166C" w:rsidRPr="00534EA1" w:rsidRDefault="0000166C" w:rsidP="0000166C">
      <w:pPr>
        <w:spacing w:line="260" w:lineRule="atLeast"/>
        <w:rPr>
          <w:rFonts w:eastAsia="Calibri" w:cs="Arial"/>
          <w:b/>
          <w:szCs w:val="22"/>
        </w:rPr>
      </w:pPr>
      <w:r w:rsidRPr="00534EA1">
        <w:rPr>
          <w:rFonts w:eastAsia="Calibri" w:cs="Arial"/>
          <w:szCs w:val="22"/>
        </w:rPr>
        <w:t xml:space="preserve">Ponudba se šteje za pravočasno oddano, če jo naročnik prejme preko sistema e-JN </w:t>
      </w:r>
      <w:hyperlink r:id="rId16" w:history="1">
        <w:r w:rsidRPr="00534EA1">
          <w:rPr>
            <w:rFonts w:eastAsia="Calibri" w:cs="Arial"/>
            <w:color w:val="0000FF"/>
            <w:szCs w:val="22"/>
            <w:u w:val="single"/>
          </w:rPr>
          <w:t>https://ejn.gov.si/</w:t>
        </w:r>
      </w:hyperlink>
      <w:r w:rsidRPr="00534EA1">
        <w:rPr>
          <w:rFonts w:eastAsia="Calibri" w:cs="Arial"/>
          <w:szCs w:val="22"/>
        </w:rPr>
        <w:t xml:space="preserve"> </w:t>
      </w:r>
      <w:r w:rsidRPr="00534EA1">
        <w:rPr>
          <w:rFonts w:eastAsia="Calibri" w:cs="Arial"/>
          <w:b/>
          <w:szCs w:val="22"/>
        </w:rPr>
        <w:t>najkasneje do</w:t>
      </w:r>
      <w:r w:rsidR="00993394" w:rsidRPr="00534EA1">
        <w:rPr>
          <w:rFonts w:eastAsia="Calibri" w:cs="Arial"/>
          <w:b/>
          <w:szCs w:val="22"/>
        </w:rPr>
        <w:t xml:space="preserve"> </w:t>
      </w:r>
      <w:r w:rsidR="00FE4C7B" w:rsidRPr="00534EA1">
        <w:rPr>
          <w:rFonts w:eastAsia="Calibri" w:cs="Arial"/>
          <w:b/>
          <w:szCs w:val="22"/>
        </w:rPr>
        <w:t>9</w:t>
      </w:r>
      <w:r w:rsidR="00DF79AD" w:rsidRPr="00534EA1">
        <w:rPr>
          <w:rFonts w:eastAsia="Calibri" w:cs="Arial"/>
          <w:b/>
          <w:szCs w:val="22"/>
        </w:rPr>
        <w:t xml:space="preserve">. </w:t>
      </w:r>
      <w:r w:rsidR="00FE4C7B" w:rsidRPr="00534EA1">
        <w:rPr>
          <w:rFonts w:eastAsia="Calibri" w:cs="Arial"/>
          <w:b/>
          <w:szCs w:val="22"/>
        </w:rPr>
        <w:t>8</w:t>
      </w:r>
      <w:r w:rsidR="00DF79AD" w:rsidRPr="00534EA1">
        <w:rPr>
          <w:rFonts w:eastAsia="Calibri" w:cs="Arial"/>
          <w:b/>
          <w:szCs w:val="22"/>
        </w:rPr>
        <w:t>. 2024</w:t>
      </w:r>
      <w:r w:rsidRPr="00534EA1">
        <w:rPr>
          <w:rFonts w:eastAsia="Calibri" w:cs="Arial"/>
          <w:i/>
          <w:szCs w:val="22"/>
        </w:rPr>
        <w:t xml:space="preserve"> </w:t>
      </w:r>
      <w:r w:rsidRPr="00534EA1">
        <w:rPr>
          <w:rFonts w:eastAsia="Calibri"/>
          <w:b/>
          <w:szCs w:val="22"/>
        </w:rPr>
        <w:t xml:space="preserve">do </w:t>
      </w:r>
      <w:r w:rsidR="008F6761" w:rsidRPr="00534EA1">
        <w:rPr>
          <w:rFonts w:eastAsia="Calibri"/>
          <w:b/>
          <w:szCs w:val="22"/>
        </w:rPr>
        <w:t>8</w:t>
      </w:r>
      <w:r w:rsidRPr="00534EA1">
        <w:rPr>
          <w:rFonts w:eastAsia="Calibri"/>
          <w:b/>
          <w:szCs w:val="22"/>
        </w:rPr>
        <w:t>:00 ure</w:t>
      </w:r>
      <w:r w:rsidRPr="00534EA1">
        <w:rPr>
          <w:rFonts w:eastAsia="Calibri"/>
          <w:szCs w:val="22"/>
        </w:rPr>
        <w:t xml:space="preserve">. Za oddano ponudbo se šteje ponudba, ki je v sistemu e-JN označena s statusom »ODDANA«. </w:t>
      </w:r>
    </w:p>
    <w:p w14:paraId="6C536CA5" w14:textId="77777777" w:rsidR="0000166C" w:rsidRPr="00534EA1" w:rsidRDefault="0000166C" w:rsidP="0000166C">
      <w:pPr>
        <w:spacing w:line="260" w:lineRule="atLeast"/>
        <w:rPr>
          <w:rFonts w:eastAsia="Calibri"/>
          <w:szCs w:val="22"/>
        </w:rPr>
      </w:pPr>
    </w:p>
    <w:p w14:paraId="577BDE04" w14:textId="77777777" w:rsidR="0000166C" w:rsidRPr="00534EA1" w:rsidRDefault="0000166C" w:rsidP="0000166C">
      <w:pPr>
        <w:spacing w:line="260" w:lineRule="atLeast"/>
        <w:rPr>
          <w:rFonts w:eastAsia="Calibri"/>
          <w:szCs w:val="22"/>
        </w:rPr>
      </w:pPr>
      <w:r w:rsidRPr="00534EA1">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534EA1" w:rsidRDefault="0000166C" w:rsidP="0000166C">
      <w:pPr>
        <w:spacing w:line="260" w:lineRule="atLeast"/>
        <w:rPr>
          <w:rFonts w:eastAsia="Calibri"/>
          <w:szCs w:val="22"/>
        </w:rPr>
      </w:pPr>
    </w:p>
    <w:p w14:paraId="34EED001" w14:textId="77777777" w:rsidR="0000166C" w:rsidRPr="00534EA1" w:rsidRDefault="0000166C" w:rsidP="0000166C">
      <w:pPr>
        <w:spacing w:line="260" w:lineRule="atLeast"/>
        <w:rPr>
          <w:rFonts w:eastAsia="Calibri"/>
          <w:szCs w:val="22"/>
        </w:rPr>
      </w:pPr>
      <w:r w:rsidRPr="00534EA1">
        <w:rPr>
          <w:rFonts w:eastAsia="Calibri"/>
          <w:szCs w:val="22"/>
        </w:rPr>
        <w:t>Po preteku roka za predložitev ponudb, ponudbe ni mogoče več oddati.</w:t>
      </w:r>
    </w:p>
    <w:p w14:paraId="48AE7AEC" w14:textId="77777777" w:rsidR="0000166C" w:rsidRPr="00534EA1" w:rsidRDefault="0000166C" w:rsidP="0000166C">
      <w:pPr>
        <w:spacing w:line="260" w:lineRule="atLeast"/>
        <w:rPr>
          <w:rFonts w:eastAsia="Calibri"/>
          <w:szCs w:val="22"/>
        </w:rPr>
      </w:pPr>
    </w:p>
    <w:p w14:paraId="68AE914A" w14:textId="77777777" w:rsidR="0000166C" w:rsidRPr="00534EA1" w:rsidRDefault="0000166C" w:rsidP="0000166C">
      <w:r w:rsidRPr="00534EA1">
        <w:t>Dostop do povezave za oddajo elektronske ponudbe v tem postopku javnega naročanja je na naslednji povezavi:</w:t>
      </w:r>
    </w:p>
    <w:p w14:paraId="04E5DEA0" w14:textId="77777777" w:rsidR="00697D3D" w:rsidRPr="00534EA1" w:rsidRDefault="00697D3D" w:rsidP="0000166C">
      <w:pPr>
        <w:spacing w:line="260" w:lineRule="atLeast"/>
      </w:pPr>
    </w:p>
    <w:p w14:paraId="7F3D81F2" w14:textId="490D928E" w:rsidR="00DF79AD" w:rsidRPr="00534EA1" w:rsidRDefault="00534EA1" w:rsidP="0000166C">
      <w:pPr>
        <w:spacing w:line="260" w:lineRule="atLeast"/>
      </w:pPr>
      <w:hyperlink r:id="rId17" w:history="1">
        <w:r w:rsidR="00732056" w:rsidRPr="00534EA1">
          <w:rPr>
            <w:rStyle w:val="Hyperlink"/>
          </w:rPr>
          <w:t>https://ejn.gov.si/ponudba/pages/aktualno/aktualno_jnc_podrobno.xhtml?zadevaId=42742</w:t>
        </w:r>
      </w:hyperlink>
    </w:p>
    <w:p w14:paraId="424C7691" w14:textId="77777777" w:rsidR="00732056" w:rsidRPr="00534EA1" w:rsidRDefault="00732056" w:rsidP="0000166C">
      <w:pPr>
        <w:spacing w:line="260" w:lineRule="atLeast"/>
        <w:rPr>
          <w:rFonts w:eastAsia="Calibri" w:cs="Arial"/>
          <w:szCs w:val="22"/>
        </w:rPr>
      </w:pPr>
    </w:p>
    <w:p w14:paraId="3EC36BB7" w14:textId="3C35CDEE" w:rsidR="0000166C" w:rsidRPr="00534EA1" w:rsidRDefault="0000166C" w:rsidP="0000166C">
      <w:pPr>
        <w:spacing w:line="260" w:lineRule="atLeast"/>
        <w:rPr>
          <w:rFonts w:eastAsia="Calibri" w:cs="Arial"/>
          <w:szCs w:val="22"/>
        </w:rPr>
      </w:pPr>
      <w:r w:rsidRPr="00534EA1">
        <w:rPr>
          <w:rFonts w:eastAsia="Calibri" w:cs="Arial"/>
          <w:szCs w:val="22"/>
        </w:rPr>
        <w:t xml:space="preserve">Odpiranje ponudb bo potekalo avtomatično v informacijskem sistemu e-JN, dne </w:t>
      </w:r>
      <w:r w:rsidR="00FE4C7B" w:rsidRPr="00534EA1">
        <w:rPr>
          <w:rFonts w:eastAsia="Calibri" w:cs="Arial"/>
          <w:b/>
          <w:bCs/>
          <w:szCs w:val="22"/>
        </w:rPr>
        <w:t>9</w:t>
      </w:r>
      <w:r w:rsidR="00DF79AD" w:rsidRPr="00534EA1">
        <w:rPr>
          <w:rFonts w:eastAsia="Calibri" w:cs="Arial"/>
          <w:b/>
          <w:bCs/>
          <w:szCs w:val="22"/>
        </w:rPr>
        <w:t xml:space="preserve">. </w:t>
      </w:r>
      <w:r w:rsidR="00FE4C7B" w:rsidRPr="00534EA1">
        <w:rPr>
          <w:rFonts w:eastAsia="Calibri" w:cs="Arial"/>
          <w:b/>
          <w:bCs/>
          <w:szCs w:val="22"/>
        </w:rPr>
        <w:t>8</w:t>
      </w:r>
      <w:r w:rsidR="00DF79AD" w:rsidRPr="00534EA1">
        <w:rPr>
          <w:rFonts w:eastAsia="Calibri" w:cs="Arial"/>
          <w:b/>
          <w:bCs/>
          <w:szCs w:val="22"/>
        </w:rPr>
        <w:t xml:space="preserve">. 2024 </w:t>
      </w:r>
      <w:r w:rsidRPr="00534EA1">
        <w:rPr>
          <w:rFonts w:eastAsia="Calibri"/>
          <w:szCs w:val="22"/>
        </w:rPr>
        <w:t xml:space="preserve">in se bo začelo </w:t>
      </w:r>
      <w:r w:rsidRPr="00534EA1">
        <w:rPr>
          <w:rFonts w:eastAsia="Calibri"/>
          <w:b/>
          <w:szCs w:val="22"/>
        </w:rPr>
        <w:t>ob 1</w:t>
      </w:r>
      <w:r w:rsidR="008F6761" w:rsidRPr="00534EA1">
        <w:rPr>
          <w:rFonts w:eastAsia="Calibri"/>
          <w:b/>
          <w:szCs w:val="22"/>
        </w:rPr>
        <w:t>2</w:t>
      </w:r>
      <w:r w:rsidRPr="00534EA1">
        <w:rPr>
          <w:rFonts w:eastAsia="Calibri"/>
          <w:b/>
          <w:szCs w:val="22"/>
        </w:rPr>
        <w:t>:</w:t>
      </w:r>
      <w:r w:rsidR="008F6761" w:rsidRPr="00534EA1">
        <w:rPr>
          <w:rFonts w:eastAsia="Calibri"/>
          <w:b/>
          <w:szCs w:val="22"/>
        </w:rPr>
        <w:t>00</w:t>
      </w:r>
      <w:r w:rsidRPr="00534EA1">
        <w:rPr>
          <w:rFonts w:eastAsia="Calibri"/>
          <w:b/>
          <w:szCs w:val="22"/>
        </w:rPr>
        <w:t xml:space="preserve"> uri</w:t>
      </w:r>
      <w:r w:rsidRPr="00534EA1">
        <w:rPr>
          <w:rFonts w:eastAsia="Calibri"/>
          <w:szCs w:val="22"/>
        </w:rPr>
        <w:t xml:space="preserve"> na spletnem naslovu: </w:t>
      </w:r>
      <w:hyperlink r:id="rId18" w:history="1">
        <w:r w:rsidRPr="00534EA1">
          <w:rPr>
            <w:rStyle w:val="Hyperlink"/>
            <w:rFonts w:eastAsia="Calibri" w:cs="Arial"/>
            <w:color w:val="auto"/>
            <w:szCs w:val="22"/>
          </w:rPr>
          <w:t>https</w:t>
        </w:r>
        <w:r w:rsidRPr="00534EA1">
          <w:rPr>
            <w:rStyle w:val="Hyperlink"/>
            <w:rFonts w:eastAsia="Calibri" w:cs="Arial"/>
            <w:szCs w:val="22"/>
          </w:rPr>
          <w:t>://ejn.gov.si/</w:t>
        </w:r>
      </w:hyperlink>
      <w:r w:rsidRPr="00534EA1">
        <w:rPr>
          <w:rFonts w:eastAsia="Calibri" w:cs="Arial"/>
          <w:szCs w:val="22"/>
        </w:rPr>
        <w:t xml:space="preserve">. </w:t>
      </w:r>
    </w:p>
    <w:p w14:paraId="6A083175" w14:textId="77777777" w:rsidR="0000166C" w:rsidRPr="00534EA1" w:rsidRDefault="0000166C" w:rsidP="0000166C">
      <w:pPr>
        <w:spacing w:line="260" w:lineRule="atLeast"/>
        <w:rPr>
          <w:rFonts w:eastAsia="Calibri"/>
          <w:szCs w:val="22"/>
        </w:rPr>
      </w:pPr>
    </w:p>
    <w:p w14:paraId="575E3782" w14:textId="77777777" w:rsidR="0000166C" w:rsidRPr="00534EA1" w:rsidRDefault="0000166C" w:rsidP="0000166C">
      <w:pPr>
        <w:spacing w:line="260" w:lineRule="atLeast"/>
        <w:rPr>
          <w:rFonts w:eastAsia="Calibri"/>
          <w:szCs w:val="22"/>
        </w:rPr>
      </w:pPr>
      <w:r w:rsidRPr="00534EA1">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534EA1" w:rsidRDefault="0000166C" w:rsidP="0000166C">
      <w:pPr>
        <w:tabs>
          <w:tab w:val="left" w:pos="-180"/>
        </w:tabs>
      </w:pPr>
    </w:p>
    <w:p w14:paraId="02C110D7" w14:textId="77777777" w:rsidR="0000166C" w:rsidRPr="00534EA1" w:rsidRDefault="0000166C" w:rsidP="0000166C">
      <w:pPr>
        <w:tabs>
          <w:tab w:val="left" w:pos="-180"/>
          <w:tab w:val="center" w:pos="7020"/>
        </w:tabs>
      </w:pPr>
    </w:p>
    <w:p w14:paraId="43AFC625" w14:textId="541B254F" w:rsidR="0000166C" w:rsidRPr="00534EA1" w:rsidRDefault="0000166C" w:rsidP="0000166C">
      <w:pPr>
        <w:tabs>
          <w:tab w:val="left" w:pos="-180"/>
          <w:tab w:val="center" w:pos="7020"/>
        </w:tabs>
      </w:pPr>
      <w:r w:rsidRPr="00534EA1">
        <w:t xml:space="preserve">Ljubljana, </w:t>
      </w:r>
      <w:r w:rsidR="00DF79AD" w:rsidRPr="00534EA1">
        <w:t xml:space="preserve">1. </w:t>
      </w:r>
      <w:r w:rsidR="00FE4C7B" w:rsidRPr="00534EA1">
        <w:t>7</w:t>
      </w:r>
      <w:r w:rsidR="00DF79AD" w:rsidRPr="00534EA1">
        <w:t>. 2024</w:t>
      </w:r>
      <w:r w:rsidRPr="00534EA1">
        <w:tab/>
        <w:t>Komercialna služba</w:t>
      </w:r>
    </w:p>
    <w:p w14:paraId="49516291" w14:textId="316D01CE" w:rsidR="0000166C" w:rsidRPr="00534EA1" w:rsidRDefault="0000166C" w:rsidP="0000166C">
      <w:pPr>
        <w:tabs>
          <w:tab w:val="left" w:pos="-180"/>
          <w:tab w:val="center" w:pos="7020"/>
        </w:tabs>
      </w:pPr>
      <w:r w:rsidRPr="00534EA1">
        <w:tab/>
        <w:t>RTV Slovenija</w:t>
      </w:r>
    </w:p>
    <w:p w14:paraId="3DEB1201" w14:textId="77777777" w:rsidR="0000166C" w:rsidRPr="00534EA1" w:rsidRDefault="0000166C" w:rsidP="0000166C">
      <w:pPr>
        <w:tabs>
          <w:tab w:val="left" w:pos="-180"/>
          <w:tab w:val="center" w:pos="7020"/>
        </w:tabs>
      </w:pPr>
    </w:p>
    <w:p w14:paraId="76F9B0B8" w14:textId="77777777" w:rsidR="00EE1DA5" w:rsidRPr="00534EA1" w:rsidRDefault="00EE1DA5" w:rsidP="00EE1DA5">
      <w:pPr>
        <w:pStyle w:val="Heading1"/>
        <w:rPr>
          <w:b/>
        </w:rPr>
      </w:pPr>
      <w:bookmarkStart w:id="11" w:name="_Toc170722039"/>
      <w:r w:rsidRPr="00534EA1">
        <w:rPr>
          <w:b/>
        </w:rPr>
        <w:lastRenderedPageBreak/>
        <w:t>NAVODILO PONUDNIKOM ZA IZDELAVO PONUDBE</w:t>
      </w:r>
      <w:bookmarkEnd w:id="6"/>
      <w:bookmarkEnd w:id="7"/>
      <w:bookmarkEnd w:id="8"/>
      <w:bookmarkEnd w:id="9"/>
      <w:bookmarkEnd w:id="10"/>
      <w:bookmarkEnd w:id="11"/>
    </w:p>
    <w:p w14:paraId="63FD673F" w14:textId="77777777" w:rsidR="00EE1DA5" w:rsidRPr="00534EA1" w:rsidRDefault="00EE1DA5" w:rsidP="00EE1DA5">
      <w:pPr>
        <w:rPr>
          <w:sz w:val="22"/>
          <w:u w:val="single"/>
        </w:rPr>
      </w:pPr>
    </w:p>
    <w:p w14:paraId="0B6EC504" w14:textId="77777777" w:rsidR="00EE1DA5" w:rsidRPr="00534EA1" w:rsidRDefault="00EE1DA5" w:rsidP="00EE1DA5">
      <w:pPr>
        <w:pStyle w:val="Heading2"/>
        <w:rPr>
          <w:b/>
        </w:rPr>
      </w:pPr>
      <w:bookmarkStart w:id="12" w:name="_Toc14052252"/>
      <w:bookmarkStart w:id="13" w:name="_Toc14052429"/>
      <w:bookmarkStart w:id="14" w:name="_Toc14055373"/>
      <w:bookmarkStart w:id="15" w:name="_Toc170722040"/>
      <w:r w:rsidRPr="00534EA1">
        <w:rPr>
          <w:b/>
        </w:rPr>
        <w:t>N</w:t>
      </w:r>
      <w:bookmarkEnd w:id="12"/>
      <w:bookmarkEnd w:id="13"/>
      <w:bookmarkEnd w:id="14"/>
      <w:r w:rsidRPr="00534EA1">
        <w:rPr>
          <w:b/>
        </w:rPr>
        <w:t>aročnik javnega naročila</w:t>
      </w:r>
      <w:bookmarkEnd w:id="15"/>
    </w:p>
    <w:p w14:paraId="3388D7DC" w14:textId="77777777" w:rsidR="00EE1DA5" w:rsidRPr="00534EA1" w:rsidRDefault="00EE1DA5" w:rsidP="00EE1DA5">
      <w:pPr>
        <w:rPr>
          <w:sz w:val="22"/>
        </w:rPr>
      </w:pPr>
    </w:p>
    <w:p w14:paraId="23CDEF9C" w14:textId="77777777" w:rsidR="00EE1DA5" w:rsidRPr="00534EA1" w:rsidRDefault="00EE1DA5" w:rsidP="00EE1DA5">
      <w:pPr>
        <w:rPr>
          <w:b/>
        </w:rPr>
      </w:pPr>
      <w:bookmarkStart w:id="16" w:name="_Toc14052253"/>
      <w:bookmarkStart w:id="17" w:name="_Toc14052430"/>
      <w:bookmarkStart w:id="18" w:name="_Toc14055374"/>
      <w:r w:rsidRPr="00534EA1">
        <w:rPr>
          <w:b/>
        </w:rPr>
        <w:t>Radiotelevizija Slovenija, Javni zavod, Kolodvorska 2, 1550 Ljubljana</w:t>
      </w:r>
    </w:p>
    <w:p w14:paraId="304F85A0" w14:textId="77777777" w:rsidR="00187D42" w:rsidRPr="00534EA1" w:rsidRDefault="00EE1DA5" w:rsidP="00EE1DA5">
      <w:r w:rsidRPr="00534EA1">
        <w:t>Identifikacijska štev. za DDV: SI29865174</w:t>
      </w:r>
    </w:p>
    <w:p w14:paraId="2E6E0199" w14:textId="428DDB8B" w:rsidR="00EE1DA5" w:rsidRPr="00534EA1" w:rsidRDefault="00EE1DA5" w:rsidP="00EE1DA5">
      <w:r w:rsidRPr="00534EA1">
        <w:t>Matična štev.: 5056497</w:t>
      </w:r>
    </w:p>
    <w:p w14:paraId="4D4020D3" w14:textId="77777777" w:rsidR="00EE1DA5" w:rsidRPr="00534EA1" w:rsidRDefault="00EE1DA5" w:rsidP="00EE1DA5"/>
    <w:p w14:paraId="44C65EEB" w14:textId="77777777" w:rsidR="007626FF" w:rsidRPr="00534EA1" w:rsidRDefault="007626FF" w:rsidP="007626FF">
      <w:pPr>
        <w:rPr>
          <w:noProof/>
        </w:rPr>
      </w:pPr>
      <w:r w:rsidRPr="00534EA1">
        <w:rPr>
          <w:noProof/>
        </w:rPr>
        <w:t>Ponudbe bo ocenjevala pooblaščena strokovna komisija, odločitev o oddaji pa bo podpisala pooblaščena oseba naročnika. Pri ocenjevanju bo komisija upoštevala merila, ki so sestavni del D</w:t>
      </w:r>
      <w:r w:rsidRPr="00534EA1">
        <w:rPr>
          <w:rFonts w:cs="Arial"/>
          <w:noProof/>
          <w:color w:val="282828"/>
          <w:szCs w:val="20"/>
        </w:rPr>
        <w:t>okumentacije v zvezi z oddajo javnega naročila</w:t>
      </w:r>
      <w:r w:rsidRPr="00534EA1">
        <w:rPr>
          <w:noProof/>
        </w:rPr>
        <w:t>.</w:t>
      </w:r>
    </w:p>
    <w:p w14:paraId="093441DB" w14:textId="77777777" w:rsidR="007626FF" w:rsidRPr="00534EA1" w:rsidRDefault="007626FF" w:rsidP="007626FF">
      <w:pPr>
        <w:rPr>
          <w:bCs/>
          <w:noProof/>
        </w:rPr>
      </w:pPr>
    </w:p>
    <w:p w14:paraId="34CF28EE" w14:textId="77777777" w:rsidR="007626FF" w:rsidRPr="00534EA1" w:rsidRDefault="007626FF" w:rsidP="007626FF">
      <w:pPr>
        <w:pStyle w:val="BodyText3"/>
        <w:rPr>
          <w:b/>
          <w:noProof/>
          <w:sz w:val="20"/>
          <w:lang w:val="sl-SI"/>
        </w:rPr>
      </w:pPr>
      <w:r w:rsidRPr="00534EA1">
        <w:rPr>
          <w:b/>
          <w:noProof/>
          <w:sz w:val="20"/>
          <w:lang w:val="sl-SI"/>
        </w:rPr>
        <w:t xml:space="preserve">Izbrani ponudnik mora v skladu z »Odločitvijo o oddaji javnega naročila« poslati pisno izjavo, da bo pristopil k podpisu pogodbe v roku 8 dni od vročitve. </w:t>
      </w:r>
    </w:p>
    <w:p w14:paraId="0A61F90C" w14:textId="77777777" w:rsidR="007626FF" w:rsidRPr="00534EA1" w:rsidRDefault="007626FF" w:rsidP="007626FF">
      <w:pPr>
        <w:pStyle w:val="Footer"/>
        <w:tabs>
          <w:tab w:val="clear" w:pos="4153"/>
          <w:tab w:val="clear" w:pos="8306"/>
        </w:tabs>
        <w:rPr>
          <w:rFonts w:ascii="Arial" w:hAnsi="Arial"/>
          <w:noProof/>
          <w:lang w:val="sl-SI"/>
        </w:rPr>
      </w:pPr>
    </w:p>
    <w:p w14:paraId="6B9BF8E1" w14:textId="77777777" w:rsidR="007626FF" w:rsidRPr="00534EA1" w:rsidRDefault="007626FF" w:rsidP="007626FF">
      <w:pPr>
        <w:pStyle w:val="BodyText3"/>
        <w:rPr>
          <w:b/>
          <w:noProof/>
          <w:sz w:val="20"/>
          <w:lang w:val="sl-SI"/>
        </w:rPr>
      </w:pPr>
      <w:r w:rsidRPr="00534EA1">
        <w:rPr>
          <w:b/>
          <w:noProof/>
          <w:sz w:val="20"/>
          <w:lang w:val="sl-SI"/>
        </w:rPr>
        <w:t xml:space="preserve">Naročnik si pridržuje pravico do morebitnih sprememb obsega naročila od razpisanega, odvisno od razpoložljivih finančnih sredstev in dejanskih potreb. </w:t>
      </w:r>
    </w:p>
    <w:p w14:paraId="59A7C06E" w14:textId="77777777" w:rsidR="007626FF" w:rsidRPr="00534EA1" w:rsidRDefault="007626FF" w:rsidP="007626FF">
      <w:pPr>
        <w:rPr>
          <w:b/>
          <w:noProof/>
        </w:rPr>
      </w:pPr>
    </w:p>
    <w:p w14:paraId="138E1CFF" w14:textId="77777777" w:rsidR="007626FF" w:rsidRPr="00534EA1" w:rsidRDefault="007626FF" w:rsidP="007626FF">
      <w:pPr>
        <w:suppressAutoHyphens/>
        <w:rPr>
          <w:rFonts w:cs="Arial"/>
          <w:noProof/>
          <w:szCs w:val="20"/>
          <w:lang w:eastAsia="ar-SA"/>
        </w:rPr>
      </w:pPr>
      <w:r w:rsidRPr="00534EA1">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534EA1" w:rsidRDefault="00EE1DA5" w:rsidP="00EE1DA5"/>
    <w:p w14:paraId="56CEDBE2" w14:textId="77777777" w:rsidR="00EE1DA5" w:rsidRPr="00534EA1" w:rsidRDefault="00EE1DA5" w:rsidP="00EE1DA5">
      <w:pPr>
        <w:pStyle w:val="Heading2"/>
        <w:rPr>
          <w:b/>
        </w:rPr>
      </w:pPr>
      <w:bookmarkStart w:id="19" w:name="_Toc170722041"/>
      <w:r w:rsidRPr="00534EA1">
        <w:rPr>
          <w:b/>
        </w:rPr>
        <w:t>P</w:t>
      </w:r>
      <w:bookmarkEnd w:id="16"/>
      <w:bookmarkEnd w:id="17"/>
      <w:bookmarkEnd w:id="18"/>
      <w:r w:rsidRPr="00534EA1">
        <w:rPr>
          <w:b/>
        </w:rPr>
        <w:t>ravna podlaga</w:t>
      </w:r>
      <w:bookmarkEnd w:id="19"/>
    </w:p>
    <w:p w14:paraId="58D66297" w14:textId="77777777" w:rsidR="00EE1DA5" w:rsidRPr="00534EA1" w:rsidRDefault="00EE1DA5" w:rsidP="00EE1DA5"/>
    <w:p w14:paraId="33910D81" w14:textId="69A26256" w:rsidR="00EE1DA5" w:rsidRPr="00534EA1" w:rsidRDefault="00EE1DA5" w:rsidP="00EE1DA5">
      <w:pPr>
        <w:pStyle w:val="BodyText"/>
      </w:pPr>
      <w:r w:rsidRPr="00534EA1">
        <w:t xml:space="preserve">Javna naročila javnega zavoda RTV Slovenija (v nadaljevanju: naročnik) se izvajajo na podlagi veljavnega </w:t>
      </w:r>
      <w:r w:rsidR="00BB26A3" w:rsidRPr="00534EA1">
        <w:t>Z</w:t>
      </w:r>
      <w:r w:rsidRPr="00534EA1">
        <w:t>akona o javnem naročanju (</w:t>
      </w:r>
      <w:r w:rsidR="00491E6A" w:rsidRPr="00534EA1">
        <w:t>ZJN-</w:t>
      </w:r>
      <w:r w:rsidR="00DB600D" w:rsidRPr="00534EA1">
        <w:t>3</w:t>
      </w:r>
      <w:r w:rsidRPr="00534EA1">
        <w:t>)</w:t>
      </w:r>
      <w:r w:rsidR="006B7154" w:rsidRPr="00534EA1">
        <w:t xml:space="preserve"> </w:t>
      </w:r>
      <w:r w:rsidRPr="00534EA1">
        <w:t xml:space="preserve">in </w:t>
      </w:r>
      <w:r w:rsidR="00BB26A3" w:rsidRPr="00534EA1">
        <w:t>ostalih predpisov</w:t>
      </w:r>
      <w:r w:rsidRPr="00534EA1">
        <w:t xml:space="preserve">, ki urejajo </w:t>
      </w:r>
      <w:r w:rsidR="00BB26A3" w:rsidRPr="00534EA1">
        <w:t xml:space="preserve">področje javnega naročanja, Zakona o integriteti in preprečevanju korupcije </w:t>
      </w:r>
      <w:r w:rsidR="006B11CA" w:rsidRPr="00534EA1">
        <w:rPr>
          <w:noProof/>
        </w:rPr>
        <w:t>(Uradni list RS, št. 69/11 s spremembami, v nadaljevanju: ZIntPK)</w:t>
      </w:r>
      <w:r w:rsidRPr="00534EA1">
        <w:t xml:space="preserve"> ter v skladu z veljavno zakonodajo, ki ureja področje javnih financ ter področje, ki je predmet javnega naročila.</w:t>
      </w:r>
    </w:p>
    <w:p w14:paraId="5A459F9C" w14:textId="77777777" w:rsidR="00EE1DA5" w:rsidRPr="00534EA1" w:rsidRDefault="00EE1DA5" w:rsidP="00EE1DA5">
      <w:pPr>
        <w:pStyle w:val="BodyText"/>
        <w:rPr>
          <w:b/>
        </w:rPr>
      </w:pPr>
    </w:p>
    <w:p w14:paraId="3C090E98" w14:textId="77777777" w:rsidR="00EE1DA5" w:rsidRPr="00534EA1" w:rsidRDefault="00EE1DA5" w:rsidP="00EE1DA5">
      <w:pPr>
        <w:pStyle w:val="Heading2"/>
        <w:rPr>
          <w:b/>
        </w:rPr>
      </w:pPr>
      <w:bookmarkStart w:id="20" w:name="_Toc14052254"/>
      <w:bookmarkStart w:id="21" w:name="_Toc14052431"/>
      <w:bookmarkStart w:id="22" w:name="_Toc14055375"/>
      <w:bookmarkStart w:id="23" w:name="_Toc170722042"/>
      <w:r w:rsidRPr="00534EA1">
        <w:rPr>
          <w:b/>
        </w:rPr>
        <w:t>T</w:t>
      </w:r>
      <w:bookmarkEnd w:id="20"/>
      <w:bookmarkEnd w:id="21"/>
      <w:bookmarkEnd w:id="22"/>
      <w:r w:rsidRPr="00534EA1">
        <w:rPr>
          <w:b/>
        </w:rPr>
        <w:t>emeljna pravila poslovanja</w:t>
      </w:r>
      <w:bookmarkEnd w:id="23"/>
    </w:p>
    <w:p w14:paraId="4281BEC7" w14:textId="77777777" w:rsidR="00EE1DA5" w:rsidRPr="00534EA1" w:rsidRDefault="00EE1DA5" w:rsidP="00EE1DA5"/>
    <w:p w14:paraId="06809ECE" w14:textId="77777777" w:rsidR="00EE1DA5" w:rsidRPr="00534EA1" w:rsidRDefault="00EE1DA5" w:rsidP="00EE1DA5">
      <w:pPr>
        <w:pStyle w:val="BodyText"/>
      </w:pPr>
      <w:r w:rsidRPr="00534EA1">
        <w:t>Vsak ponudnikov poskus, da vpliva na naročnikovo obravnavo ponudb ali odločitev o izbiri, bo imel za posledico zavrnitev njegove ponudbe. Enako velja za poskuse vplivanja na delo in odločitve komisije.</w:t>
      </w:r>
    </w:p>
    <w:p w14:paraId="0F58F565" w14:textId="77777777" w:rsidR="00EE1DA5" w:rsidRPr="00534EA1" w:rsidRDefault="00EE1DA5" w:rsidP="00EE1DA5">
      <w:pPr>
        <w:pStyle w:val="BodyText"/>
      </w:pPr>
    </w:p>
    <w:p w14:paraId="62CACBC7" w14:textId="55F8537D" w:rsidR="00EE1DA5" w:rsidRPr="00534EA1" w:rsidRDefault="00EE1DA5" w:rsidP="00EE1DA5">
      <w:pPr>
        <w:pStyle w:val="BodyText"/>
      </w:pPr>
      <w:r w:rsidRPr="00534EA1">
        <w:t>V času od objave do sklenitve pogodb</w:t>
      </w:r>
      <w:r w:rsidR="00154EE4" w:rsidRPr="00534EA1">
        <w:t>,</w:t>
      </w:r>
      <w:r w:rsidRPr="00534EA1">
        <w:t xml:space="preserve"> ponudnik ne sme pričenjati in izvajati dejanj, ki bi vnaprej določila izbiro določene ponudbe. V času od izbire ponudbe do začetka veljavnosti pogodbe</w:t>
      </w:r>
      <w:r w:rsidR="00154EE4" w:rsidRPr="00534EA1">
        <w:t>,</w:t>
      </w:r>
      <w:r w:rsidRPr="00534EA1">
        <w:t xml:space="preserve"> ponudnik ne sme pričenjati dejanj, ki bi lahko povzročila, da pogodba ne bi pričela veljati ali ne bi bila izpolnjena. V primeru ustavitve postopka</w:t>
      </w:r>
      <w:r w:rsidR="00154EE4" w:rsidRPr="00534EA1">
        <w:t>,</w:t>
      </w:r>
      <w:r w:rsidRPr="00534EA1">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534EA1" w:rsidRDefault="00EE1DA5" w:rsidP="00EE1DA5"/>
    <w:p w14:paraId="0E385D42" w14:textId="77777777" w:rsidR="00EE1DA5" w:rsidRPr="00534EA1" w:rsidRDefault="00EE1DA5" w:rsidP="00EE1DA5"/>
    <w:p w14:paraId="235E689F" w14:textId="77777777" w:rsidR="00EE1DA5" w:rsidRPr="00534EA1" w:rsidRDefault="00EE1DA5" w:rsidP="00EE1DA5"/>
    <w:p w14:paraId="77E065B6" w14:textId="77777777" w:rsidR="009D0891" w:rsidRPr="00534EA1" w:rsidRDefault="009D0891" w:rsidP="00EE1DA5"/>
    <w:p w14:paraId="76AB0208" w14:textId="77777777" w:rsidR="009D0891" w:rsidRPr="00534EA1" w:rsidRDefault="009D0891" w:rsidP="00EE1DA5"/>
    <w:p w14:paraId="1979E41F" w14:textId="77777777" w:rsidR="000F1101" w:rsidRPr="00534EA1" w:rsidRDefault="000F1101">
      <w:pPr>
        <w:jc w:val="left"/>
      </w:pPr>
      <w:r w:rsidRPr="00534EA1">
        <w:br w:type="page"/>
      </w:r>
    </w:p>
    <w:p w14:paraId="78522A44" w14:textId="621C3006" w:rsidR="00032757" w:rsidRPr="00534EA1" w:rsidRDefault="00032757" w:rsidP="00032757">
      <w:pPr>
        <w:pStyle w:val="Heading1"/>
        <w:rPr>
          <w:b/>
        </w:rPr>
      </w:pPr>
      <w:bookmarkStart w:id="24" w:name="_Toc224698174"/>
      <w:bookmarkStart w:id="25" w:name="_Toc224967098"/>
      <w:bookmarkStart w:id="26" w:name="_Toc71806132"/>
      <w:bookmarkStart w:id="27" w:name="_Hlk72391527"/>
      <w:bookmarkStart w:id="28" w:name="_Toc170722043"/>
      <w:bookmarkStart w:id="29" w:name="_Hlk505163661"/>
      <w:bookmarkStart w:id="30" w:name="_Hlk169248506"/>
      <w:bookmarkStart w:id="31" w:name="_Toc14052255"/>
      <w:bookmarkStart w:id="32" w:name="_Toc14052432"/>
      <w:bookmarkStart w:id="33" w:name="_Toc14055376"/>
      <w:bookmarkStart w:id="34" w:name="_Toc15030895"/>
      <w:bookmarkStart w:id="35" w:name="_Toc224527381"/>
      <w:r w:rsidRPr="00534EA1">
        <w:rPr>
          <w:b/>
        </w:rPr>
        <w:lastRenderedPageBreak/>
        <w:t>PREDMET JAVNEGA NAROČILA</w:t>
      </w:r>
      <w:bookmarkEnd w:id="24"/>
      <w:bookmarkEnd w:id="25"/>
      <w:bookmarkEnd w:id="26"/>
      <w:bookmarkEnd w:id="27"/>
      <w:bookmarkEnd w:id="28"/>
    </w:p>
    <w:p w14:paraId="6E6B314A" w14:textId="77777777" w:rsidR="00E365D3" w:rsidRPr="00534EA1" w:rsidRDefault="00E365D3" w:rsidP="00E365D3"/>
    <w:p w14:paraId="5AFC0321" w14:textId="14078109" w:rsidR="00032757" w:rsidRPr="00534EA1" w:rsidRDefault="00032757" w:rsidP="00032757">
      <w:pPr>
        <w:pStyle w:val="Heading2"/>
        <w:tabs>
          <w:tab w:val="clear" w:pos="718"/>
          <w:tab w:val="num" w:pos="426"/>
        </w:tabs>
        <w:ind w:hanging="718"/>
        <w:rPr>
          <w:b/>
        </w:rPr>
      </w:pPr>
      <w:bookmarkStart w:id="36" w:name="_Toc285800423"/>
      <w:bookmarkStart w:id="37" w:name="_Toc285546177"/>
      <w:bookmarkStart w:id="38" w:name="_Toc71806133"/>
      <w:bookmarkStart w:id="39" w:name="_Toc170722044"/>
      <w:bookmarkStart w:id="40" w:name="_Toc285546179"/>
      <w:bookmarkStart w:id="41" w:name="_Toc285800425"/>
      <w:bookmarkEnd w:id="29"/>
      <w:r w:rsidRPr="00534EA1">
        <w:rPr>
          <w:b/>
        </w:rPr>
        <w:t>Splošni opis</w:t>
      </w:r>
      <w:bookmarkEnd w:id="36"/>
      <w:bookmarkEnd w:id="37"/>
      <w:bookmarkEnd w:id="38"/>
      <w:bookmarkEnd w:id="39"/>
    </w:p>
    <w:p w14:paraId="65A0BBBC" w14:textId="77777777" w:rsidR="00BD689C" w:rsidRPr="00534EA1" w:rsidRDefault="00BD689C" w:rsidP="007626FF"/>
    <w:p w14:paraId="2EBEFDE6" w14:textId="3D21AC6D" w:rsidR="00BD689C" w:rsidRPr="00534EA1" w:rsidRDefault="00BD689C" w:rsidP="00BD689C">
      <w:r w:rsidRPr="00534EA1">
        <w:t xml:space="preserve">Predmet  javnega naročila  je nakup LED video stene kot del scenografije za Studio 3 na RTV Slovenija, ki je sestavljena iz </w:t>
      </w:r>
      <w:r w:rsidRPr="00534EA1">
        <w:rPr>
          <w:b/>
        </w:rPr>
        <w:t>petih (5) kosov</w:t>
      </w:r>
      <w:r w:rsidRPr="00534EA1">
        <w:t xml:space="preserve"> LED video sten z dodatno opremo. </w:t>
      </w:r>
    </w:p>
    <w:p w14:paraId="701F2722" w14:textId="77777777" w:rsidR="00BD689C" w:rsidRPr="00534EA1" w:rsidRDefault="00BD689C" w:rsidP="00BD689C"/>
    <w:p w14:paraId="762D4799" w14:textId="77777777" w:rsidR="00BD689C" w:rsidRPr="00534EA1" w:rsidRDefault="00BD689C" w:rsidP="00BD689C">
      <w:r w:rsidRPr="00534EA1">
        <w:t xml:space="preserve">Ponudba mora zadostiti vsem tehničnim zahtevam, ki so podane v tehničnih zahtevah dokumentacije v zvezi z oddajo javnega naročila. Ponudbe, ki tega pogoja ne bodo izpolnjevale, bodo izločene iz postopka javnega naročila. </w:t>
      </w:r>
    </w:p>
    <w:p w14:paraId="0E8E7E4E" w14:textId="77777777" w:rsidR="00BD689C" w:rsidRPr="00534EA1" w:rsidRDefault="00BD689C" w:rsidP="007626FF"/>
    <w:p w14:paraId="4B34C9C6" w14:textId="3976FC25" w:rsidR="00DF51EB" w:rsidRPr="00534EA1" w:rsidRDefault="00DF51EB" w:rsidP="00DF51EB">
      <w:pPr>
        <w:pStyle w:val="Heading2"/>
        <w:tabs>
          <w:tab w:val="clear" w:pos="718"/>
          <w:tab w:val="num" w:pos="426"/>
        </w:tabs>
        <w:ind w:hanging="718"/>
        <w:rPr>
          <w:b/>
        </w:rPr>
      </w:pPr>
      <w:bookmarkStart w:id="42" w:name="_Toc170722045"/>
      <w:r w:rsidRPr="00534EA1">
        <w:rPr>
          <w:b/>
        </w:rPr>
        <w:t>Tehnične zahteve</w:t>
      </w:r>
      <w:bookmarkEnd w:id="42"/>
    </w:p>
    <w:p w14:paraId="1EE4A40B" w14:textId="77777777" w:rsidR="00DF51EB" w:rsidRPr="00534EA1" w:rsidRDefault="00DF51EB" w:rsidP="007626FF"/>
    <w:p w14:paraId="130DD674" w14:textId="4E0740C0" w:rsidR="00BD689C" w:rsidRPr="00534EA1" w:rsidRDefault="00DF51EB" w:rsidP="007626FF">
      <w:r w:rsidRPr="00534EA1">
        <w:t xml:space="preserve">Naročnik – Javni zavod RTV Slovenija - RTV Slovenija-Ljubljana prenavlja scenografijo v studiu </w:t>
      </w:r>
      <w:r w:rsidR="00166AF5" w:rsidRPr="00534EA1">
        <w:t>3</w:t>
      </w:r>
      <w:r w:rsidRPr="00534EA1">
        <w:t>. Prenova zajema vgradnjo velikih LED video sten, kot del scenografije. Video stene bodo uporabljene le v notranjih prostorih – v TV studiu bodo dolgotrajno fiksno nameščene.</w:t>
      </w:r>
    </w:p>
    <w:p w14:paraId="5A13202E" w14:textId="2FC68521" w:rsidR="00DF51EB" w:rsidRPr="00534EA1" w:rsidRDefault="00DF51EB" w:rsidP="00DF51EB">
      <w:pPr>
        <w:pStyle w:val="Heading3"/>
        <w:rPr>
          <w:b/>
          <w:color w:val="000000"/>
        </w:rPr>
      </w:pPr>
      <w:bookmarkStart w:id="43" w:name="_Toc170722046"/>
      <w:r w:rsidRPr="00534EA1">
        <w:rPr>
          <w:b/>
          <w:color w:val="000000"/>
        </w:rPr>
        <w:t>Tehnična dokumentacija</w:t>
      </w:r>
      <w:bookmarkEnd w:id="43"/>
    </w:p>
    <w:p w14:paraId="45BFE6E7" w14:textId="77777777" w:rsidR="00BD689C" w:rsidRPr="00534EA1" w:rsidRDefault="00BD689C" w:rsidP="007626FF"/>
    <w:p w14:paraId="0C7231E6" w14:textId="60E8932D" w:rsidR="00DF51EB" w:rsidRPr="00534EA1" w:rsidRDefault="00DF51EB" w:rsidP="00DF51EB">
      <w:pPr>
        <w:spacing w:line="100" w:lineRule="atLeast"/>
        <w:rPr>
          <w:rFonts w:cs="Arial"/>
          <w:szCs w:val="20"/>
          <w:lang w:eastAsia="ar-SA"/>
        </w:rPr>
      </w:pPr>
      <w:r w:rsidRPr="00534EA1">
        <w:rPr>
          <w:rFonts w:cs="Arial"/>
          <w:szCs w:val="20"/>
          <w:lang w:eastAsia="ar-SA"/>
        </w:rPr>
        <w:t xml:space="preserve">Ponudnik mora v ponudbi predložiti vso ustrezno dokumentacijo iz katere je nedvoumno razvidno izpolnjevanje vseh tehničnih zahtev iz </w:t>
      </w:r>
      <w:r w:rsidRPr="00534EA1">
        <w:rPr>
          <w:lang w:eastAsia="ar-SA"/>
        </w:rPr>
        <w:t>Dokumentacije v zvezi z oddajo javnega naročila</w:t>
      </w:r>
      <w:r w:rsidRPr="00534EA1">
        <w:rPr>
          <w:rFonts w:cs="Arial"/>
          <w:szCs w:val="20"/>
          <w:lang w:eastAsia="ar-SA"/>
        </w:rPr>
        <w:t>.</w:t>
      </w:r>
    </w:p>
    <w:p w14:paraId="13F10AC4" w14:textId="77777777" w:rsidR="00DF51EB" w:rsidRPr="00534EA1" w:rsidRDefault="00DF51EB" w:rsidP="00DF51EB">
      <w:pPr>
        <w:spacing w:line="100" w:lineRule="atLeast"/>
        <w:rPr>
          <w:rFonts w:cs="Arial"/>
          <w:szCs w:val="20"/>
          <w:lang w:eastAsia="ar-SA"/>
        </w:rPr>
      </w:pPr>
    </w:p>
    <w:p w14:paraId="121E4E8E" w14:textId="79889A66" w:rsidR="00BD689C" w:rsidRPr="00534EA1" w:rsidRDefault="00DF51EB" w:rsidP="00DF51EB">
      <w:pPr>
        <w:spacing w:line="100" w:lineRule="atLeast"/>
        <w:rPr>
          <w:b/>
          <w:szCs w:val="20"/>
          <w:lang w:eastAsia="ar-SA"/>
        </w:rPr>
      </w:pPr>
      <w:r w:rsidRPr="00534EA1">
        <w:rPr>
          <w:rFonts w:cs="Arial"/>
          <w:szCs w:val="20"/>
          <w:lang w:eastAsia="ar-SA"/>
        </w:rPr>
        <w:t>Vsa navodila za uporabo morajo biti v slovenskem ali angleškem jeziku. Ponudnik zagotovi to dokumentacijo ob dobavi opreme.</w:t>
      </w:r>
    </w:p>
    <w:p w14:paraId="306A4FEA" w14:textId="0B04F2F8" w:rsidR="00DF51EB" w:rsidRPr="00534EA1" w:rsidRDefault="00DF51EB" w:rsidP="00DF51EB">
      <w:pPr>
        <w:pStyle w:val="Heading3"/>
        <w:rPr>
          <w:b/>
          <w:color w:val="000000"/>
        </w:rPr>
      </w:pPr>
      <w:bookmarkStart w:id="44" w:name="_Toc170722047"/>
      <w:r w:rsidRPr="00534EA1">
        <w:rPr>
          <w:b/>
          <w:color w:val="000000"/>
        </w:rPr>
        <w:t>Tehnični standardi</w:t>
      </w:r>
      <w:bookmarkEnd w:id="44"/>
    </w:p>
    <w:p w14:paraId="4FFBC29A" w14:textId="77777777" w:rsidR="00BD689C" w:rsidRPr="00534EA1" w:rsidRDefault="00BD689C" w:rsidP="007626FF"/>
    <w:p w14:paraId="4CBF4877" w14:textId="5A3C50B8" w:rsidR="00DF51EB" w:rsidRPr="00534EA1" w:rsidRDefault="00DF51EB" w:rsidP="00DF51EB">
      <w:r w:rsidRPr="00534EA1">
        <w:t>Ponujena  tehnološka oprema mora delovati v skladu s standardi in HD (1080p/1080i pri 50 Hz), in sicer:</w:t>
      </w:r>
    </w:p>
    <w:p w14:paraId="614BDC76" w14:textId="77777777" w:rsidR="00DF51EB" w:rsidRPr="00534EA1" w:rsidRDefault="00DF51EB" w:rsidP="00DF51EB"/>
    <w:p w14:paraId="365595E6" w14:textId="492FEED8" w:rsidR="00DF51EB" w:rsidRPr="00534EA1" w:rsidRDefault="00DF51EB" w:rsidP="00AA25A0">
      <w:pPr>
        <w:pStyle w:val="ListParagraph"/>
        <w:numPr>
          <w:ilvl w:val="0"/>
          <w:numId w:val="22"/>
        </w:numPr>
      </w:pPr>
      <w:bookmarkStart w:id="45" w:name="OLE_LINK32"/>
      <w:bookmarkStart w:id="46" w:name="OLE_LINK33"/>
      <w:r w:rsidRPr="00534EA1">
        <w:t>SMPTE 292M-1998</w:t>
      </w:r>
      <w:bookmarkEnd w:id="45"/>
      <w:bookmarkEnd w:id="46"/>
    </w:p>
    <w:p w14:paraId="0C647C23" w14:textId="6AE5ABD1" w:rsidR="00DF51EB" w:rsidRPr="00534EA1" w:rsidRDefault="00DF51EB" w:rsidP="00AA25A0">
      <w:pPr>
        <w:pStyle w:val="ListParagraph"/>
        <w:numPr>
          <w:ilvl w:val="0"/>
          <w:numId w:val="22"/>
        </w:numPr>
      </w:pPr>
      <w:bookmarkStart w:id="47" w:name="OLE_LINK34"/>
      <w:bookmarkStart w:id="48" w:name="OLE_LINK35"/>
      <w:bookmarkStart w:id="49" w:name="OLE_LINK36"/>
      <w:bookmarkStart w:id="50" w:name="OLE_LINK37"/>
      <w:r w:rsidRPr="00534EA1">
        <w:t>SMPTE 424M-2012</w:t>
      </w:r>
    </w:p>
    <w:p w14:paraId="05FB0D8E" w14:textId="7E102A57" w:rsidR="00DF51EB" w:rsidRPr="00534EA1" w:rsidRDefault="00DF51EB" w:rsidP="00AA25A0">
      <w:pPr>
        <w:pStyle w:val="ListParagraph"/>
        <w:numPr>
          <w:ilvl w:val="0"/>
          <w:numId w:val="22"/>
        </w:numPr>
      </w:pPr>
      <w:r w:rsidRPr="00534EA1">
        <w:t>HDMI: 1.3</w:t>
      </w:r>
    </w:p>
    <w:bookmarkEnd w:id="47"/>
    <w:bookmarkEnd w:id="48"/>
    <w:bookmarkEnd w:id="49"/>
    <w:bookmarkEnd w:id="50"/>
    <w:p w14:paraId="0B43B4F7" w14:textId="77777777" w:rsidR="00DF51EB" w:rsidRPr="00534EA1" w:rsidRDefault="00DF51EB" w:rsidP="00DF51EB"/>
    <w:p w14:paraId="3F8219EF" w14:textId="77777777" w:rsidR="00DF51EB" w:rsidRPr="00534EA1" w:rsidRDefault="00DF51EB" w:rsidP="00DF51EB">
      <w:r w:rsidRPr="00534EA1">
        <w:t>Vsa oprema, napajana iz 230V izmeničnega električnega omrežja, mora zadostiti standardom s področja električnega napajanja (230V, 50 Hz) v Sloveniji v skladu s SIST EN 60950.</w:t>
      </w:r>
    </w:p>
    <w:p w14:paraId="7D29B41F" w14:textId="77777777" w:rsidR="00DF51EB" w:rsidRPr="00534EA1" w:rsidRDefault="00DF51EB" w:rsidP="00DF51EB"/>
    <w:p w14:paraId="43F00259" w14:textId="77777777" w:rsidR="00DF51EB" w:rsidRPr="00534EA1" w:rsidRDefault="00DF51EB" w:rsidP="00DF51EB">
      <w:r w:rsidRPr="00534EA1">
        <w:t>Stopnja zaščite IP 30. Zaščita pred vstopom (vdorom) roke in prsta, slučajnega dotika in prahu, mora ustrezati standardu EN60529.</w:t>
      </w:r>
    </w:p>
    <w:p w14:paraId="6996D830" w14:textId="77777777" w:rsidR="00DF51EB" w:rsidRPr="00534EA1" w:rsidRDefault="00DF51EB" w:rsidP="00DF51EB"/>
    <w:p w14:paraId="3465660A" w14:textId="7C3FDBDA" w:rsidR="00BD689C" w:rsidRPr="00534EA1" w:rsidRDefault="00DF51EB" w:rsidP="007626FF">
      <w:r w:rsidRPr="00534EA1">
        <w:t>Ponujena oprema mora imeti CE oznako.</w:t>
      </w:r>
    </w:p>
    <w:p w14:paraId="33C734C3" w14:textId="7023114C" w:rsidR="00DF51EB" w:rsidRPr="00534EA1" w:rsidRDefault="00DF51EB" w:rsidP="00DF51EB">
      <w:pPr>
        <w:pStyle w:val="Heading3"/>
        <w:rPr>
          <w:b/>
          <w:color w:val="000000"/>
        </w:rPr>
      </w:pPr>
      <w:bookmarkStart w:id="51" w:name="_Toc170722048"/>
      <w:r w:rsidRPr="00534EA1">
        <w:rPr>
          <w:b/>
          <w:color w:val="000000"/>
        </w:rPr>
        <w:t>Tehnične zahteve za posamezno LED video steno</w:t>
      </w:r>
      <w:bookmarkEnd w:id="51"/>
    </w:p>
    <w:p w14:paraId="2830CA20" w14:textId="77777777" w:rsidR="00DF51EB" w:rsidRPr="00534EA1" w:rsidRDefault="00DF51EB" w:rsidP="00DF51EB"/>
    <w:p w14:paraId="73E63E92" w14:textId="77777777" w:rsidR="00DF51EB" w:rsidRPr="00534EA1" w:rsidRDefault="00DF51EB" w:rsidP="00DF51EB">
      <w:r w:rsidRPr="00534EA1">
        <w:t>Posamezna LED video stena mora izpolnjevati naslednje tehnične zahteve:</w:t>
      </w:r>
    </w:p>
    <w:p w14:paraId="177293F3"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Video stena mora biti ponujena za notranjo uporabo.</w:t>
      </w:r>
    </w:p>
    <w:p w14:paraId="0A273DF8"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Dimenzije vidne slike na video stenah morajo biti kot sledi:</w:t>
      </w:r>
    </w:p>
    <w:p w14:paraId="0858E90B" w14:textId="5AE337F4" w:rsidR="00DF51EB" w:rsidRPr="00534EA1" w:rsidRDefault="00DF51EB" w:rsidP="00AA25A0">
      <w:pPr>
        <w:pStyle w:val="ListParagraph"/>
        <w:numPr>
          <w:ilvl w:val="1"/>
          <w:numId w:val="23"/>
        </w:numPr>
        <w:rPr>
          <w:rFonts w:eastAsiaTheme="majorEastAsia" w:cs="Arial"/>
          <w:bCs/>
          <w:iCs/>
          <w:szCs w:val="22"/>
          <w:lang w:eastAsia="sl-SI"/>
        </w:rPr>
      </w:pPr>
      <w:r w:rsidRPr="00534EA1">
        <w:t>stena 1: minimalna širina 13,20m in minimalna višina 1.8m, stena mora biti ukrivljena s horizontalnim kotom 4</w:t>
      </w:r>
      <w:r w:rsidRPr="00534EA1">
        <w:rPr>
          <w:rFonts w:cs="Arial"/>
        </w:rPr>
        <w:t>°</w:t>
      </w:r>
      <w:r w:rsidRPr="00534EA1">
        <w:t xml:space="preserve"> m</w:t>
      </w:r>
      <w:r w:rsidR="00C72C73" w:rsidRPr="00534EA1">
        <w:t>e</w:t>
      </w:r>
      <w:r w:rsidRPr="00534EA1">
        <w:t>d dvema paneloma.</w:t>
      </w:r>
    </w:p>
    <w:p w14:paraId="34F3D820" w14:textId="77206DBB" w:rsidR="00DF51EB" w:rsidRPr="00534EA1" w:rsidRDefault="00DF51EB" w:rsidP="00AA25A0">
      <w:pPr>
        <w:pStyle w:val="ListParagraph"/>
        <w:numPr>
          <w:ilvl w:val="1"/>
          <w:numId w:val="23"/>
        </w:numPr>
        <w:rPr>
          <w:rFonts w:eastAsiaTheme="majorEastAsia" w:cs="Arial"/>
          <w:bCs/>
          <w:iCs/>
          <w:szCs w:val="22"/>
          <w:lang w:eastAsia="sl-SI"/>
        </w:rPr>
      </w:pPr>
      <w:r w:rsidRPr="00534EA1">
        <w:t>stena 2: minimalna širina 8,20m in minimalna višina 1.8m, stena mora biti ukrivljena s horizontalnim kotom 4</w:t>
      </w:r>
      <w:r w:rsidRPr="00534EA1">
        <w:rPr>
          <w:rFonts w:cs="Arial"/>
        </w:rPr>
        <w:t>°</w:t>
      </w:r>
      <w:r w:rsidRPr="00534EA1">
        <w:t xml:space="preserve"> m</w:t>
      </w:r>
      <w:r w:rsidR="00C72C73" w:rsidRPr="00534EA1">
        <w:t>e</w:t>
      </w:r>
      <w:r w:rsidRPr="00534EA1">
        <w:t>d dvema paneloma.</w:t>
      </w:r>
    </w:p>
    <w:p w14:paraId="21CA719A" w14:textId="77777777" w:rsidR="00DF51EB" w:rsidRPr="00534EA1" w:rsidRDefault="00DF51EB" w:rsidP="00AA25A0">
      <w:pPr>
        <w:pStyle w:val="ListParagraph"/>
        <w:numPr>
          <w:ilvl w:val="1"/>
          <w:numId w:val="23"/>
        </w:numPr>
        <w:rPr>
          <w:rFonts w:eastAsiaTheme="majorEastAsia" w:cs="Arial"/>
          <w:bCs/>
          <w:iCs/>
          <w:szCs w:val="22"/>
          <w:lang w:eastAsia="sl-SI"/>
        </w:rPr>
      </w:pPr>
      <w:r w:rsidRPr="00534EA1">
        <w:t>stena 3: minimalna širina 1,68 m in minimalna višina 3 m (stena mora biti ravna s funkcionalnostjo zaslona na dotik)</w:t>
      </w:r>
    </w:p>
    <w:p w14:paraId="69FD985D" w14:textId="5CED9719" w:rsidR="00DF51EB" w:rsidRPr="00534EA1" w:rsidRDefault="00DF51EB" w:rsidP="00AA25A0">
      <w:pPr>
        <w:pStyle w:val="ListParagraph"/>
        <w:numPr>
          <w:ilvl w:val="1"/>
          <w:numId w:val="23"/>
        </w:numPr>
        <w:rPr>
          <w:rFonts w:eastAsiaTheme="majorEastAsia" w:cs="Arial"/>
          <w:bCs/>
          <w:iCs/>
          <w:szCs w:val="22"/>
          <w:lang w:eastAsia="sl-SI"/>
        </w:rPr>
      </w:pPr>
      <w:r w:rsidRPr="00534EA1">
        <w:t>steni 4 in 5: minimalna širina 1,25 m in minimalna višina 3 m (stena mora biti ravna)</w:t>
      </w:r>
    </w:p>
    <w:p w14:paraId="48E10350" w14:textId="175E1BCE"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 xml:space="preserve">Razdalja med </w:t>
      </w:r>
      <w:proofErr w:type="spellStart"/>
      <w:r w:rsidRPr="00534EA1">
        <w:rPr>
          <w:rFonts w:eastAsiaTheme="majorEastAsia" w:cs="Arial"/>
          <w:bCs/>
          <w:iCs/>
          <w:szCs w:val="22"/>
          <w:lang w:eastAsia="sl-SI"/>
        </w:rPr>
        <w:t>pi</w:t>
      </w:r>
      <w:r w:rsidR="00166AF5" w:rsidRPr="00534EA1">
        <w:rPr>
          <w:rFonts w:eastAsiaTheme="majorEastAsia" w:cs="Arial"/>
          <w:bCs/>
          <w:iCs/>
          <w:szCs w:val="22"/>
          <w:lang w:eastAsia="sl-SI"/>
        </w:rPr>
        <w:t>ksli</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Pixel</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Pitch</w:t>
      </w:r>
      <w:proofErr w:type="spellEnd"/>
      <w:r w:rsidRPr="00534EA1">
        <w:rPr>
          <w:rFonts w:eastAsiaTheme="majorEastAsia" w:cs="Arial"/>
          <w:bCs/>
          <w:iCs/>
          <w:szCs w:val="22"/>
          <w:lang w:eastAsia="sl-SI"/>
        </w:rPr>
        <w:t xml:space="preserve">) mora biti največ 1,57 mm ali manj za steni 1 in 2, za steni 4 in 5 mora biti razdalja med </w:t>
      </w:r>
      <w:proofErr w:type="spellStart"/>
      <w:r w:rsidRPr="00534EA1">
        <w:rPr>
          <w:rFonts w:eastAsiaTheme="majorEastAsia" w:cs="Arial"/>
          <w:bCs/>
          <w:iCs/>
          <w:szCs w:val="22"/>
          <w:lang w:eastAsia="sl-SI"/>
        </w:rPr>
        <w:t>p</w:t>
      </w:r>
      <w:r w:rsidR="00166AF5" w:rsidRPr="00534EA1">
        <w:rPr>
          <w:rFonts w:eastAsiaTheme="majorEastAsia" w:cs="Arial"/>
          <w:bCs/>
          <w:iCs/>
          <w:szCs w:val="22"/>
          <w:lang w:eastAsia="sl-SI"/>
        </w:rPr>
        <w:t>iksli</w:t>
      </w:r>
      <w:r w:rsidRPr="00534EA1">
        <w:rPr>
          <w:rFonts w:eastAsiaTheme="majorEastAsia" w:cs="Arial"/>
          <w:bCs/>
          <w:iCs/>
          <w:szCs w:val="22"/>
          <w:lang w:eastAsia="sl-SI"/>
        </w:rPr>
        <w:t>i</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Pixel</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Pitch</w:t>
      </w:r>
      <w:proofErr w:type="spellEnd"/>
      <w:r w:rsidRPr="00534EA1">
        <w:rPr>
          <w:rFonts w:eastAsiaTheme="majorEastAsia" w:cs="Arial"/>
          <w:bCs/>
          <w:iCs/>
          <w:szCs w:val="22"/>
          <w:lang w:eastAsia="sl-SI"/>
        </w:rPr>
        <w:t>) mora biti največ 1,25 mm ali man</w:t>
      </w:r>
      <w:r w:rsidR="00166AF5" w:rsidRPr="00534EA1">
        <w:rPr>
          <w:rFonts w:eastAsiaTheme="majorEastAsia" w:cs="Arial"/>
          <w:bCs/>
          <w:iCs/>
          <w:szCs w:val="22"/>
          <w:lang w:eastAsia="sl-SI"/>
        </w:rPr>
        <w:t>j</w:t>
      </w:r>
      <w:r w:rsidRPr="00534EA1">
        <w:rPr>
          <w:rFonts w:eastAsiaTheme="majorEastAsia" w:cs="Arial"/>
          <w:bCs/>
          <w:iCs/>
          <w:szCs w:val="22"/>
          <w:lang w:eastAsia="sl-SI"/>
        </w:rPr>
        <w:t xml:space="preserve">, za steno 3 razdalja med </w:t>
      </w:r>
      <w:proofErr w:type="spellStart"/>
      <w:r w:rsidRPr="00534EA1">
        <w:rPr>
          <w:rFonts w:eastAsiaTheme="majorEastAsia" w:cs="Arial"/>
          <w:bCs/>
          <w:iCs/>
          <w:szCs w:val="22"/>
          <w:lang w:eastAsia="sl-SI"/>
        </w:rPr>
        <w:t>pi</w:t>
      </w:r>
      <w:r w:rsidR="00166AF5" w:rsidRPr="00534EA1">
        <w:rPr>
          <w:rFonts w:eastAsiaTheme="majorEastAsia" w:cs="Arial"/>
          <w:bCs/>
          <w:iCs/>
          <w:szCs w:val="22"/>
          <w:lang w:eastAsia="sl-SI"/>
        </w:rPr>
        <w:t>ksli</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Pixel</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Pitch</w:t>
      </w:r>
      <w:proofErr w:type="spellEnd"/>
      <w:r w:rsidRPr="00534EA1">
        <w:rPr>
          <w:rFonts w:eastAsiaTheme="majorEastAsia" w:cs="Arial"/>
          <w:bCs/>
          <w:iCs/>
          <w:szCs w:val="22"/>
          <w:lang w:eastAsia="sl-SI"/>
        </w:rPr>
        <w:t>) mora biti največ 0,9</w:t>
      </w:r>
      <w:r w:rsidR="002C4E9B" w:rsidRPr="00534EA1">
        <w:rPr>
          <w:rFonts w:eastAsiaTheme="majorEastAsia" w:cs="Arial"/>
          <w:bCs/>
          <w:iCs/>
          <w:szCs w:val="22"/>
          <w:lang w:eastAsia="sl-SI"/>
        </w:rPr>
        <w:t>4</w:t>
      </w:r>
      <w:r w:rsidRPr="00534EA1">
        <w:rPr>
          <w:rFonts w:eastAsiaTheme="majorEastAsia" w:cs="Arial"/>
          <w:bCs/>
          <w:iCs/>
          <w:szCs w:val="22"/>
          <w:lang w:eastAsia="sl-SI"/>
        </w:rPr>
        <w:t xml:space="preserve"> mm ali manj.</w:t>
      </w:r>
    </w:p>
    <w:p w14:paraId="5744C7E3"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Ločljivosti video sten morajo biti kot sledi:</w:t>
      </w:r>
    </w:p>
    <w:p w14:paraId="7DBE757B" w14:textId="6D8FFF34" w:rsidR="00DF51EB" w:rsidRPr="00534EA1" w:rsidRDefault="00DF51EB" w:rsidP="00AA25A0">
      <w:pPr>
        <w:pStyle w:val="ListParagraph"/>
        <w:numPr>
          <w:ilvl w:val="1"/>
          <w:numId w:val="23"/>
        </w:numPr>
        <w:rPr>
          <w:rFonts w:eastAsiaTheme="majorEastAsia" w:cs="Arial"/>
          <w:bCs/>
          <w:iCs/>
          <w:szCs w:val="22"/>
          <w:lang w:eastAsia="sl-SI"/>
        </w:rPr>
      </w:pPr>
      <w:r w:rsidRPr="00534EA1">
        <w:t xml:space="preserve">Stena 1: vsaj 8640 x 1152 </w:t>
      </w:r>
      <w:proofErr w:type="spellStart"/>
      <w:r w:rsidRPr="00534EA1">
        <w:t>pi</w:t>
      </w:r>
      <w:r w:rsidR="00166AF5" w:rsidRPr="00534EA1">
        <w:t>kslov</w:t>
      </w:r>
      <w:proofErr w:type="spellEnd"/>
    </w:p>
    <w:p w14:paraId="2AF8F3D8" w14:textId="51D16801" w:rsidR="00DF51EB" w:rsidRPr="00534EA1" w:rsidRDefault="00DF51EB" w:rsidP="00AA25A0">
      <w:pPr>
        <w:pStyle w:val="ListParagraph"/>
        <w:numPr>
          <w:ilvl w:val="1"/>
          <w:numId w:val="23"/>
        </w:numPr>
        <w:rPr>
          <w:rFonts w:eastAsiaTheme="majorEastAsia" w:cs="Arial"/>
          <w:bCs/>
          <w:iCs/>
          <w:szCs w:val="22"/>
          <w:lang w:eastAsia="sl-SI"/>
        </w:rPr>
      </w:pPr>
      <w:r w:rsidRPr="00534EA1">
        <w:lastRenderedPageBreak/>
        <w:t xml:space="preserve">Stena 2: vsaj 5400 x 1152 </w:t>
      </w:r>
      <w:proofErr w:type="spellStart"/>
      <w:r w:rsidRPr="00534EA1">
        <w:t>pi</w:t>
      </w:r>
      <w:r w:rsidR="00166AF5" w:rsidRPr="00534EA1">
        <w:t>ks</w:t>
      </w:r>
      <w:r w:rsidRPr="00534EA1">
        <w:t>lov</w:t>
      </w:r>
      <w:proofErr w:type="spellEnd"/>
    </w:p>
    <w:p w14:paraId="112D520E" w14:textId="22DB84FE" w:rsidR="00DF51EB" w:rsidRPr="00534EA1" w:rsidRDefault="00DF51EB" w:rsidP="00AA25A0">
      <w:pPr>
        <w:pStyle w:val="ListParagraph"/>
        <w:numPr>
          <w:ilvl w:val="1"/>
          <w:numId w:val="23"/>
        </w:numPr>
        <w:rPr>
          <w:rFonts w:eastAsiaTheme="majorEastAsia" w:cs="Arial"/>
          <w:bCs/>
          <w:iCs/>
          <w:szCs w:val="22"/>
          <w:lang w:eastAsia="sl-SI"/>
        </w:rPr>
      </w:pPr>
      <w:r w:rsidRPr="00534EA1">
        <w:t xml:space="preserve">Stena 3: vsaj 1800 x 3200 </w:t>
      </w:r>
      <w:proofErr w:type="spellStart"/>
      <w:r w:rsidRPr="00534EA1">
        <w:t>pi</w:t>
      </w:r>
      <w:r w:rsidR="00166AF5" w:rsidRPr="00534EA1">
        <w:t>ks</w:t>
      </w:r>
      <w:r w:rsidRPr="00534EA1">
        <w:t>lov</w:t>
      </w:r>
      <w:proofErr w:type="spellEnd"/>
    </w:p>
    <w:p w14:paraId="4A418017" w14:textId="34309408" w:rsidR="00DF51EB" w:rsidRPr="00534EA1" w:rsidRDefault="00DF51EB" w:rsidP="00AA25A0">
      <w:pPr>
        <w:pStyle w:val="ListParagraph"/>
        <w:numPr>
          <w:ilvl w:val="1"/>
          <w:numId w:val="23"/>
        </w:numPr>
        <w:rPr>
          <w:rFonts w:eastAsiaTheme="majorEastAsia" w:cs="Arial"/>
          <w:bCs/>
          <w:iCs/>
          <w:szCs w:val="22"/>
          <w:lang w:eastAsia="sl-SI"/>
        </w:rPr>
      </w:pPr>
      <w:r w:rsidRPr="00534EA1">
        <w:t>Steni 4</w:t>
      </w:r>
      <w:r w:rsidR="00D26F52" w:rsidRPr="00534EA1">
        <w:t xml:space="preserve"> in</w:t>
      </w:r>
      <w:r w:rsidR="00864DCA" w:rsidRPr="00534EA1">
        <w:t xml:space="preserve"> </w:t>
      </w:r>
      <w:r w:rsidRPr="00534EA1">
        <w:t xml:space="preserve">5: vsaj 1080 x 2400 </w:t>
      </w:r>
      <w:proofErr w:type="spellStart"/>
      <w:r w:rsidRPr="00534EA1">
        <w:t>pi</w:t>
      </w:r>
      <w:r w:rsidR="00166AF5" w:rsidRPr="00534EA1">
        <w:t>ks</w:t>
      </w:r>
      <w:r w:rsidRPr="00534EA1">
        <w:t>lov</w:t>
      </w:r>
      <w:proofErr w:type="spellEnd"/>
    </w:p>
    <w:p w14:paraId="4576D543" w14:textId="034F26BB"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Širina vsakega panela je lahko samo 337,5</w:t>
      </w:r>
      <w:r w:rsidR="002C4E9B" w:rsidRPr="00534EA1">
        <w:rPr>
          <w:rFonts w:eastAsiaTheme="majorEastAsia" w:cs="Arial"/>
          <w:bCs/>
          <w:iCs/>
          <w:szCs w:val="22"/>
          <w:lang w:eastAsia="sl-SI"/>
        </w:rPr>
        <w:t xml:space="preserve"> </w:t>
      </w:r>
      <w:r w:rsidRPr="00534EA1">
        <w:rPr>
          <w:rFonts w:eastAsiaTheme="majorEastAsia" w:cs="Arial"/>
          <w:bCs/>
          <w:iCs/>
          <w:szCs w:val="22"/>
          <w:lang w:eastAsia="sl-SI"/>
        </w:rPr>
        <w:t>mm ali manj</w:t>
      </w:r>
    </w:p>
    <w:p w14:paraId="58D44C49" w14:textId="242D0539" w:rsidR="002C4E9B" w:rsidRPr="00534EA1" w:rsidRDefault="002C4E9B" w:rsidP="002C4E9B">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Površine modulov, ki sestavljajo ponujene panele mora biti s sprednje strani ravna in ne ukrivljena</w:t>
      </w:r>
    </w:p>
    <w:p w14:paraId="3A0DF3F4" w14:textId="77777777" w:rsidR="002C4E9B" w:rsidRPr="00534EA1" w:rsidRDefault="002C4E9B" w:rsidP="002C4E9B">
      <w:pPr>
        <w:pStyle w:val="ListParagraph"/>
        <w:numPr>
          <w:ilvl w:val="0"/>
          <w:numId w:val="23"/>
        </w:numPr>
        <w:rPr>
          <w:rFonts w:eastAsiaTheme="majorEastAsia"/>
          <w:lang w:eastAsia="sl-SI"/>
        </w:rPr>
      </w:pPr>
      <w:r w:rsidRPr="00534EA1">
        <w:rPr>
          <w:rFonts w:eastAsiaTheme="majorEastAsia"/>
          <w:lang w:eastAsia="sl-SI"/>
        </w:rPr>
        <w:t>Odbojnost površine panela mora biti manj kot 1,5% merjeno pravokotno na površino in pri osvetlitvi pravokotno na površino z barvo svetlobe 5600K (pri ugasnjenjem panelu).</w:t>
      </w:r>
    </w:p>
    <w:p w14:paraId="140A347C" w14:textId="0E8D91FA"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Ohišja LED diod morajo biti črna, površina LED diod, ki oddaja svetlobo mora biti mat ali prevlečeno z ne</w:t>
      </w:r>
      <w:r w:rsidR="00166AF5" w:rsidRPr="00534EA1">
        <w:rPr>
          <w:rFonts w:eastAsiaTheme="majorEastAsia" w:cs="Arial"/>
          <w:bCs/>
          <w:iCs/>
          <w:szCs w:val="22"/>
          <w:lang w:eastAsia="sl-SI"/>
        </w:rPr>
        <w:t xml:space="preserve"> </w:t>
      </w:r>
      <w:r w:rsidRPr="00534EA1">
        <w:rPr>
          <w:rFonts w:eastAsiaTheme="majorEastAsia" w:cs="Arial"/>
          <w:bCs/>
          <w:iCs/>
          <w:szCs w:val="22"/>
          <w:lang w:eastAsia="sl-SI"/>
        </w:rPr>
        <w:t>odbojno snovjo.</w:t>
      </w:r>
    </w:p>
    <w:p w14:paraId="344080AD" w14:textId="77777777" w:rsidR="000D4257" w:rsidRPr="00534EA1" w:rsidRDefault="000D4257" w:rsidP="000D4257">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Paneli ne smejo imeti okvirja in jih mora biti možno sestaviti tako, da ni v sliki vidnih nobenih okvirjev na robovih panelov (</w:t>
      </w:r>
      <w:proofErr w:type="spellStart"/>
      <w:r w:rsidRPr="00534EA1">
        <w:rPr>
          <w:rFonts w:eastAsiaTheme="majorEastAsia" w:cs="Arial"/>
          <w:bCs/>
          <w:iCs/>
          <w:szCs w:val="22"/>
          <w:lang w:eastAsia="sl-SI"/>
        </w:rPr>
        <w:t>bezel</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free</w:t>
      </w:r>
      <w:proofErr w:type="spellEnd"/>
      <w:r w:rsidRPr="00534EA1">
        <w:rPr>
          <w:rFonts w:eastAsiaTheme="majorEastAsia" w:cs="Arial"/>
          <w:bCs/>
          <w:iCs/>
          <w:szCs w:val="22"/>
          <w:lang w:eastAsia="sl-SI"/>
        </w:rPr>
        <w:t xml:space="preserve">). Razdalja med </w:t>
      </w:r>
      <w:proofErr w:type="spellStart"/>
      <w:r w:rsidRPr="00534EA1">
        <w:rPr>
          <w:rFonts w:eastAsiaTheme="majorEastAsia" w:cs="Arial"/>
          <w:bCs/>
          <w:iCs/>
          <w:szCs w:val="22"/>
          <w:lang w:eastAsia="sl-SI"/>
        </w:rPr>
        <w:t>piksli</w:t>
      </w:r>
      <w:proofErr w:type="spellEnd"/>
      <w:r w:rsidRPr="00534EA1">
        <w:rPr>
          <w:rFonts w:eastAsiaTheme="majorEastAsia" w:cs="Arial"/>
          <w:bCs/>
          <w:iCs/>
          <w:szCs w:val="22"/>
          <w:lang w:eastAsia="sl-SI"/>
        </w:rPr>
        <w:t xml:space="preserve"> pa se mora ohraniti tudi med stičnimi robovi med paneli. </w:t>
      </w:r>
    </w:p>
    <w:p w14:paraId="77F31155"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Posamezni paneli morajo biti vgrajeni v aluminijasto ohišje ali v ohišje enake ali boljše mehanske trdnosti.</w:t>
      </w:r>
    </w:p>
    <w:p w14:paraId="693057B8"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LED video stena ne sme imeti nameščenega s prednje strani nobenega dodatnega filtra</w:t>
      </w:r>
    </w:p>
    <w:p w14:paraId="79D82704"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 xml:space="preserve">Mora podpirati najmanj 65536 odtenkov sive barve. </w:t>
      </w:r>
    </w:p>
    <w:p w14:paraId="57FCE71E"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Barvna temperatura mora biti nastavljiva najmanj od 3200°K do 6000°K.</w:t>
      </w:r>
    </w:p>
    <w:p w14:paraId="46164062" w14:textId="0B11FF90" w:rsidR="000D4257" w:rsidRPr="00534EA1" w:rsidRDefault="000D4257" w:rsidP="000D4257">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Obnova (zamenjava prikaza ) slike na video steni (</w:t>
      </w:r>
      <w:proofErr w:type="spellStart"/>
      <w:r w:rsidRPr="00534EA1">
        <w:rPr>
          <w:rFonts w:eastAsiaTheme="majorEastAsia" w:cs="Arial"/>
          <w:bCs/>
          <w:iCs/>
          <w:szCs w:val="22"/>
          <w:lang w:eastAsia="sl-SI"/>
        </w:rPr>
        <w:t>frame</w:t>
      </w:r>
      <w:proofErr w:type="spellEnd"/>
      <w:r w:rsidRPr="00534EA1">
        <w:rPr>
          <w:rFonts w:eastAsiaTheme="majorEastAsia" w:cs="Arial"/>
          <w:bCs/>
          <w:iCs/>
          <w:szCs w:val="22"/>
          <w:lang w:eastAsia="sl-SI"/>
        </w:rPr>
        <w:t xml:space="preserve"> </w:t>
      </w:r>
      <w:proofErr w:type="spellStart"/>
      <w:r w:rsidRPr="00534EA1">
        <w:rPr>
          <w:rFonts w:eastAsiaTheme="majorEastAsia" w:cs="Arial"/>
          <w:bCs/>
          <w:iCs/>
          <w:szCs w:val="22"/>
          <w:lang w:eastAsia="sl-SI"/>
        </w:rPr>
        <w:t>rate</w:t>
      </w:r>
      <w:proofErr w:type="spellEnd"/>
      <w:r w:rsidRPr="00534EA1">
        <w:rPr>
          <w:rFonts w:eastAsiaTheme="majorEastAsia" w:cs="Arial"/>
          <w:bCs/>
          <w:iCs/>
          <w:szCs w:val="22"/>
          <w:lang w:eastAsia="sl-SI"/>
        </w:rPr>
        <w:t>) mora biti 50 Hz pri 1080i25 in 1080p50 vhodnem signal in mora biti sinhronizirana s hišno reference preko zunanjega video referenčnega signala</w:t>
      </w:r>
    </w:p>
    <w:p w14:paraId="31C1FEBB"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Svetilnost video stene mora biti najmanj 600 cd/m² (pri barvni temperaturi 6500 °K).</w:t>
      </w:r>
    </w:p>
    <w:p w14:paraId="79B5C106" w14:textId="1DA34FF6"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 xml:space="preserve">Kontrastno razmerje slike mora biti najmanj </w:t>
      </w:r>
      <w:r w:rsidR="000D4257" w:rsidRPr="00534EA1">
        <w:rPr>
          <w:rFonts w:eastAsiaTheme="majorEastAsia" w:cs="Arial"/>
          <w:bCs/>
          <w:iCs/>
          <w:szCs w:val="22"/>
          <w:lang w:eastAsia="sl-SI"/>
        </w:rPr>
        <w:t>6</w:t>
      </w:r>
      <w:r w:rsidRPr="00534EA1">
        <w:rPr>
          <w:rFonts w:eastAsiaTheme="majorEastAsia" w:cs="Arial"/>
          <w:bCs/>
          <w:iCs/>
          <w:szCs w:val="22"/>
          <w:lang w:eastAsia="sl-SI"/>
        </w:rPr>
        <w:t>000:1</w:t>
      </w:r>
    </w:p>
    <w:p w14:paraId="0C2E97EA"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Vidni kot prikazane slike H/V mora biti najmanj 160/160 stopinj pri 50% svetlosti glede na svetlost pravokotno na steno.</w:t>
      </w:r>
    </w:p>
    <w:p w14:paraId="00B810EB"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Svetlobna in barvna uniformnost video stene mora biti najmanj 97%.</w:t>
      </w:r>
    </w:p>
    <w:p w14:paraId="3B6B3914" w14:textId="77777777" w:rsidR="000D4257"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Video stena mora imeti frekvenco osveževanja dovolj visoko, da je slika iz TV kamere, ki snema sliko na LED video steni stabilna, nima pasov in črnih slik in zna zanesljivo reproducirati vrstni red slik.</w:t>
      </w:r>
    </w:p>
    <w:p w14:paraId="2BD0C3CF" w14:textId="23A992A3"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 xml:space="preserve">Frekvenca osveževanja pa mora biti najmanj 3800 Hz. </w:t>
      </w:r>
    </w:p>
    <w:p w14:paraId="26BA656F" w14:textId="77777777" w:rsidR="000D4257" w:rsidRPr="00534EA1" w:rsidRDefault="000D4257" w:rsidP="000D4257">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Povprečna električna moč video stene sme biti največ 300W/m². Celotna maksimalna zahtevana električna moč (enotna bela barva s svetlostjo 100%  na celotni LED steni) ne sme preseči 600W/ m².</w:t>
      </w:r>
    </w:p>
    <w:p w14:paraId="1857DFB9"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Življenjska doba LED video stene mora biti najmanj 100.000 ur obratovanja (ohrani se vsaj 50% svetlost glede na originalno svetlost).</w:t>
      </w:r>
    </w:p>
    <w:p w14:paraId="24F8FB43"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Obratovalna temperatura okolice LED video stene mora biti vsaj od 0°C do +40°C, relativna vlaga od 10% do 90%.</w:t>
      </w:r>
    </w:p>
    <w:p w14:paraId="36F19B9D" w14:textId="77777777" w:rsidR="00DF51EB" w:rsidRPr="00534EA1" w:rsidRDefault="00DF51EB" w:rsidP="00AA25A0">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LED video stena mora obratovati 24/7 brez ventilatorjev (konstrukcija brez ventilatorjev).Ventilatorji ne smejo biti vgrajeni v LED panele.</w:t>
      </w:r>
    </w:p>
    <w:p w14:paraId="0EC4F1A6" w14:textId="77777777" w:rsidR="000D4257" w:rsidRPr="00534EA1" w:rsidRDefault="00DF51EB" w:rsidP="000D4257">
      <w:pPr>
        <w:pStyle w:val="ListParagraph"/>
        <w:numPr>
          <w:ilvl w:val="0"/>
          <w:numId w:val="23"/>
        </w:numPr>
        <w:rPr>
          <w:rFonts w:eastAsiaTheme="majorEastAsia" w:cs="Arial"/>
          <w:bCs/>
          <w:iCs/>
          <w:szCs w:val="22"/>
          <w:lang w:eastAsia="sl-SI"/>
        </w:rPr>
      </w:pPr>
      <w:r w:rsidRPr="00534EA1">
        <w:rPr>
          <w:rFonts w:eastAsiaTheme="majorEastAsia" w:cs="Arial"/>
          <w:bCs/>
          <w:iCs/>
          <w:szCs w:val="22"/>
          <w:lang w:eastAsia="sl-SI"/>
        </w:rPr>
        <w:t>Servisiranje (zamenjava) posameznih LED modulov v panelu, mora biti možno s prednje strani, brez potrebne odstranitve celega panela iz LED stene.</w:t>
      </w:r>
    </w:p>
    <w:p w14:paraId="4618D779" w14:textId="57F98691" w:rsidR="000D4257" w:rsidRPr="00534EA1" w:rsidRDefault="000D4257" w:rsidP="000D4257">
      <w:pPr>
        <w:pStyle w:val="ListParagraph"/>
        <w:numPr>
          <w:ilvl w:val="0"/>
          <w:numId w:val="23"/>
        </w:numPr>
        <w:rPr>
          <w:rFonts w:eastAsiaTheme="majorEastAsia" w:cs="Arial"/>
          <w:bCs/>
          <w:iCs/>
          <w:szCs w:val="22"/>
          <w:lang w:eastAsia="sl-SI"/>
        </w:rPr>
      </w:pPr>
      <w:r w:rsidRPr="00534EA1">
        <w:rPr>
          <w:lang w:eastAsia="sl-SI"/>
        </w:rPr>
        <w:t xml:space="preserve">Ponudnik mora ponuditi najmanj vsaj 10 rezervnih panelov za razdaljo med </w:t>
      </w:r>
      <w:proofErr w:type="spellStart"/>
      <w:r w:rsidRPr="00534EA1">
        <w:rPr>
          <w:lang w:eastAsia="sl-SI"/>
        </w:rPr>
        <w:t>piksli</w:t>
      </w:r>
      <w:proofErr w:type="spellEnd"/>
      <w:r w:rsidRPr="00534EA1">
        <w:rPr>
          <w:lang w:eastAsia="sl-SI"/>
        </w:rPr>
        <w:t xml:space="preserve"> 1,57mm ali manj, 3 rezervne panele za razdaljo med </w:t>
      </w:r>
      <w:proofErr w:type="spellStart"/>
      <w:r w:rsidRPr="00534EA1">
        <w:rPr>
          <w:lang w:eastAsia="sl-SI"/>
        </w:rPr>
        <w:t>piksli</w:t>
      </w:r>
      <w:proofErr w:type="spellEnd"/>
      <w:r w:rsidRPr="00534EA1">
        <w:rPr>
          <w:lang w:eastAsia="sl-SI"/>
        </w:rPr>
        <w:t xml:space="preserve"> 1,25mm ali manj, 2 rezervna panela  za razdaljo med </w:t>
      </w:r>
      <w:proofErr w:type="spellStart"/>
      <w:r w:rsidRPr="00534EA1">
        <w:rPr>
          <w:lang w:eastAsia="sl-SI"/>
        </w:rPr>
        <w:t>piksli</w:t>
      </w:r>
      <w:proofErr w:type="spellEnd"/>
      <w:r w:rsidRPr="00534EA1">
        <w:rPr>
          <w:lang w:eastAsia="sl-SI"/>
        </w:rPr>
        <w:t xml:space="preserve"> 0,94mm ali manj. Ponujano mara tudi 1% kablov, ki povezujejo panele drug z drugimi (če obstajajo), 1% napajalnikov (če ima vsak panel svoj napajalnik) in najmanj 1000 LED diod za vsako zahtevano razdaljo (1,57mm, 1,2</w:t>
      </w:r>
      <w:r w:rsidR="00B2083E" w:rsidRPr="00534EA1">
        <w:rPr>
          <w:lang w:eastAsia="sl-SI"/>
        </w:rPr>
        <w:t>5</w:t>
      </w:r>
      <w:r w:rsidRPr="00534EA1">
        <w:rPr>
          <w:lang w:eastAsia="sl-SI"/>
        </w:rPr>
        <w:t xml:space="preserve"> mm in 0,93 mm) med </w:t>
      </w:r>
      <w:proofErr w:type="spellStart"/>
      <w:r w:rsidRPr="00534EA1">
        <w:rPr>
          <w:lang w:eastAsia="sl-SI"/>
        </w:rPr>
        <w:t>piksli</w:t>
      </w:r>
      <w:proofErr w:type="spellEnd"/>
      <w:r w:rsidRPr="00534EA1">
        <w:rPr>
          <w:lang w:eastAsia="sl-SI"/>
        </w:rPr>
        <w:t>, skupaj s setom orodja potrebnega za zamenjavo LED diod.</w:t>
      </w:r>
    </w:p>
    <w:p w14:paraId="163DEF4F" w14:textId="77777777" w:rsidR="00DF51EB" w:rsidRPr="00534EA1" w:rsidRDefault="00DF51EB" w:rsidP="00DF51EB">
      <w:pPr>
        <w:rPr>
          <w:rFonts w:eastAsiaTheme="majorEastAsia" w:cs="Arial"/>
          <w:bCs/>
          <w:iCs/>
          <w:szCs w:val="22"/>
          <w:lang w:eastAsia="sl-SI"/>
        </w:rPr>
      </w:pPr>
    </w:p>
    <w:p w14:paraId="48F1E6F3" w14:textId="77777777" w:rsidR="00DF51EB" w:rsidRPr="00534EA1" w:rsidRDefault="00DF51EB" w:rsidP="00DF51EB">
      <w:pPr>
        <w:rPr>
          <w:rFonts w:eastAsiaTheme="majorEastAsia" w:cs="Arial"/>
          <w:bCs/>
          <w:iCs/>
          <w:szCs w:val="22"/>
          <w:lang w:eastAsia="sl-SI"/>
        </w:rPr>
      </w:pPr>
    </w:p>
    <w:p w14:paraId="43E16E07" w14:textId="77777777" w:rsidR="00DF51EB" w:rsidRPr="00534EA1" w:rsidRDefault="00DF51EB" w:rsidP="00DF51EB">
      <w:pPr>
        <w:rPr>
          <w:rFonts w:eastAsiaTheme="majorEastAsia" w:cs="Arial"/>
          <w:bCs/>
          <w:iCs/>
          <w:szCs w:val="22"/>
          <w:lang w:eastAsia="sl-SI"/>
        </w:rPr>
      </w:pPr>
    </w:p>
    <w:p w14:paraId="490640DB" w14:textId="77777777" w:rsidR="00DF51EB" w:rsidRPr="00534EA1" w:rsidRDefault="00DF51EB" w:rsidP="00DF51EB">
      <w:pPr>
        <w:rPr>
          <w:rFonts w:eastAsiaTheme="majorEastAsia" w:cs="Arial"/>
          <w:bCs/>
          <w:iCs/>
          <w:szCs w:val="22"/>
          <w:lang w:eastAsia="sl-SI"/>
        </w:rPr>
      </w:pPr>
    </w:p>
    <w:p w14:paraId="7811D922" w14:textId="77777777" w:rsidR="00DF51EB" w:rsidRPr="00534EA1" w:rsidRDefault="00DF51EB" w:rsidP="00DF51EB">
      <w:pPr>
        <w:rPr>
          <w:rFonts w:eastAsiaTheme="majorEastAsia" w:cs="Arial"/>
          <w:bCs/>
          <w:iCs/>
          <w:szCs w:val="22"/>
          <w:lang w:eastAsia="sl-SI"/>
        </w:rPr>
      </w:pPr>
    </w:p>
    <w:p w14:paraId="7A0477C3" w14:textId="77777777" w:rsidR="00DF51EB" w:rsidRPr="00534EA1" w:rsidRDefault="00DF51EB" w:rsidP="00DF51EB">
      <w:pPr>
        <w:rPr>
          <w:rFonts w:eastAsiaTheme="majorEastAsia" w:cs="Arial"/>
          <w:bCs/>
          <w:iCs/>
          <w:szCs w:val="22"/>
          <w:lang w:eastAsia="sl-SI"/>
        </w:rPr>
      </w:pPr>
    </w:p>
    <w:p w14:paraId="1E6310C0" w14:textId="77777777" w:rsidR="00DF51EB" w:rsidRPr="00534EA1" w:rsidRDefault="00DF51EB" w:rsidP="00DF51EB">
      <w:pPr>
        <w:rPr>
          <w:rFonts w:eastAsiaTheme="majorEastAsia" w:cs="Arial"/>
          <w:bCs/>
          <w:iCs/>
          <w:szCs w:val="22"/>
          <w:lang w:eastAsia="sl-SI"/>
        </w:rPr>
      </w:pPr>
    </w:p>
    <w:p w14:paraId="129106C4" w14:textId="77777777" w:rsidR="00DF51EB" w:rsidRPr="00534EA1" w:rsidRDefault="00DF51EB" w:rsidP="00DF51EB">
      <w:pPr>
        <w:rPr>
          <w:rFonts w:eastAsiaTheme="majorEastAsia" w:cs="Arial"/>
          <w:bCs/>
          <w:iCs/>
          <w:szCs w:val="22"/>
          <w:lang w:eastAsia="sl-SI"/>
        </w:rPr>
      </w:pPr>
    </w:p>
    <w:p w14:paraId="5AD3DD70" w14:textId="77777777" w:rsidR="00DF51EB" w:rsidRPr="00534EA1" w:rsidRDefault="00DF51EB" w:rsidP="00DF51EB">
      <w:pPr>
        <w:rPr>
          <w:rFonts w:eastAsiaTheme="majorEastAsia" w:cs="Arial"/>
          <w:bCs/>
          <w:iCs/>
          <w:szCs w:val="22"/>
          <w:lang w:eastAsia="sl-SI"/>
        </w:rPr>
      </w:pPr>
    </w:p>
    <w:p w14:paraId="79BCFCD7" w14:textId="77777777" w:rsidR="00DF51EB" w:rsidRPr="00534EA1" w:rsidRDefault="00DF51EB" w:rsidP="00DF51EB">
      <w:pPr>
        <w:rPr>
          <w:rFonts w:eastAsiaTheme="majorEastAsia" w:cs="Arial"/>
          <w:bCs/>
          <w:iCs/>
          <w:szCs w:val="22"/>
          <w:lang w:eastAsia="sl-SI"/>
        </w:rPr>
      </w:pPr>
    </w:p>
    <w:p w14:paraId="4E2A548E" w14:textId="77777777" w:rsidR="00DF51EB" w:rsidRPr="00534EA1" w:rsidRDefault="00DF51EB" w:rsidP="00DF51EB">
      <w:pPr>
        <w:rPr>
          <w:rFonts w:eastAsiaTheme="majorEastAsia" w:cs="Arial"/>
          <w:bCs/>
          <w:iCs/>
          <w:szCs w:val="22"/>
          <w:lang w:eastAsia="sl-SI"/>
        </w:rPr>
      </w:pPr>
    </w:p>
    <w:p w14:paraId="238D5845" w14:textId="77777777" w:rsidR="00DF51EB" w:rsidRPr="00534EA1" w:rsidRDefault="00DF51EB" w:rsidP="00DF51EB">
      <w:pPr>
        <w:rPr>
          <w:rFonts w:eastAsiaTheme="majorEastAsia" w:cs="Arial"/>
          <w:bCs/>
          <w:iCs/>
          <w:szCs w:val="22"/>
          <w:lang w:eastAsia="sl-SI"/>
        </w:rPr>
      </w:pPr>
    </w:p>
    <w:p w14:paraId="4A6FBA59" w14:textId="77777777" w:rsidR="00DF51EB" w:rsidRPr="00534EA1" w:rsidRDefault="00DF51EB" w:rsidP="00DF51EB">
      <w:pPr>
        <w:rPr>
          <w:rFonts w:eastAsiaTheme="majorEastAsia" w:cs="Arial"/>
          <w:bCs/>
          <w:iCs/>
          <w:szCs w:val="22"/>
          <w:lang w:eastAsia="sl-SI"/>
        </w:rPr>
      </w:pPr>
    </w:p>
    <w:p w14:paraId="2E3FA61A" w14:textId="53A8E93F" w:rsidR="00DF51EB" w:rsidRPr="00534EA1" w:rsidRDefault="00DF51EB" w:rsidP="00DF51EB">
      <w:pPr>
        <w:pStyle w:val="Heading3"/>
        <w:rPr>
          <w:b/>
          <w:color w:val="000000"/>
        </w:rPr>
      </w:pPr>
      <w:bookmarkStart w:id="52" w:name="_Toc170722049"/>
      <w:r w:rsidRPr="00534EA1">
        <w:rPr>
          <w:b/>
          <w:color w:val="000000"/>
        </w:rPr>
        <w:lastRenderedPageBreak/>
        <w:t>Procesno / razdelilna enota LED video stene</w:t>
      </w:r>
      <w:bookmarkEnd w:id="52"/>
    </w:p>
    <w:p w14:paraId="0F2BBD15" w14:textId="77777777" w:rsidR="00DF51EB" w:rsidRPr="00534EA1" w:rsidRDefault="00DF51EB" w:rsidP="00DF51EB"/>
    <w:p w14:paraId="0383F97B" w14:textId="1E682BDC" w:rsidR="00DF51EB" w:rsidRPr="00534EA1" w:rsidRDefault="00DF51EB" w:rsidP="00DF51EB">
      <w:r w:rsidRPr="00534EA1">
        <w:t>Ponudnik mora ponuditi video procesno/razdelilno enoto za LED video steno z naslednjimi lastnostmi  (glej sliko konfiguracija video stene)</w:t>
      </w:r>
      <w:r w:rsidR="002D5508" w:rsidRPr="00534EA1">
        <w:t>.</w:t>
      </w:r>
    </w:p>
    <w:p w14:paraId="21D6F79D" w14:textId="77777777" w:rsidR="002D5508" w:rsidRPr="00534EA1" w:rsidRDefault="002D5508" w:rsidP="00DF51EB"/>
    <w:p w14:paraId="67F149C9" w14:textId="6FE0044C" w:rsidR="002D5508" w:rsidRPr="00534EA1" w:rsidRDefault="002D5508" w:rsidP="00DF51EB">
      <w:pPr>
        <w:rPr>
          <w:b/>
          <w:bCs/>
        </w:rPr>
      </w:pPr>
      <w:r w:rsidRPr="00534EA1">
        <w:rPr>
          <w:b/>
          <w:bCs/>
        </w:rPr>
        <w:t xml:space="preserve">Naročnik je predvidel dve (2) možnosti za procesno / razdelilno enoto, ki sta podrobneje opredeljeni v nadaljevanju te točke. Ponudniki se lahko odločijo bodisi </w:t>
      </w:r>
      <w:r w:rsidR="00406EC8" w:rsidRPr="00534EA1">
        <w:rPr>
          <w:b/>
          <w:bCs/>
        </w:rPr>
        <w:t xml:space="preserve">za </w:t>
      </w:r>
      <w:r w:rsidRPr="00534EA1">
        <w:rPr>
          <w:b/>
          <w:bCs/>
        </w:rPr>
        <w:t xml:space="preserve">VARIANTO A bodisi </w:t>
      </w:r>
      <w:r w:rsidR="00406EC8" w:rsidRPr="00534EA1">
        <w:rPr>
          <w:b/>
          <w:bCs/>
        </w:rPr>
        <w:t xml:space="preserve">za </w:t>
      </w:r>
      <w:r w:rsidRPr="00534EA1">
        <w:rPr>
          <w:b/>
          <w:bCs/>
        </w:rPr>
        <w:t>VARIANTO B. Ponudniki morajo pri pripravi svoje ponudbi upoštevati zgolj tisto eno (1) varianto, za katero so se odločili.</w:t>
      </w:r>
    </w:p>
    <w:p w14:paraId="55BC3101" w14:textId="77777777" w:rsidR="00DF51EB" w:rsidRPr="00534EA1" w:rsidRDefault="00DF51EB" w:rsidP="007626FF"/>
    <w:p w14:paraId="2E218587" w14:textId="5BFC74C6" w:rsidR="00DF51EB" w:rsidRPr="00534EA1" w:rsidRDefault="00DF51EB" w:rsidP="007626FF">
      <w:pPr>
        <w:rPr>
          <w:b/>
          <w:bCs/>
        </w:rPr>
      </w:pPr>
      <w:r w:rsidRPr="00534EA1">
        <w:rPr>
          <w:b/>
          <w:bCs/>
        </w:rPr>
        <w:t>VARIANTA A</w:t>
      </w:r>
    </w:p>
    <w:p w14:paraId="0FC4B6C3" w14:textId="77777777" w:rsidR="00DF51EB" w:rsidRPr="00534EA1" w:rsidRDefault="00DF51EB" w:rsidP="007626FF"/>
    <w:p w14:paraId="62DA3792" w14:textId="6892CB01" w:rsidR="00DF51EB" w:rsidRPr="00534EA1" w:rsidRDefault="00DF51EB" w:rsidP="00DF51EB">
      <w:pPr>
        <w:jc w:val="center"/>
      </w:pPr>
      <w:r w:rsidRPr="00534EA1">
        <w:rPr>
          <w:noProof/>
        </w:rPr>
        <w:drawing>
          <wp:inline distT="0" distB="0" distL="0" distR="0" wp14:anchorId="6282E5F0" wp14:editId="0CB1F634">
            <wp:extent cx="4888927" cy="3305175"/>
            <wp:effectExtent l="0" t="0" r="6985" b="0"/>
            <wp:docPr id="1800664254"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64254" name="Picture 1" descr="A diagram of a computer"/>
                    <pic:cNvPicPr/>
                  </pic:nvPicPr>
                  <pic:blipFill>
                    <a:blip r:embed="rId19"/>
                    <a:stretch>
                      <a:fillRect/>
                    </a:stretch>
                  </pic:blipFill>
                  <pic:spPr>
                    <a:xfrm>
                      <a:off x="0" y="0"/>
                      <a:ext cx="4915097" cy="3322868"/>
                    </a:xfrm>
                    <a:prstGeom prst="rect">
                      <a:avLst/>
                    </a:prstGeom>
                  </pic:spPr>
                </pic:pic>
              </a:graphicData>
            </a:graphic>
          </wp:inline>
        </w:drawing>
      </w:r>
    </w:p>
    <w:p w14:paraId="199C868C" w14:textId="77777777" w:rsidR="00DF51EB" w:rsidRPr="00534EA1" w:rsidRDefault="00DF51EB" w:rsidP="007626FF"/>
    <w:p w14:paraId="6F61D82D" w14:textId="34151BB4" w:rsidR="00DF51EB" w:rsidRPr="00534EA1" w:rsidRDefault="00DF51EB" w:rsidP="00DF51EB">
      <w:pPr>
        <w:rPr>
          <w:b/>
          <w:bCs/>
        </w:rPr>
      </w:pPr>
      <w:r w:rsidRPr="00534EA1">
        <w:rPr>
          <w:b/>
          <w:bCs/>
        </w:rPr>
        <w:t>VARIANTA B</w:t>
      </w:r>
    </w:p>
    <w:p w14:paraId="56009506" w14:textId="77777777" w:rsidR="00DF51EB" w:rsidRPr="00534EA1" w:rsidRDefault="00DF51EB" w:rsidP="007626FF"/>
    <w:p w14:paraId="1C5BD124" w14:textId="76C1B332" w:rsidR="00DF51EB" w:rsidRPr="00534EA1" w:rsidRDefault="00DF51EB" w:rsidP="00DF51EB">
      <w:pPr>
        <w:jc w:val="center"/>
      </w:pPr>
      <w:r w:rsidRPr="00534EA1">
        <w:rPr>
          <w:noProof/>
        </w:rPr>
        <w:drawing>
          <wp:inline distT="0" distB="0" distL="0" distR="0" wp14:anchorId="00048B5D" wp14:editId="34484767">
            <wp:extent cx="5086350" cy="3443640"/>
            <wp:effectExtent l="0" t="0" r="0" b="4445"/>
            <wp:docPr id="1299723876"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723876" name="Picture 1" descr="A diagram of a computer"/>
                    <pic:cNvPicPr/>
                  </pic:nvPicPr>
                  <pic:blipFill>
                    <a:blip r:embed="rId20"/>
                    <a:stretch>
                      <a:fillRect/>
                    </a:stretch>
                  </pic:blipFill>
                  <pic:spPr>
                    <a:xfrm>
                      <a:off x="0" y="0"/>
                      <a:ext cx="5090774" cy="3446635"/>
                    </a:xfrm>
                    <a:prstGeom prst="rect">
                      <a:avLst/>
                    </a:prstGeom>
                  </pic:spPr>
                </pic:pic>
              </a:graphicData>
            </a:graphic>
          </wp:inline>
        </w:drawing>
      </w:r>
    </w:p>
    <w:p w14:paraId="1BFC7205" w14:textId="77777777" w:rsidR="00DF51EB" w:rsidRPr="00534EA1" w:rsidRDefault="00DF51EB" w:rsidP="007626FF"/>
    <w:p w14:paraId="5751D0DE" w14:textId="53C4020B" w:rsidR="00DF51EB" w:rsidRPr="00534EA1" w:rsidRDefault="00DF51EB" w:rsidP="00AA25A0">
      <w:pPr>
        <w:pStyle w:val="ListParagraph"/>
        <w:numPr>
          <w:ilvl w:val="0"/>
          <w:numId w:val="26"/>
        </w:numPr>
        <w:rPr>
          <w:lang w:eastAsia="ar-SA"/>
        </w:rPr>
      </w:pPr>
      <w:r w:rsidRPr="00534EA1">
        <w:rPr>
          <w:lang w:eastAsia="ar-SA"/>
        </w:rPr>
        <w:lastRenderedPageBreak/>
        <w:t>Ponudnik mora ponuditi:</w:t>
      </w:r>
    </w:p>
    <w:p w14:paraId="78C6AB56" w14:textId="77777777" w:rsidR="00DF51EB" w:rsidRPr="00534EA1" w:rsidRDefault="00DF51EB" w:rsidP="00DF51EB">
      <w:pPr>
        <w:rPr>
          <w:lang w:eastAsia="ar-SA"/>
        </w:rPr>
      </w:pPr>
    </w:p>
    <w:p w14:paraId="7177385D" w14:textId="77777777" w:rsidR="00AA25A0" w:rsidRPr="00534EA1" w:rsidRDefault="00AA25A0" w:rsidP="00AA25A0">
      <w:pPr>
        <w:rPr>
          <w:b/>
          <w:bCs/>
          <w:lang w:eastAsia="ar-SA"/>
        </w:rPr>
      </w:pPr>
      <w:r w:rsidRPr="00534EA1">
        <w:rPr>
          <w:b/>
          <w:bCs/>
          <w:lang w:eastAsia="ar-SA"/>
        </w:rPr>
        <w:t>Za varianto A:</w:t>
      </w:r>
    </w:p>
    <w:p w14:paraId="55771185" w14:textId="77777777" w:rsidR="00AA25A0" w:rsidRPr="00534EA1" w:rsidRDefault="00AA25A0" w:rsidP="00AA25A0">
      <w:pPr>
        <w:rPr>
          <w:lang w:eastAsia="ar-SA"/>
        </w:rPr>
      </w:pPr>
    </w:p>
    <w:p w14:paraId="48BF4607" w14:textId="43BFBDA7" w:rsidR="00AA25A0" w:rsidRPr="00534EA1" w:rsidRDefault="00DF51EB" w:rsidP="00AA25A0">
      <w:pPr>
        <w:rPr>
          <w:kern w:val="2"/>
        </w:rPr>
      </w:pPr>
      <w:r w:rsidRPr="00534EA1">
        <w:rPr>
          <w:lang w:eastAsia="ar-SA"/>
        </w:rPr>
        <w:t xml:space="preserve">Vsaj dve (2) procesno/razdelilni enoti in vsak od njih mora biti sposobna procesiranja in zagotavljanja video signalov sočasno na </w:t>
      </w:r>
      <w:r w:rsidRPr="00534EA1">
        <w:rPr>
          <w:kern w:val="2"/>
        </w:rPr>
        <w:t>VW1 + VW4, VW2 + VW5 + VW3 (če instaliramo vse vhodne in izhodne kartice iz obeh procesno/razdelilnih enot v eno procesno razdeli</w:t>
      </w:r>
      <w:r w:rsidR="00AA25A0" w:rsidRPr="00534EA1">
        <w:rPr>
          <w:kern w:val="2"/>
        </w:rPr>
        <w:t>l</w:t>
      </w:r>
      <w:r w:rsidRPr="00534EA1">
        <w:rPr>
          <w:kern w:val="2"/>
        </w:rPr>
        <w:t>no enoto)</w:t>
      </w:r>
    </w:p>
    <w:p w14:paraId="5AEC29C0" w14:textId="77777777" w:rsidR="002D5508" w:rsidRPr="00534EA1" w:rsidRDefault="002D5508" w:rsidP="00AA25A0">
      <w:pPr>
        <w:rPr>
          <w:kern w:val="2"/>
        </w:rPr>
      </w:pPr>
    </w:p>
    <w:p w14:paraId="7CD237E9" w14:textId="58A81F69" w:rsidR="002D5508" w:rsidRPr="00534EA1" w:rsidRDefault="002D5508" w:rsidP="00AA25A0">
      <w:pPr>
        <w:rPr>
          <w:b/>
          <w:bCs/>
          <w:lang w:eastAsia="ar-SA"/>
        </w:rPr>
      </w:pPr>
      <w:r w:rsidRPr="00534EA1">
        <w:rPr>
          <w:b/>
          <w:bCs/>
          <w:kern w:val="2"/>
        </w:rPr>
        <w:t>ALI</w:t>
      </w:r>
    </w:p>
    <w:p w14:paraId="0D956BDF" w14:textId="77777777" w:rsidR="00AA25A0" w:rsidRPr="00534EA1" w:rsidRDefault="00AA25A0" w:rsidP="00AA25A0">
      <w:pPr>
        <w:rPr>
          <w:b/>
          <w:bCs/>
          <w:lang w:eastAsia="ar-SA"/>
        </w:rPr>
      </w:pPr>
    </w:p>
    <w:p w14:paraId="6BB0F898" w14:textId="77777777" w:rsidR="00AA25A0" w:rsidRPr="00534EA1" w:rsidRDefault="00AA25A0" w:rsidP="00AA25A0">
      <w:pPr>
        <w:rPr>
          <w:b/>
          <w:bCs/>
          <w:lang w:eastAsia="ar-SA"/>
        </w:rPr>
      </w:pPr>
      <w:r w:rsidRPr="00534EA1">
        <w:rPr>
          <w:b/>
          <w:bCs/>
          <w:lang w:eastAsia="ar-SA"/>
        </w:rPr>
        <w:t>Za varianto B:</w:t>
      </w:r>
    </w:p>
    <w:p w14:paraId="3B5D47D5" w14:textId="77777777" w:rsidR="00AA25A0" w:rsidRPr="00534EA1" w:rsidRDefault="00AA25A0" w:rsidP="00AA25A0">
      <w:pPr>
        <w:rPr>
          <w:lang w:eastAsia="ar-SA"/>
        </w:rPr>
      </w:pPr>
    </w:p>
    <w:p w14:paraId="5EB774C7" w14:textId="242F3B5D" w:rsidR="00DF51EB" w:rsidRPr="00534EA1" w:rsidRDefault="00DF51EB" w:rsidP="007626FF">
      <w:pPr>
        <w:rPr>
          <w:kern w:val="2"/>
        </w:rPr>
      </w:pPr>
      <w:r w:rsidRPr="00534EA1">
        <w:rPr>
          <w:kern w:val="2"/>
        </w:rPr>
        <w:t>Ponudnik lahko ponudi namesto opreme iz točke A</w:t>
      </w:r>
      <w:r w:rsidR="00D50933" w:rsidRPr="00534EA1">
        <w:rPr>
          <w:kern w:val="2"/>
        </w:rPr>
        <w:t>,</w:t>
      </w:r>
      <w:r w:rsidRPr="00534EA1">
        <w:rPr>
          <w:kern w:val="2"/>
        </w:rPr>
        <w:t xml:space="preserve"> ponudi tri (3)</w:t>
      </w:r>
      <w:r w:rsidR="00AA25A0" w:rsidRPr="00534EA1">
        <w:rPr>
          <w:kern w:val="2"/>
        </w:rPr>
        <w:t xml:space="preserve"> </w:t>
      </w:r>
      <w:r w:rsidRPr="00534EA1">
        <w:rPr>
          <w:kern w:val="2"/>
        </w:rPr>
        <w:t xml:space="preserve">procesno/razdelilne enote za vsako video steno (VW1 + VW4, VW2 + VW5, VW3) in eno (1) rezervno procesno/razdelilno enoto. Vsak od </w:t>
      </w:r>
      <w:r w:rsidRPr="00534EA1">
        <w:rPr>
          <w:lang w:eastAsia="ar-SA"/>
        </w:rPr>
        <w:t xml:space="preserve">procesno/razdelilnih enot mora procesirati in zagotavljati video signale za </w:t>
      </w:r>
      <w:r w:rsidRPr="00534EA1">
        <w:rPr>
          <w:kern w:val="2"/>
        </w:rPr>
        <w:t>VW1 + VW4, VW2 + VW5 and VW3, ampak ne za vse istočasno.</w:t>
      </w:r>
      <w:r w:rsidR="00DA1FDD" w:rsidRPr="00534EA1">
        <w:rPr>
          <w:kern w:val="2"/>
        </w:rPr>
        <w:t xml:space="preserve"> </w:t>
      </w:r>
      <w:r w:rsidR="003A5442" w:rsidRPr="00534EA1">
        <w:rPr>
          <w:kern w:val="2"/>
        </w:rPr>
        <w:t>Dovoljeno je</w:t>
      </w:r>
      <w:r w:rsidR="002B3F30" w:rsidRPr="00534EA1">
        <w:rPr>
          <w:kern w:val="2"/>
        </w:rPr>
        <w:t xml:space="preserve"> tudi</w:t>
      </w:r>
      <w:r w:rsidR="003A5442" w:rsidRPr="00534EA1">
        <w:rPr>
          <w:kern w:val="2"/>
        </w:rPr>
        <w:t>, da ima vsaka video stena svojo procesno/razdelilno enoto.</w:t>
      </w:r>
    </w:p>
    <w:p w14:paraId="12C91CDB" w14:textId="77777777" w:rsidR="002D5508" w:rsidRPr="00534EA1" w:rsidRDefault="002D5508" w:rsidP="007626FF"/>
    <w:p w14:paraId="286F52B9" w14:textId="44F755B5" w:rsidR="00AA25A0" w:rsidRPr="00534EA1" w:rsidRDefault="00AA25A0" w:rsidP="00AA25A0">
      <w:pPr>
        <w:pStyle w:val="ListParagraph"/>
        <w:numPr>
          <w:ilvl w:val="0"/>
          <w:numId w:val="25"/>
        </w:numPr>
        <w:rPr>
          <w:lang w:eastAsia="ar-SA"/>
        </w:rPr>
      </w:pPr>
      <w:r w:rsidRPr="00534EA1">
        <w:rPr>
          <w:lang w:eastAsia="ar-SA"/>
        </w:rPr>
        <w:t>Procesno / razdelilna enota mora imeti:</w:t>
      </w:r>
    </w:p>
    <w:p w14:paraId="112A7B0F" w14:textId="77777777" w:rsidR="00AA25A0" w:rsidRPr="00534EA1" w:rsidRDefault="00AA25A0" w:rsidP="00AA25A0">
      <w:pPr>
        <w:rPr>
          <w:lang w:eastAsia="ar-SA"/>
        </w:rPr>
      </w:pPr>
    </w:p>
    <w:p w14:paraId="153C8E17" w14:textId="77777777" w:rsidR="00AA25A0" w:rsidRPr="00534EA1" w:rsidRDefault="00AA25A0" w:rsidP="00AA25A0">
      <w:pPr>
        <w:rPr>
          <w:b/>
          <w:bCs/>
          <w:lang w:eastAsia="ar-SA"/>
        </w:rPr>
      </w:pPr>
      <w:r w:rsidRPr="00534EA1">
        <w:rPr>
          <w:b/>
          <w:bCs/>
          <w:lang w:eastAsia="ar-SA"/>
        </w:rPr>
        <w:t>Za varianto A:</w:t>
      </w:r>
    </w:p>
    <w:p w14:paraId="4F23B310" w14:textId="77777777" w:rsidR="00AA25A0" w:rsidRPr="00534EA1" w:rsidRDefault="00AA25A0" w:rsidP="00AA25A0">
      <w:pPr>
        <w:rPr>
          <w:lang w:eastAsia="ar-SA"/>
        </w:rPr>
      </w:pPr>
    </w:p>
    <w:p w14:paraId="414BE2E8" w14:textId="4864A9D7" w:rsidR="00AA25A0" w:rsidRPr="00534EA1" w:rsidRDefault="00F3227C" w:rsidP="00AA25A0">
      <w:pPr>
        <w:rPr>
          <w:kern w:val="2"/>
          <w:lang w:val="it-IT"/>
        </w:rPr>
      </w:pPr>
      <w:r w:rsidRPr="00534EA1">
        <w:rPr>
          <w:lang w:eastAsia="ar-SA"/>
        </w:rPr>
        <w:t xml:space="preserve">Prva enota mora biti ponujena z najmanj 6 vhodov za 3G in 1,5G HD-SDI signale in druga enota mora biti ponujena z najmanj 7 vhodov za 3G in 1,5G HD-SDI signale. Procesno/razdelilna enota mora imeti BNC priključke za vhodne signale. V primeru, da bo procesno/razdelilna enota ponujena s HDMI ali podobnimi priključki za vhodne signale, potem morajo biti ponujeni konverterji v signale z BNC priključki. Vsaka enota mora biti ponujena z eno (1) rezervno </w:t>
      </w:r>
      <w:r w:rsidR="0012055E" w:rsidRPr="00534EA1">
        <w:rPr>
          <w:lang w:eastAsia="ar-SA"/>
        </w:rPr>
        <w:t>kartico</w:t>
      </w:r>
      <w:r w:rsidRPr="00534EA1">
        <w:rPr>
          <w:lang w:eastAsia="ar-SA"/>
        </w:rPr>
        <w:t xml:space="preserve"> z vsaj 4 vhodi za 3G in 1,5G HD-SDI signale</w:t>
      </w:r>
    </w:p>
    <w:p w14:paraId="6BE67C6F" w14:textId="77777777" w:rsidR="002D5508" w:rsidRPr="00534EA1" w:rsidRDefault="002D5508" w:rsidP="00AA25A0">
      <w:pPr>
        <w:rPr>
          <w:kern w:val="2"/>
          <w:lang w:val="it-IT"/>
        </w:rPr>
      </w:pPr>
    </w:p>
    <w:p w14:paraId="3F12B29F" w14:textId="2C73A187" w:rsidR="002D5508" w:rsidRPr="00534EA1" w:rsidRDefault="002D5508" w:rsidP="00AA25A0">
      <w:pPr>
        <w:rPr>
          <w:b/>
          <w:bCs/>
          <w:lang w:eastAsia="ar-SA"/>
        </w:rPr>
      </w:pPr>
      <w:r w:rsidRPr="00534EA1">
        <w:rPr>
          <w:b/>
          <w:bCs/>
          <w:kern w:val="2"/>
          <w:lang w:val="it-IT"/>
        </w:rPr>
        <w:t>ALI</w:t>
      </w:r>
    </w:p>
    <w:p w14:paraId="0485FD18" w14:textId="77777777" w:rsidR="00AA25A0" w:rsidRPr="00534EA1" w:rsidRDefault="00AA25A0" w:rsidP="00AA25A0">
      <w:pPr>
        <w:rPr>
          <w:b/>
          <w:bCs/>
          <w:lang w:eastAsia="ar-SA"/>
        </w:rPr>
      </w:pPr>
    </w:p>
    <w:p w14:paraId="174CA70A" w14:textId="3E13468A" w:rsidR="00AA25A0" w:rsidRPr="00534EA1" w:rsidRDefault="00AA25A0" w:rsidP="00AA25A0">
      <w:pPr>
        <w:rPr>
          <w:b/>
          <w:bCs/>
          <w:lang w:eastAsia="ar-SA"/>
        </w:rPr>
      </w:pPr>
      <w:r w:rsidRPr="00534EA1">
        <w:rPr>
          <w:b/>
          <w:bCs/>
          <w:lang w:eastAsia="ar-SA"/>
        </w:rPr>
        <w:t>Za varianto B:</w:t>
      </w:r>
    </w:p>
    <w:p w14:paraId="72B0EC6B" w14:textId="77777777" w:rsidR="00AA25A0" w:rsidRPr="00534EA1" w:rsidRDefault="00AA25A0" w:rsidP="00AA25A0">
      <w:pPr>
        <w:rPr>
          <w:lang w:eastAsia="ar-SA"/>
        </w:rPr>
      </w:pPr>
    </w:p>
    <w:p w14:paraId="7B277E49" w14:textId="77777777" w:rsidR="00E61A2F" w:rsidRPr="00534EA1" w:rsidRDefault="00A42010" w:rsidP="00F3227C">
      <w:pPr>
        <w:suppressAutoHyphens/>
        <w:rPr>
          <w:kern w:val="2"/>
        </w:rPr>
      </w:pPr>
      <w:r w:rsidRPr="00534EA1">
        <w:rPr>
          <w:kern w:val="2"/>
        </w:rPr>
        <w:t>Če enota</w:t>
      </w:r>
      <w:r w:rsidR="003E411B" w:rsidRPr="00534EA1">
        <w:rPr>
          <w:kern w:val="2"/>
        </w:rPr>
        <w:t xml:space="preserve"> ni modularna, </w:t>
      </w:r>
      <w:r w:rsidR="00F777B2" w:rsidRPr="00534EA1">
        <w:rPr>
          <w:kern w:val="2"/>
        </w:rPr>
        <w:t xml:space="preserve">potem mora imeti </w:t>
      </w:r>
      <w:r w:rsidR="00900968" w:rsidRPr="00534EA1">
        <w:rPr>
          <w:kern w:val="2"/>
        </w:rPr>
        <w:t>v</w:t>
      </w:r>
      <w:r w:rsidR="00AA25A0" w:rsidRPr="00534EA1">
        <w:rPr>
          <w:kern w:val="2"/>
        </w:rPr>
        <w:t xml:space="preserve">saka enota </w:t>
      </w:r>
      <w:r w:rsidR="004043EB" w:rsidRPr="00534EA1">
        <w:rPr>
          <w:kern w:val="2"/>
        </w:rPr>
        <w:t xml:space="preserve">ustrezno število vhodov </w:t>
      </w:r>
      <w:r w:rsidR="00AA25A0" w:rsidRPr="00534EA1">
        <w:rPr>
          <w:kern w:val="2"/>
        </w:rPr>
        <w:t xml:space="preserve">za 3G </w:t>
      </w:r>
      <w:r w:rsidR="00A8727B" w:rsidRPr="00534EA1">
        <w:rPr>
          <w:kern w:val="2"/>
        </w:rPr>
        <w:t>in</w:t>
      </w:r>
      <w:r w:rsidR="00AA25A0" w:rsidRPr="00534EA1">
        <w:rPr>
          <w:kern w:val="2"/>
        </w:rPr>
        <w:t xml:space="preserve"> 1,5G HD-SDI signale</w:t>
      </w:r>
      <w:r w:rsidR="00101C66" w:rsidRPr="00534EA1">
        <w:rPr>
          <w:kern w:val="2"/>
        </w:rPr>
        <w:t xml:space="preserve"> glede na </w:t>
      </w:r>
      <w:r w:rsidR="00275CC6" w:rsidRPr="00534EA1">
        <w:rPr>
          <w:kern w:val="2"/>
        </w:rPr>
        <w:t>skici</w:t>
      </w:r>
      <w:r w:rsidR="00101C66" w:rsidRPr="00534EA1">
        <w:rPr>
          <w:kern w:val="2"/>
        </w:rPr>
        <w:t xml:space="preserve"> V</w:t>
      </w:r>
      <w:r w:rsidR="00275CC6" w:rsidRPr="00534EA1">
        <w:rPr>
          <w:kern w:val="2"/>
        </w:rPr>
        <w:t>ARIANTA</w:t>
      </w:r>
      <w:r w:rsidR="00101C66" w:rsidRPr="00534EA1">
        <w:rPr>
          <w:kern w:val="2"/>
        </w:rPr>
        <w:t xml:space="preserve"> </w:t>
      </w:r>
      <w:r w:rsidR="00423164" w:rsidRPr="00534EA1">
        <w:rPr>
          <w:kern w:val="2"/>
        </w:rPr>
        <w:t>A</w:t>
      </w:r>
      <w:r w:rsidR="00101C66" w:rsidRPr="00534EA1">
        <w:rPr>
          <w:kern w:val="2"/>
        </w:rPr>
        <w:t xml:space="preserve"> in V</w:t>
      </w:r>
      <w:r w:rsidR="00275CC6" w:rsidRPr="00534EA1">
        <w:rPr>
          <w:kern w:val="2"/>
        </w:rPr>
        <w:t>ARIANTA</w:t>
      </w:r>
      <w:r w:rsidR="00101C66" w:rsidRPr="00534EA1">
        <w:rPr>
          <w:kern w:val="2"/>
        </w:rPr>
        <w:t xml:space="preserve"> B</w:t>
      </w:r>
      <w:r w:rsidR="00AA25A0" w:rsidRPr="00534EA1">
        <w:rPr>
          <w:kern w:val="2"/>
        </w:rPr>
        <w:t xml:space="preserve">, </w:t>
      </w:r>
      <w:r w:rsidR="00724403" w:rsidRPr="00534EA1">
        <w:rPr>
          <w:kern w:val="2"/>
        </w:rPr>
        <w:t>rezervna enota pa mora imeti</w:t>
      </w:r>
      <w:r w:rsidR="000A122F" w:rsidRPr="00534EA1">
        <w:rPr>
          <w:kern w:val="2"/>
        </w:rPr>
        <w:t xml:space="preserve"> najmanj 6 vhodov</w:t>
      </w:r>
      <w:r w:rsidR="00AA25A0" w:rsidRPr="00534EA1">
        <w:rPr>
          <w:kern w:val="2"/>
        </w:rPr>
        <w:t>.</w:t>
      </w:r>
    </w:p>
    <w:p w14:paraId="3984D97E" w14:textId="10B3109F" w:rsidR="00B65514" w:rsidRPr="00534EA1" w:rsidRDefault="00E61A2F" w:rsidP="00F3227C">
      <w:pPr>
        <w:suppressAutoHyphens/>
        <w:rPr>
          <w:kern w:val="2"/>
        </w:rPr>
      </w:pPr>
      <w:r w:rsidRPr="00534EA1">
        <w:rPr>
          <w:kern w:val="2"/>
        </w:rPr>
        <w:t>Dovoljeno je, da ima vsaka video stena svojo</w:t>
      </w:r>
      <w:r w:rsidR="000A4307" w:rsidRPr="00534EA1">
        <w:rPr>
          <w:kern w:val="2"/>
        </w:rPr>
        <w:t xml:space="preserve"> procesno/razdelilno enoto</w:t>
      </w:r>
      <w:r w:rsidR="004A0925" w:rsidRPr="00534EA1">
        <w:rPr>
          <w:kern w:val="2"/>
        </w:rPr>
        <w:t xml:space="preserve"> z ustreznim številom vhodov za 3G in 1,5G HD-SDI signale glede na skici VARIANTA A in VARIANTA B</w:t>
      </w:r>
      <w:r w:rsidR="000A4307" w:rsidRPr="00534EA1">
        <w:rPr>
          <w:kern w:val="2"/>
        </w:rPr>
        <w:t xml:space="preserve"> in rezervna enota mora imeti</w:t>
      </w:r>
      <w:r w:rsidR="00B004DF" w:rsidRPr="00534EA1">
        <w:rPr>
          <w:kern w:val="2"/>
        </w:rPr>
        <w:t xml:space="preserve"> najmanj 4 vhode.</w:t>
      </w:r>
      <w:r w:rsidR="00AA25A0" w:rsidRPr="00534EA1">
        <w:rPr>
          <w:kern w:val="2"/>
        </w:rPr>
        <w:t xml:space="preserve"> </w:t>
      </w:r>
      <w:r w:rsidR="00AA25A0" w:rsidRPr="00534EA1">
        <w:rPr>
          <w:lang w:eastAsia="ar-SA"/>
        </w:rPr>
        <w:t xml:space="preserve">Procesno/razdelilna enota mora imeti BNC </w:t>
      </w:r>
      <w:r w:rsidR="00B65514" w:rsidRPr="00534EA1">
        <w:rPr>
          <w:lang w:eastAsia="ar-SA"/>
        </w:rPr>
        <w:t>priključke</w:t>
      </w:r>
      <w:r w:rsidR="00AA25A0" w:rsidRPr="00534EA1">
        <w:rPr>
          <w:lang w:eastAsia="ar-SA"/>
        </w:rPr>
        <w:t xml:space="preserve"> za vhodne signale. </w:t>
      </w:r>
      <w:r w:rsidR="00B65514" w:rsidRPr="00534EA1">
        <w:rPr>
          <w:kern w:val="2"/>
        </w:rPr>
        <w:t>V primeru, da bo procesno/razdelilna enota ponujena s HDMI ali podobnimi priključki za vhodne signale, potem morajo biti ponujeni tudi konverterji v signale z BNC priključki.</w:t>
      </w:r>
    </w:p>
    <w:p w14:paraId="73205897" w14:textId="77777777" w:rsidR="00AA25A0" w:rsidRPr="00534EA1" w:rsidRDefault="00AA25A0" w:rsidP="00AA25A0">
      <w:pPr>
        <w:rPr>
          <w:lang w:eastAsia="ar-SA"/>
        </w:rPr>
      </w:pPr>
    </w:p>
    <w:p w14:paraId="14C0B260" w14:textId="18604950" w:rsidR="00AA25A0" w:rsidRPr="00534EA1" w:rsidRDefault="00AA25A0" w:rsidP="00AA25A0">
      <w:pPr>
        <w:pStyle w:val="ListParagraph"/>
        <w:numPr>
          <w:ilvl w:val="0"/>
          <w:numId w:val="24"/>
        </w:numPr>
        <w:rPr>
          <w:lang w:eastAsia="ar-SA"/>
        </w:rPr>
      </w:pPr>
      <w:r w:rsidRPr="00534EA1">
        <w:rPr>
          <w:lang w:eastAsia="ar-SA"/>
        </w:rPr>
        <w:t>Procesno / razdelilna enota mora imeti funkcionalnost de-</w:t>
      </w:r>
      <w:proofErr w:type="spellStart"/>
      <w:r w:rsidRPr="00534EA1">
        <w:rPr>
          <w:lang w:eastAsia="ar-SA"/>
        </w:rPr>
        <w:t>interlacing</w:t>
      </w:r>
      <w:proofErr w:type="spellEnd"/>
      <w:r w:rsidRPr="00534EA1">
        <w:rPr>
          <w:lang w:eastAsia="ar-SA"/>
        </w:rPr>
        <w:t>, ki se prilagaja gibanju objektov v sliki (</w:t>
      </w:r>
      <w:proofErr w:type="spellStart"/>
      <w:r w:rsidRPr="00534EA1">
        <w:rPr>
          <w:lang w:eastAsia="ar-SA"/>
        </w:rPr>
        <w:t>motion</w:t>
      </w:r>
      <w:proofErr w:type="spellEnd"/>
      <w:r w:rsidRPr="00534EA1">
        <w:rPr>
          <w:lang w:eastAsia="ar-SA"/>
        </w:rPr>
        <w:t xml:space="preserve"> </w:t>
      </w:r>
      <w:proofErr w:type="spellStart"/>
      <w:r w:rsidRPr="00534EA1">
        <w:rPr>
          <w:lang w:eastAsia="ar-SA"/>
        </w:rPr>
        <w:t>adaptive</w:t>
      </w:r>
      <w:proofErr w:type="spellEnd"/>
      <w:r w:rsidRPr="00534EA1">
        <w:rPr>
          <w:lang w:eastAsia="ar-SA"/>
        </w:rPr>
        <w:t>).</w:t>
      </w:r>
    </w:p>
    <w:p w14:paraId="65B51D94" w14:textId="356DBA66" w:rsidR="00AA25A0" w:rsidRPr="00534EA1" w:rsidRDefault="00AA25A0" w:rsidP="00AA25A0">
      <w:pPr>
        <w:pStyle w:val="ListParagraph"/>
        <w:numPr>
          <w:ilvl w:val="0"/>
          <w:numId w:val="24"/>
        </w:numPr>
        <w:rPr>
          <w:lang w:eastAsia="ar-SA"/>
        </w:rPr>
      </w:pPr>
      <w:r w:rsidRPr="00534EA1">
        <w:rPr>
          <w:lang w:eastAsia="ar-SA"/>
        </w:rPr>
        <w:t>3G in HD-SDI signali (video slike) morajo biti združeni na podlagi naslednjih pravil (</w:t>
      </w:r>
      <w:r w:rsidR="00AD500B" w:rsidRPr="00534EA1">
        <w:rPr>
          <w:lang w:eastAsia="ar-SA"/>
        </w:rPr>
        <w:t>glej spodnjo sliko</w:t>
      </w:r>
      <w:r w:rsidRPr="00534EA1">
        <w:rPr>
          <w:lang w:eastAsia="ar-SA"/>
        </w:rPr>
        <w:t xml:space="preserve">). Združevanje video slik v skupne slike na video steni mora biti brez vidnih robov med posameznimi vhodnimi slikami. Video procesno/razdelilna enota mora biti zmožna procesirati slike s specificiranimi resolucijami. </w:t>
      </w:r>
    </w:p>
    <w:p w14:paraId="1E370B49" w14:textId="1BA6F826" w:rsidR="00A41D19" w:rsidRPr="00534EA1" w:rsidRDefault="00A41D19" w:rsidP="007626FF">
      <w:r w:rsidRPr="00534EA1">
        <w:lastRenderedPageBreak/>
        <w:t xml:space="preserve">                                  </w:t>
      </w:r>
      <w:r w:rsidR="00DA3427" w:rsidRPr="00534EA1">
        <w:rPr>
          <w:noProof/>
        </w:rPr>
        <w:drawing>
          <wp:inline distT="0" distB="0" distL="0" distR="0" wp14:anchorId="6F8A812D" wp14:editId="6E1D64AC">
            <wp:extent cx="5817870" cy="5613400"/>
            <wp:effectExtent l="0" t="0" r="0" b="6350"/>
            <wp:docPr id="1857719582" name="Picture 1" descr="A diagram of different sizes and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719582" name="Picture 1" descr="A diagram of different sizes and colors&#10;&#10;Description automatically generated"/>
                    <pic:cNvPicPr/>
                  </pic:nvPicPr>
                  <pic:blipFill>
                    <a:blip r:embed="rId21"/>
                    <a:stretch>
                      <a:fillRect/>
                    </a:stretch>
                  </pic:blipFill>
                  <pic:spPr>
                    <a:xfrm>
                      <a:off x="0" y="0"/>
                      <a:ext cx="5817870" cy="5613400"/>
                    </a:xfrm>
                    <a:prstGeom prst="rect">
                      <a:avLst/>
                    </a:prstGeom>
                  </pic:spPr>
                </pic:pic>
              </a:graphicData>
            </a:graphic>
          </wp:inline>
        </w:drawing>
      </w:r>
    </w:p>
    <w:p w14:paraId="1D3B56EB" w14:textId="77777777" w:rsidR="00AA25A0" w:rsidRPr="00534EA1" w:rsidRDefault="00AA25A0" w:rsidP="00AA25A0">
      <w:pPr>
        <w:jc w:val="center"/>
      </w:pPr>
    </w:p>
    <w:p w14:paraId="46075B5F" w14:textId="66FA015C" w:rsidR="00AA25A0" w:rsidRPr="00534EA1" w:rsidRDefault="0013747F" w:rsidP="00AA25A0">
      <w:pPr>
        <w:numPr>
          <w:ilvl w:val="0"/>
          <w:numId w:val="27"/>
        </w:numPr>
        <w:rPr>
          <w:lang w:eastAsia="ar-SA"/>
        </w:rPr>
      </w:pPr>
      <w:r w:rsidRPr="00534EA1">
        <w:rPr>
          <w:lang w:eastAsia="ar-SA"/>
        </w:rPr>
        <w:t>M</w:t>
      </w:r>
      <w:r w:rsidR="00AA25A0" w:rsidRPr="00534EA1">
        <w:rPr>
          <w:lang w:eastAsia="ar-SA"/>
        </w:rPr>
        <w:t>ora omogočiti, da se resolucija združene slike prilagoditi na resolucijo in geometrijsko razmerje stranic video stene  s pomočjo obrezovanja,  povečevanja/pomanjševanja (</w:t>
      </w:r>
      <w:proofErr w:type="spellStart"/>
      <w:r w:rsidR="00AA25A0" w:rsidRPr="00534EA1">
        <w:rPr>
          <w:lang w:eastAsia="ar-SA"/>
        </w:rPr>
        <w:t>crop</w:t>
      </w:r>
      <w:r w:rsidR="0098467A" w:rsidRPr="00534EA1">
        <w:rPr>
          <w:lang w:eastAsia="ar-SA"/>
        </w:rPr>
        <w:t>p</w:t>
      </w:r>
      <w:r w:rsidR="00AA25A0" w:rsidRPr="00534EA1">
        <w:rPr>
          <w:lang w:eastAsia="ar-SA"/>
        </w:rPr>
        <w:t>ing</w:t>
      </w:r>
      <w:proofErr w:type="spellEnd"/>
      <w:r w:rsidR="00AA25A0" w:rsidRPr="00534EA1">
        <w:rPr>
          <w:lang w:eastAsia="ar-SA"/>
        </w:rPr>
        <w:t xml:space="preserve"> in </w:t>
      </w:r>
      <w:proofErr w:type="spellStart"/>
      <w:r w:rsidR="00AA25A0" w:rsidRPr="00534EA1">
        <w:rPr>
          <w:lang w:eastAsia="ar-SA"/>
        </w:rPr>
        <w:t>scaling</w:t>
      </w:r>
      <w:proofErr w:type="spellEnd"/>
      <w:r w:rsidR="00AA25A0" w:rsidRPr="00534EA1">
        <w:rPr>
          <w:lang w:eastAsia="ar-SA"/>
        </w:rPr>
        <w:t>) in premika slike po x in y osi brez vidnih popačenj v sliki</w:t>
      </w:r>
    </w:p>
    <w:p w14:paraId="4AA602C9" w14:textId="2558E5D0" w:rsidR="00AA25A0" w:rsidRPr="00534EA1" w:rsidRDefault="0013747F" w:rsidP="00AA25A0">
      <w:pPr>
        <w:numPr>
          <w:ilvl w:val="0"/>
          <w:numId w:val="27"/>
        </w:numPr>
        <w:rPr>
          <w:lang w:eastAsia="ar-SA"/>
        </w:rPr>
      </w:pPr>
      <w:r w:rsidRPr="00534EA1">
        <w:rPr>
          <w:lang w:eastAsia="ar-SA"/>
        </w:rPr>
        <w:t>V</w:t>
      </w:r>
      <w:r w:rsidR="00AA25A0" w:rsidRPr="00534EA1">
        <w:rPr>
          <w:lang w:eastAsia="ar-SA"/>
        </w:rPr>
        <w:t>ideo procesno enoto mora biti mogoče sinhronizirati s studijskim HD ali SD video referenčnim signalom in mora imeti tudi vhod za video referenčni signal (</w:t>
      </w:r>
      <w:proofErr w:type="spellStart"/>
      <w:r w:rsidR="00AA25A0" w:rsidRPr="00534EA1">
        <w:rPr>
          <w:lang w:eastAsia="ar-SA"/>
        </w:rPr>
        <w:t>three</w:t>
      </w:r>
      <w:proofErr w:type="spellEnd"/>
      <w:r w:rsidR="00AA25A0" w:rsidRPr="00534EA1">
        <w:rPr>
          <w:lang w:eastAsia="ar-SA"/>
        </w:rPr>
        <w:t xml:space="preserve"> </w:t>
      </w:r>
      <w:proofErr w:type="spellStart"/>
      <w:r w:rsidR="00AA25A0" w:rsidRPr="00534EA1">
        <w:rPr>
          <w:lang w:eastAsia="ar-SA"/>
        </w:rPr>
        <w:t>level</w:t>
      </w:r>
      <w:proofErr w:type="spellEnd"/>
      <w:r w:rsidR="00AA25A0" w:rsidRPr="00534EA1">
        <w:rPr>
          <w:lang w:eastAsia="ar-SA"/>
        </w:rPr>
        <w:t xml:space="preserve"> ali </w:t>
      </w:r>
      <w:proofErr w:type="spellStart"/>
      <w:r w:rsidR="00AA25A0" w:rsidRPr="00534EA1">
        <w:rPr>
          <w:lang w:eastAsia="ar-SA"/>
        </w:rPr>
        <w:t>black</w:t>
      </w:r>
      <w:proofErr w:type="spellEnd"/>
      <w:r w:rsidR="00AA25A0" w:rsidRPr="00534EA1">
        <w:rPr>
          <w:lang w:eastAsia="ar-SA"/>
        </w:rPr>
        <w:t xml:space="preserve"> </w:t>
      </w:r>
      <w:proofErr w:type="spellStart"/>
      <w:r w:rsidR="00AA25A0" w:rsidRPr="00534EA1">
        <w:rPr>
          <w:lang w:eastAsia="ar-SA"/>
        </w:rPr>
        <w:t>burst</w:t>
      </w:r>
      <w:proofErr w:type="spellEnd"/>
      <w:r w:rsidR="00AA25A0" w:rsidRPr="00534EA1">
        <w:rPr>
          <w:lang w:eastAsia="ar-SA"/>
        </w:rPr>
        <w:t>)</w:t>
      </w:r>
    </w:p>
    <w:p w14:paraId="6270A003" w14:textId="4BFAE10C" w:rsidR="009E79D0" w:rsidRPr="00534EA1" w:rsidRDefault="0013747F" w:rsidP="009E79D0">
      <w:pPr>
        <w:pStyle w:val="ListParagraph"/>
        <w:numPr>
          <w:ilvl w:val="0"/>
          <w:numId w:val="27"/>
        </w:numPr>
        <w:rPr>
          <w:lang w:eastAsia="ar-SA"/>
        </w:rPr>
      </w:pPr>
      <w:r w:rsidRPr="00534EA1">
        <w:rPr>
          <w:lang w:eastAsia="ar-SA"/>
        </w:rPr>
        <w:t>V</w:t>
      </w:r>
      <w:r w:rsidR="009E79D0" w:rsidRPr="00534EA1">
        <w:rPr>
          <w:lang w:eastAsia="ar-SA"/>
        </w:rPr>
        <w:t>saka ponujena procesno/razdelilna enota mora imeti vgrajen glavni in pomožni napajalnik</w:t>
      </w:r>
    </w:p>
    <w:p w14:paraId="7CF563A5" w14:textId="104FDBCD" w:rsidR="00AA25A0" w:rsidRPr="00534EA1" w:rsidRDefault="00AA25A0" w:rsidP="00AA25A0">
      <w:pPr>
        <w:numPr>
          <w:ilvl w:val="0"/>
          <w:numId w:val="27"/>
        </w:numPr>
        <w:rPr>
          <w:lang w:eastAsia="ar-SA"/>
        </w:rPr>
      </w:pPr>
      <w:r w:rsidRPr="00534EA1">
        <w:rPr>
          <w:lang w:eastAsia="ar-SA"/>
        </w:rPr>
        <w:t xml:space="preserve">Mora biti ponujano, da se nastavi vse zahtevane parametre video stene s SW aplikacijo preko Ethernet priključenega klienta ali WEB klienta. Računalnik z </w:t>
      </w:r>
      <w:r w:rsidR="00B12ABA" w:rsidRPr="00534EA1">
        <w:rPr>
          <w:lang w:eastAsia="ar-SA"/>
        </w:rPr>
        <w:t>Windows</w:t>
      </w:r>
      <w:r w:rsidRPr="00534EA1">
        <w:rPr>
          <w:lang w:eastAsia="ar-SA"/>
        </w:rPr>
        <w:t xml:space="preserve"> 10/11 za nastavitev in konfiguracijo </w:t>
      </w:r>
      <w:r w:rsidR="009E79D0" w:rsidRPr="00534EA1">
        <w:rPr>
          <w:lang w:eastAsia="ar-SA"/>
        </w:rPr>
        <w:t>procesno/razdelilna</w:t>
      </w:r>
      <w:r w:rsidR="00ED6660" w:rsidRPr="00534EA1">
        <w:rPr>
          <w:lang w:eastAsia="ar-SA"/>
        </w:rPr>
        <w:t xml:space="preserve"> </w:t>
      </w:r>
      <w:r w:rsidRPr="00534EA1">
        <w:rPr>
          <w:lang w:eastAsia="ar-SA"/>
        </w:rPr>
        <w:t xml:space="preserve">enote in tudi LED video sten, bo zagotovljen s strani </w:t>
      </w:r>
      <w:r w:rsidR="000D4257" w:rsidRPr="00534EA1">
        <w:rPr>
          <w:lang w:eastAsia="ar-SA"/>
        </w:rPr>
        <w:t>naročnika</w:t>
      </w:r>
      <w:r w:rsidRPr="00534EA1">
        <w:rPr>
          <w:lang w:eastAsia="ar-SA"/>
        </w:rPr>
        <w:t xml:space="preserve"> in ni zahtevano, da se ponudi v tem razpisu.</w:t>
      </w:r>
    </w:p>
    <w:p w14:paraId="6CFCB02B" w14:textId="77777777" w:rsidR="00AA25A0" w:rsidRPr="00534EA1" w:rsidRDefault="00AA25A0" w:rsidP="00AA25A0">
      <w:pPr>
        <w:numPr>
          <w:ilvl w:val="0"/>
          <w:numId w:val="27"/>
        </w:numPr>
        <w:rPr>
          <w:lang w:eastAsia="ar-SA"/>
        </w:rPr>
      </w:pPr>
      <w:r w:rsidRPr="00534EA1">
        <w:rPr>
          <w:lang w:eastAsia="ar-SA"/>
        </w:rPr>
        <w:t xml:space="preserve">Zgoraj zahtevana aplikacija mora biti zmožna:  </w:t>
      </w:r>
    </w:p>
    <w:p w14:paraId="34FF4BF2" w14:textId="77777777" w:rsidR="00AA25A0" w:rsidRPr="00534EA1" w:rsidRDefault="00AA25A0" w:rsidP="00AA25A0">
      <w:pPr>
        <w:numPr>
          <w:ilvl w:val="1"/>
          <w:numId w:val="27"/>
        </w:numPr>
        <w:rPr>
          <w:lang w:eastAsia="ar-SA"/>
        </w:rPr>
      </w:pPr>
      <w:r w:rsidRPr="00534EA1">
        <w:rPr>
          <w:lang w:eastAsia="ar-SA"/>
        </w:rPr>
        <w:t>korekcije video stene od točke do točke (</w:t>
      </w:r>
      <w:proofErr w:type="spellStart"/>
      <w:r w:rsidRPr="00534EA1">
        <w:rPr>
          <w:lang w:eastAsia="ar-SA"/>
        </w:rPr>
        <w:t>point</w:t>
      </w:r>
      <w:proofErr w:type="spellEnd"/>
      <w:r w:rsidRPr="00534EA1">
        <w:rPr>
          <w:lang w:eastAsia="ar-SA"/>
        </w:rPr>
        <w:t xml:space="preserve"> </w:t>
      </w:r>
      <w:proofErr w:type="spellStart"/>
      <w:r w:rsidRPr="00534EA1">
        <w:rPr>
          <w:lang w:eastAsia="ar-SA"/>
        </w:rPr>
        <w:t>by</w:t>
      </w:r>
      <w:proofErr w:type="spellEnd"/>
      <w:r w:rsidRPr="00534EA1">
        <w:rPr>
          <w:lang w:eastAsia="ar-SA"/>
        </w:rPr>
        <w:t xml:space="preserve"> </w:t>
      </w:r>
      <w:proofErr w:type="spellStart"/>
      <w:r w:rsidRPr="00534EA1">
        <w:rPr>
          <w:lang w:eastAsia="ar-SA"/>
        </w:rPr>
        <w:t>point</w:t>
      </w:r>
      <w:proofErr w:type="spellEnd"/>
      <w:r w:rsidRPr="00534EA1">
        <w:rPr>
          <w:lang w:eastAsia="ar-SA"/>
        </w:rPr>
        <w:t xml:space="preserve">), da dosežemo svetlobno in barvno kalibracijo (mora biti možno nastaviti vsaj R,G,B svetlost, R,G,B nasičenje barve in R,G,B barvo(HUE)) </w:t>
      </w:r>
    </w:p>
    <w:p w14:paraId="4111532A" w14:textId="77777777" w:rsidR="00AA25A0" w:rsidRPr="00534EA1" w:rsidRDefault="00AA25A0" w:rsidP="00AA25A0">
      <w:pPr>
        <w:numPr>
          <w:ilvl w:val="1"/>
          <w:numId w:val="27"/>
        </w:numPr>
        <w:rPr>
          <w:lang w:eastAsia="ar-SA"/>
        </w:rPr>
      </w:pPr>
      <w:r w:rsidRPr="00534EA1">
        <w:rPr>
          <w:lang w:eastAsia="ar-SA"/>
        </w:rPr>
        <w:t>mora biti možno nastaviti svetlost, ostrino, kontrast, nasičenje barve in barvno temperaturo (R, G, B nivoje) vhodnih signalov.</w:t>
      </w:r>
    </w:p>
    <w:p w14:paraId="50B03A57" w14:textId="7F89BC04" w:rsidR="00AA25A0" w:rsidRPr="00534EA1" w:rsidRDefault="00AA25A0" w:rsidP="00AA25A0">
      <w:pPr>
        <w:numPr>
          <w:ilvl w:val="1"/>
          <w:numId w:val="27"/>
        </w:numPr>
        <w:rPr>
          <w:lang w:eastAsia="ar-SA"/>
        </w:rPr>
      </w:pPr>
      <w:r w:rsidRPr="00534EA1">
        <w:rPr>
          <w:lang w:eastAsia="ar-SA"/>
        </w:rPr>
        <w:t xml:space="preserve">Mora biti možno nastaviti svetlost posamezne robne linije sestavljene iz </w:t>
      </w:r>
      <w:proofErr w:type="spellStart"/>
      <w:r w:rsidRPr="00534EA1">
        <w:rPr>
          <w:lang w:eastAsia="ar-SA"/>
        </w:rPr>
        <w:t>pi</w:t>
      </w:r>
      <w:r w:rsidR="00F3227C" w:rsidRPr="00534EA1">
        <w:rPr>
          <w:lang w:eastAsia="ar-SA"/>
        </w:rPr>
        <w:t>ks</w:t>
      </w:r>
      <w:r w:rsidRPr="00534EA1">
        <w:rPr>
          <w:lang w:eastAsia="ar-SA"/>
        </w:rPr>
        <w:t>lov</w:t>
      </w:r>
      <w:proofErr w:type="spellEnd"/>
      <w:r w:rsidRPr="00534EA1">
        <w:rPr>
          <w:lang w:eastAsia="ar-SA"/>
        </w:rPr>
        <w:t xml:space="preserve"> (vertikalne in horizontalne) za vsak modul video sten</w:t>
      </w:r>
    </w:p>
    <w:p w14:paraId="1338B361" w14:textId="77777777" w:rsidR="00F3227C" w:rsidRPr="00534EA1" w:rsidRDefault="00F3227C" w:rsidP="00F3227C">
      <w:pPr>
        <w:pStyle w:val="ListParagraph"/>
        <w:numPr>
          <w:ilvl w:val="1"/>
          <w:numId w:val="27"/>
        </w:numPr>
        <w:rPr>
          <w:lang w:eastAsia="ar-SA"/>
        </w:rPr>
      </w:pPr>
      <w:r w:rsidRPr="00534EA1">
        <w:rPr>
          <w:lang w:eastAsia="ar-SA"/>
        </w:rPr>
        <w:t xml:space="preserve">Mora biti možno shraniti in poklicati kalibracijske koeficiente iz datoteke, shraniti in poklicati datoteke za konfiguracijo, </w:t>
      </w:r>
      <w:proofErr w:type="spellStart"/>
      <w:r w:rsidRPr="00534EA1">
        <w:rPr>
          <w:lang w:eastAsia="ar-SA"/>
        </w:rPr>
        <w:t>itd</w:t>
      </w:r>
      <w:proofErr w:type="spellEnd"/>
      <w:r w:rsidRPr="00534EA1">
        <w:rPr>
          <w:lang w:eastAsia="ar-SA"/>
        </w:rPr>
        <w:t>, iz PC računalnika, ki je priključen na krmilne kartice LED panelov (PC računalnik bo priskrbel naročnik)</w:t>
      </w:r>
    </w:p>
    <w:p w14:paraId="04E5B96B" w14:textId="37FCB382" w:rsidR="00AA25A0" w:rsidRPr="00534EA1" w:rsidRDefault="00AA25A0" w:rsidP="00AA25A0">
      <w:pPr>
        <w:numPr>
          <w:ilvl w:val="1"/>
          <w:numId w:val="27"/>
        </w:numPr>
        <w:rPr>
          <w:lang w:eastAsia="ar-SA"/>
        </w:rPr>
      </w:pPr>
      <w:r w:rsidRPr="00534EA1">
        <w:rPr>
          <w:lang w:eastAsia="ar-SA"/>
        </w:rPr>
        <w:lastRenderedPageBreak/>
        <w:t xml:space="preserve">Mora omogočati avtomatično ali ročno internih nastavitev posameznega </w:t>
      </w:r>
      <w:r w:rsidR="009E79D0" w:rsidRPr="00534EA1">
        <w:rPr>
          <w:lang w:eastAsia="ar-SA"/>
        </w:rPr>
        <w:t>zamenjanega</w:t>
      </w:r>
      <w:r w:rsidRPr="00534EA1">
        <w:rPr>
          <w:lang w:eastAsia="ar-SA"/>
        </w:rPr>
        <w:t xml:space="preserve"> modula v določeni video steni</w:t>
      </w:r>
    </w:p>
    <w:p w14:paraId="584314C1" w14:textId="77777777" w:rsidR="00F3227C" w:rsidRPr="00534EA1" w:rsidRDefault="00F3227C" w:rsidP="00F3227C">
      <w:pPr>
        <w:pStyle w:val="ListParagraph"/>
        <w:numPr>
          <w:ilvl w:val="1"/>
          <w:numId w:val="27"/>
        </w:numPr>
        <w:rPr>
          <w:lang w:eastAsia="ar-SA"/>
        </w:rPr>
      </w:pPr>
      <w:r w:rsidRPr="00534EA1">
        <w:rPr>
          <w:lang w:eastAsia="ar-SA"/>
        </w:rPr>
        <w:t xml:space="preserve">Mora izvesti kalibracijo LED video stene od </w:t>
      </w:r>
      <w:proofErr w:type="spellStart"/>
      <w:r w:rsidRPr="00534EA1">
        <w:rPr>
          <w:lang w:eastAsia="ar-SA"/>
        </w:rPr>
        <w:t>piksla</w:t>
      </w:r>
      <w:proofErr w:type="spellEnd"/>
      <w:r w:rsidRPr="00534EA1">
        <w:rPr>
          <w:lang w:eastAsia="ar-SA"/>
        </w:rPr>
        <w:t xml:space="preserve"> do </w:t>
      </w:r>
      <w:proofErr w:type="spellStart"/>
      <w:r w:rsidRPr="00534EA1">
        <w:rPr>
          <w:lang w:eastAsia="ar-SA"/>
        </w:rPr>
        <w:t>piksla</w:t>
      </w:r>
      <w:proofErr w:type="spellEnd"/>
      <w:r w:rsidRPr="00534EA1">
        <w:rPr>
          <w:lang w:eastAsia="ar-SA"/>
        </w:rPr>
        <w:t xml:space="preserve">, da se zagotovi enotnost parametrov svetlost, barva in </w:t>
      </w:r>
      <w:proofErr w:type="spellStart"/>
      <w:r w:rsidRPr="00534EA1">
        <w:rPr>
          <w:lang w:eastAsia="ar-SA"/>
        </w:rPr>
        <w:t>gamma</w:t>
      </w:r>
      <w:proofErr w:type="spellEnd"/>
      <w:r w:rsidRPr="00534EA1">
        <w:rPr>
          <w:lang w:eastAsia="ar-SA"/>
        </w:rPr>
        <w:t xml:space="preserve"> po celotni video steni. Ponudnik mora ponuditi za zahtevano kalibracijo tudi potrebno orodje, če je le to potrebno.</w:t>
      </w:r>
    </w:p>
    <w:p w14:paraId="7C070008" w14:textId="7D52458C" w:rsidR="00AA25A0" w:rsidRPr="00534EA1" w:rsidRDefault="00AA25A0" w:rsidP="00F3227C">
      <w:pPr>
        <w:ind w:left="1440"/>
        <w:rPr>
          <w:lang w:eastAsia="ar-SA"/>
        </w:rPr>
      </w:pPr>
      <w:r w:rsidRPr="00534EA1">
        <w:rPr>
          <w:lang w:eastAsia="ar-SA"/>
        </w:rPr>
        <w:t>.</w:t>
      </w:r>
    </w:p>
    <w:p w14:paraId="244D8FB6" w14:textId="74E69650" w:rsidR="00DF51EB" w:rsidRPr="00534EA1" w:rsidRDefault="00AA25A0" w:rsidP="00AA25A0">
      <w:pPr>
        <w:numPr>
          <w:ilvl w:val="0"/>
          <w:numId w:val="27"/>
        </w:numPr>
        <w:rPr>
          <w:lang w:eastAsia="ar-SA"/>
        </w:rPr>
      </w:pPr>
      <w:r w:rsidRPr="00534EA1">
        <w:rPr>
          <w:lang w:eastAsia="ar-SA"/>
        </w:rPr>
        <w:t xml:space="preserve">Procesno/razdelilna enota mora vsebovati </w:t>
      </w:r>
      <w:proofErr w:type="spellStart"/>
      <w:r w:rsidRPr="00534EA1">
        <w:rPr>
          <w:lang w:eastAsia="ar-SA"/>
        </w:rPr>
        <w:t>t.i</w:t>
      </w:r>
      <w:proofErr w:type="spellEnd"/>
      <w:r w:rsidRPr="00534EA1">
        <w:rPr>
          <w:lang w:eastAsia="ar-SA"/>
        </w:rPr>
        <w:t>. kartice za pošiljanje (</w:t>
      </w:r>
      <w:proofErr w:type="spellStart"/>
      <w:r w:rsidRPr="00534EA1">
        <w:rPr>
          <w:lang w:eastAsia="ar-SA"/>
        </w:rPr>
        <w:t>sending</w:t>
      </w:r>
      <w:proofErr w:type="spellEnd"/>
      <w:r w:rsidRPr="00534EA1">
        <w:rPr>
          <w:lang w:eastAsia="ar-SA"/>
        </w:rPr>
        <w:t xml:space="preserve"> </w:t>
      </w:r>
      <w:proofErr w:type="spellStart"/>
      <w:r w:rsidRPr="00534EA1">
        <w:rPr>
          <w:lang w:eastAsia="ar-SA"/>
        </w:rPr>
        <w:t>cards</w:t>
      </w:r>
      <w:proofErr w:type="spellEnd"/>
      <w:r w:rsidRPr="00534EA1">
        <w:rPr>
          <w:lang w:eastAsia="ar-SA"/>
        </w:rPr>
        <w:t>) za kontrolo določene (in vseh) video sten. Če bo ponudnik ponudil procesno/razdelilne enote po varianti A, potem vsaj ena rezervna »</w:t>
      </w:r>
      <w:proofErr w:type="spellStart"/>
      <w:r w:rsidRPr="00534EA1">
        <w:rPr>
          <w:lang w:eastAsia="ar-SA"/>
        </w:rPr>
        <w:t>sending</w:t>
      </w:r>
      <w:proofErr w:type="spellEnd"/>
      <w:r w:rsidR="009E79D0" w:rsidRPr="00534EA1">
        <w:rPr>
          <w:lang w:eastAsia="ar-SA"/>
        </w:rPr>
        <w:t>«</w:t>
      </w:r>
      <w:r w:rsidRPr="00534EA1">
        <w:rPr>
          <w:lang w:eastAsia="ar-SA"/>
        </w:rPr>
        <w:t xml:space="preserve"> kartica« mora biti ponu</w:t>
      </w:r>
      <w:r w:rsidR="009E79D0" w:rsidRPr="00534EA1">
        <w:rPr>
          <w:lang w:eastAsia="ar-SA"/>
        </w:rPr>
        <w:t>j</w:t>
      </w:r>
      <w:r w:rsidRPr="00534EA1">
        <w:rPr>
          <w:lang w:eastAsia="ar-SA"/>
        </w:rPr>
        <w:t>ena za vsako procesno/razdelilno enoto. V varianti B, rezervna »</w:t>
      </w:r>
      <w:proofErr w:type="spellStart"/>
      <w:r w:rsidRPr="00534EA1">
        <w:rPr>
          <w:lang w:eastAsia="ar-SA"/>
        </w:rPr>
        <w:t>sending</w:t>
      </w:r>
      <w:proofErr w:type="spellEnd"/>
      <w:r w:rsidRPr="00534EA1">
        <w:rPr>
          <w:lang w:eastAsia="ar-SA"/>
        </w:rPr>
        <w:t xml:space="preserve"> kartica« mora biti vključena v rezervni procesno/razdeli</w:t>
      </w:r>
      <w:r w:rsidR="009E79D0" w:rsidRPr="00534EA1">
        <w:rPr>
          <w:lang w:eastAsia="ar-SA"/>
        </w:rPr>
        <w:t>l</w:t>
      </w:r>
      <w:r w:rsidRPr="00534EA1">
        <w:rPr>
          <w:lang w:eastAsia="ar-SA"/>
        </w:rPr>
        <w:t>ni enoti.</w:t>
      </w:r>
    </w:p>
    <w:p w14:paraId="1D87DC12" w14:textId="4D6EA205" w:rsidR="00EE0AEC" w:rsidRPr="00534EA1" w:rsidRDefault="00EE0AEC" w:rsidP="00AA25A0">
      <w:pPr>
        <w:numPr>
          <w:ilvl w:val="0"/>
          <w:numId w:val="27"/>
        </w:numPr>
        <w:rPr>
          <w:lang w:eastAsia="ar-SA"/>
        </w:rPr>
      </w:pPr>
      <w:r w:rsidRPr="00534EA1">
        <w:rPr>
          <w:lang w:eastAsia="ar-SA"/>
        </w:rPr>
        <w:t xml:space="preserve">Procesno/razdelilna enota in LED video stena imata skupaj dovoljeno zakasnitev največ 40 ms (dva </w:t>
      </w:r>
      <w:proofErr w:type="spellStart"/>
      <w:r w:rsidRPr="00534EA1">
        <w:rPr>
          <w:lang w:eastAsia="ar-SA"/>
        </w:rPr>
        <w:t>frame</w:t>
      </w:r>
      <w:proofErr w:type="spellEnd"/>
      <w:r w:rsidRPr="00534EA1">
        <w:rPr>
          <w:lang w:eastAsia="ar-SA"/>
        </w:rPr>
        <w:t>-a) glede na video signal, ki ga pripeljemo na vhod procesno/razdelilne enote</w:t>
      </w:r>
    </w:p>
    <w:p w14:paraId="51269BF8" w14:textId="5683D257" w:rsidR="00AA25A0" w:rsidRPr="00534EA1" w:rsidRDefault="00AA25A0" w:rsidP="00AA25A0">
      <w:pPr>
        <w:pStyle w:val="Heading3"/>
        <w:rPr>
          <w:b/>
          <w:color w:val="000000"/>
        </w:rPr>
      </w:pPr>
      <w:bookmarkStart w:id="53" w:name="_Toc170722050"/>
      <w:r w:rsidRPr="00534EA1">
        <w:rPr>
          <w:b/>
          <w:color w:val="000000"/>
        </w:rPr>
        <w:t>Zahteve za mehansko nosilno strukturo za video stene</w:t>
      </w:r>
      <w:bookmarkEnd w:id="53"/>
    </w:p>
    <w:p w14:paraId="6110BB99" w14:textId="77777777" w:rsidR="00DF51EB" w:rsidRPr="00534EA1" w:rsidRDefault="00DF51EB" w:rsidP="007626FF"/>
    <w:p w14:paraId="08FFB382" w14:textId="77777777" w:rsidR="00AA25A0" w:rsidRPr="00534EA1" w:rsidRDefault="00AA25A0" w:rsidP="00AA25A0">
      <w:r w:rsidRPr="00534EA1">
        <w:t>Mehanska podporna struktura za ovalne stene VW1 in VW2:</w:t>
      </w:r>
    </w:p>
    <w:p w14:paraId="5E256465" w14:textId="141C5021" w:rsidR="00DF51EB" w:rsidRPr="00534EA1" w:rsidRDefault="00AA25A0" w:rsidP="00AA25A0">
      <w:pPr>
        <w:pStyle w:val="ListParagraph"/>
        <w:numPr>
          <w:ilvl w:val="0"/>
          <w:numId w:val="28"/>
        </w:numPr>
      </w:pPr>
      <w:r w:rsidRPr="00534EA1">
        <w:t xml:space="preserve">Zahtevano je, da se pričvrsti panele LED vide stene na kovinsko konstrukcijo, ki  mora biti pritrjena na </w:t>
      </w:r>
      <w:r w:rsidR="00DA7B7B" w:rsidRPr="00534EA1">
        <w:t>štiri</w:t>
      </w:r>
      <w:r w:rsidRPr="00534EA1">
        <w:t xml:space="preserve"> (</w:t>
      </w:r>
      <w:r w:rsidR="007D4085" w:rsidRPr="00534EA1">
        <w:rPr>
          <w:u w:val="single"/>
        </w:rPr>
        <w:t>4</w:t>
      </w:r>
      <w:r w:rsidRPr="00534EA1">
        <w:t>) ali več nosilnih stebrov (nosilne noge). Noge ne smejo biti vidne studijskim kameram pod in nad zaokrožene LED video stene. Zato so na voljo za pritrditev nosilnih nog pozicije za pleksi steno, ki je nameščena za video steno (glej sliko spodaj). Plošče za pritrditev nosilnih nog so lahko pritrjene na studijska tla ali ali zidove ali na oboje. Studijska tla in zidovi so narejeni iz armiranega betona debeline 200 mm.</w:t>
      </w:r>
    </w:p>
    <w:p w14:paraId="3DB26547" w14:textId="77777777" w:rsidR="00DF51EB" w:rsidRPr="00534EA1" w:rsidRDefault="00DF51EB" w:rsidP="007626FF"/>
    <w:p w14:paraId="6ECCBACF" w14:textId="06BC2AE9" w:rsidR="00DF51EB" w:rsidRPr="00534EA1" w:rsidRDefault="00F3227C" w:rsidP="00AA25A0">
      <w:pPr>
        <w:jc w:val="center"/>
      </w:pPr>
      <w:r w:rsidRPr="00534EA1">
        <w:rPr>
          <w:noProof/>
        </w:rPr>
        <w:drawing>
          <wp:inline distT="0" distB="0" distL="0" distR="0" wp14:anchorId="7BC6F1F3" wp14:editId="1A3CF828">
            <wp:extent cx="5276850" cy="5305425"/>
            <wp:effectExtent l="0" t="0" r="0" b="0"/>
            <wp:docPr id="7" name="Image7" descr="A diagram of a construction 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A diagram of a construction site&#10;&#10;Description automatically generated"/>
                    <pic:cNvPicPr>
                      <a:picLocks noChangeAspect="1" noChangeArrowheads="1"/>
                    </pic:cNvPicPr>
                  </pic:nvPicPr>
                  <pic:blipFill>
                    <a:blip r:embed="rId22"/>
                    <a:stretch>
                      <a:fillRect/>
                    </a:stretch>
                  </pic:blipFill>
                  <pic:spPr bwMode="auto">
                    <a:xfrm>
                      <a:off x="0" y="0"/>
                      <a:ext cx="5276850" cy="5305425"/>
                    </a:xfrm>
                    <a:prstGeom prst="rect">
                      <a:avLst/>
                    </a:prstGeom>
                  </pic:spPr>
                </pic:pic>
              </a:graphicData>
            </a:graphic>
          </wp:inline>
        </w:drawing>
      </w:r>
    </w:p>
    <w:p w14:paraId="79E3AF72" w14:textId="77777777" w:rsidR="000D4257" w:rsidRPr="00534EA1" w:rsidRDefault="000D4257" w:rsidP="00AA25A0">
      <w:pPr>
        <w:jc w:val="center"/>
      </w:pPr>
    </w:p>
    <w:p w14:paraId="478F5982" w14:textId="6169BA53" w:rsidR="000D4257" w:rsidRPr="00534EA1" w:rsidRDefault="000D4257" w:rsidP="00AA25A0">
      <w:pPr>
        <w:jc w:val="center"/>
      </w:pPr>
      <w:r w:rsidRPr="00534EA1">
        <w:rPr>
          <w:noProof/>
        </w:rPr>
        <w:lastRenderedPageBreak/>
        <w:drawing>
          <wp:inline distT="0" distB="0" distL="0" distR="0" wp14:anchorId="301DE3C9" wp14:editId="3C08EEF5">
            <wp:extent cx="5817870" cy="2031365"/>
            <wp:effectExtent l="0" t="0" r="0" b="6985"/>
            <wp:docPr id="8" name="Image8" descr="A drawing of a metal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A drawing of a metal post&#10;&#10;Description automatically generated"/>
                    <pic:cNvPicPr>
                      <a:picLocks noChangeAspect="1" noChangeArrowheads="1"/>
                    </pic:cNvPicPr>
                  </pic:nvPicPr>
                  <pic:blipFill>
                    <a:blip r:embed="rId23"/>
                    <a:stretch>
                      <a:fillRect/>
                    </a:stretch>
                  </pic:blipFill>
                  <pic:spPr bwMode="auto">
                    <a:xfrm>
                      <a:off x="0" y="0"/>
                      <a:ext cx="5817870" cy="2031365"/>
                    </a:xfrm>
                    <a:prstGeom prst="rect">
                      <a:avLst/>
                    </a:prstGeom>
                  </pic:spPr>
                </pic:pic>
              </a:graphicData>
            </a:graphic>
          </wp:inline>
        </w:drawing>
      </w:r>
    </w:p>
    <w:p w14:paraId="20C0C6C0" w14:textId="77777777" w:rsidR="000D4257" w:rsidRPr="00534EA1" w:rsidRDefault="000D4257" w:rsidP="00AA25A0">
      <w:pPr>
        <w:jc w:val="center"/>
      </w:pPr>
    </w:p>
    <w:p w14:paraId="262C4FD1" w14:textId="7722EF7D" w:rsidR="00AA25A0" w:rsidRPr="00534EA1" w:rsidRDefault="00AA25A0" w:rsidP="00AA25A0">
      <w:pPr>
        <w:pStyle w:val="ListParagraph"/>
        <w:numPr>
          <w:ilvl w:val="0"/>
          <w:numId w:val="28"/>
        </w:numPr>
      </w:pPr>
      <w:r w:rsidRPr="00534EA1">
        <w:t>Specialna toga kovinska nosilna konstrukcija za montažo LED panelov mora biti ponu</w:t>
      </w:r>
      <w:r w:rsidR="00B17CBD" w:rsidRPr="00534EA1">
        <w:t>j</w:t>
      </w:r>
      <w:r w:rsidRPr="00534EA1">
        <w:t>ena. Ta konstrukcija mora omogočati:</w:t>
      </w:r>
    </w:p>
    <w:p w14:paraId="661D5B26" w14:textId="77777777" w:rsidR="00AA25A0" w:rsidRPr="00534EA1" w:rsidRDefault="00AA25A0" w:rsidP="00AA25A0">
      <w:pPr>
        <w:pStyle w:val="ListParagraph"/>
        <w:numPr>
          <w:ilvl w:val="1"/>
          <w:numId w:val="28"/>
        </w:numPr>
      </w:pPr>
      <w:r w:rsidRPr="00534EA1">
        <w:t xml:space="preserve">Mehansko montažo odporno na napake in precizno </w:t>
      </w:r>
      <w:proofErr w:type="spellStart"/>
      <w:r w:rsidRPr="00534EA1">
        <w:t>pozicioniranje</w:t>
      </w:r>
      <w:proofErr w:type="spellEnd"/>
      <w:r w:rsidRPr="00534EA1">
        <w:t xml:space="preserve"> LED panelov, da se doseže montaža brez rež in gladkost prehoda med LED paneli </w:t>
      </w:r>
    </w:p>
    <w:p w14:paraId="1E0D079D" w14:textId="088CDC71" w:rsidR="00AA25A0" w:rsidRPr="00534EA1" w:rsidRDefault="00AA25A0" w:rsidP="00AA25A0">
      <w:pPr>
        <w:pStyle w:val="ListParagraph"/>
        <w:numPr>
          <w:ilvl w:val="1"/>
          <w:numId w:val="28"/>
        </w:numPr>
      </w:pPr>
      <w:r w:rsidRPr="00534EA1">
        <w:t>Meh</w:t>
      </w:r>
      <w:r w:rsidR="00B17CBD" w:rsidRPr="00534EA1">
        <w:t>a</w:t>
      </w:r>
      <w:r w:rsidRPr="00534EA1">
        <w:t>nska konstrukcija mora biti narejena tako, da kompenzira vse raztezke zaradi povišane temperature LED panelov med obratovanjem</w:t>
      </w:r>
    </w:p>
    <w:p w14:paraId="363FF362" w14:textId="77777777" w:rsidR="00B17CBD" w:rsidRPr="00534EA1" w:rsidRDefault="00B17CBD" w:rsidP="00B17CBD">
      <w:pPr>
        <w:pStyle w:val="ListParagraph"/>
        <w:numPr>
          <w:ilvl w:val="0"/>
          <w:numId w:val="28"/>
        </w:numPr>
      </w:pPr>
      <w:r w:rsidRPr="00534EA1">
        <w:t>Toga kovinska konstrukcija mora biti prebarvana s svetlobno ne odbojno črno barvo</w:t>
      </w:r>
    </w:p>
    <w:p w14:paraId="5B318DEC" w14:textId="12BB9E18" w:rsidR="00AA25A0" w:rsidRPr="00534EA1" w:rsidRDefault="00AA25A0" w:rsidP="00AA25A0">
      <w:pPr>
        <w:pStyle w:val="ListParagraph"/>
        <w:numPr>
          <w:ilvl w:val="0"/>
          <w:numId w:val="28"/>
        </w:numPr>
      </w:pPr>
      <w:r w:rsidRPr="00534EA1">
        <w:t xml:space="preserve">Spodnji rob LED vide stene mora biti nameščen 60 cm nad </w:t>
      </w:r>
      <w:r w:rsidR="00B17CBD" w:rsidRPr="00534EA1">
        <w:t xml:space="preserve"> </w:t>
      </w:r>
      <w:r w:rsidRPr="00534EA1">
        <w:t>tlemi</w:t>
      </w:r>
    </w:p>
    <w:p w14:paraId="28CECE41" w14:textId="77777777" w:rsidR="00AA25A0" w:rsidRPr="00534EA1" w:rsidRDefault="00AA25A0" w:rsidP="00AA25A0">
      <w:pPr>
        <w:pStyle w:val="ListParagraph"/>
        <w:numPr>
          <w:ilvl w:val="0"/>
          <w:numId w:val="28"/>
        </w:numPr>
      </w:pPr>
      <w:r w:rsidRPr="00534EA1">
        <w:t>Ponudnik mora ponuditi:</w:t>
      </w:r>
    </w:p>
    <w:p w14:paraId="386B2466" w14:textId="6EDE3691" w:rsidR="00AA25A0" w:rsidRPr="00534EA1" w:rsidRDefault="00AA25A0" w:rsidP="00AA25A0">
      <w:pPr>
        <w:pStyle w:val="ListParagraph"/>
        <w:numPr>
          <w:ilvl w:val="1"/>
          <w:numId w:val="28"/>
        </w:numPr>
      </w:pPr>
      <w:r w:rsidRPr="00534EA1">
        <w:t xml:space="preserve">Dokumentacijo o statični analizi za vse ponujane elemente konstrukcije in dokument, ki dokazuje, da je nosilna konstrukcija LED video stene ustreza varnostnim standardom in da je statična analiza skladna z </w:t>
      </w:r>
      <w:proofErr w:type="spellStart"/>
      <w:r w:rsidRPr="00534EA1">
        <w:t>Euro</w:t>
      </w:r>
      <w:r w:rsidR="00AC5053" w:rsidRPr="00534EA1">
        <w:t>k</w:t>
      </w:r>
      <w:r w:rsidRPr="00534EA1">
        <w:t>od</w:t>
      </w:r>
      <w:r w:rsidR="00AC5053" w:rsidRPr="00534EA1">
        <w:t>a</w:t>
      </w:r>
      <w:proofErr w:type="spellEnd"/>
      <w:r w:rsidRPr="00534EA1">
        <w:t xml:space="preserve"> 8 (EN 1998-1:2004 in  EN 1998-6:2005). LED video stena bo locirana v Ljubljani, Slovenija, ki ima načrtovan zemeljski pospešek ag=2,453m/s2. Vse uporabljene izračune za načrtovanje stene in uporabljene metode, morajo biti jasno razvidne iz zahtevane dokumentacije o statični analizi ovalne LED video stene.</w:t>
      </w:r>
    </w:p>
    <w:p w14:paraId="30E78959" w14:textId="77777777" w:rsidR="00AA25A0" w:rsidRPr="00534EA1" w:rsidRDefault="00AA25A0" w:rsidP="00AA25A0">
      <w:pPr>
        <w:pStyle w:val="ListParagraph"/>
        <w:numPr>
          <w:ilvl w:val="1"/>
          <w:numId w:val="28"/>
        </w:numPr>
      </w:pPr>
      <w:r w:rsidRPr="00534EA1">
        <w:t>Ponudnik mora ponuditi dostavo in montažo vseh delov nosilne mehanske konstrukcije zahtevane v tem razpisu.</w:t>
      </w:r>
    </w:p>
    <w:p w14:paraId="237880EC" w14:textId="1448335F" w:rsidR="00AA25A0" w:rsidRPr="00534EA1" w:rsidRDefault="00AA25A0" w:rsidP="00AA25A0">
      <w:pPr>
        <w:pStyle w:val="ListParagraph"/>
        <w:numPr>
          <w:ilvl w:val="1"/>
          <w:numId w:val="28"/>
        </w:numPr>
      </w:pPr>
      <w:r w:rsidRPr="00534EA1">
        <w:t>LED video stene 3,4 in 5 morajo imeti svoje ohišje v obliki kvadra, ki bo pritrjena na tla. Spodnji rob led stene mora biti maksimalno 6 cm and tlemi. Led stene z ohišjem v obliki kvadra morajo biti največ 20 cm debele in morajo biti pokrite s črnimi zaključnimi ploščami na vseh treh straneh (glej spodnjo sliko). Odprtina za kable mora biti zagotovljena na dnu ohišja.</w:t>
      </w:r>
    </w:p>
    <w:p w14:paraId="3D95FEF7" w14:textId="77777777" w:rsidR="00DF51EB" w:rsidRPr="00534EA1" w:rsidRDefault="00DF51EB" w:rsidP="007626FF"/>
    <w:p w14:paraId="7941ED46" w14:textId="77777777" w:rsidR="00DF51EB" w:rsidRPr="00534EA1" w:rsidRDefault="00DF51EB" w:rsidP="007626FF"/>
    <w:p w14:paraId="4032DAB6" w14:textId="77777777" w:rsidR="00AA25A0" w:rsidRPr="00534EA1" w:rsidRDefault="00AA25A0" w:rsidP="007626FF"/>
    <w:p w14:paraId="0766085C" w14:textId="77777777" w:rsidR="00AA25A0" w:rsidRPr="00534EA1" w:rsidRDefault="00AA25A0" w:rsidP="007626FF"/>
    <w:p w14:paraId="7CCD6223" w14:textId="77777777" w:rsidR="00AA25A0" w:rsidRPr="00534EA1" w:rsidRDefault="00AA25A0" w:rsidP="007626FF"/>
    <w:p w14:paraId="6307FC76" w14:textId="77777777" w:rsidR="00AA25A0" w:rsidRPr="00534EA1" w:rsidRDefault="00AA25A0" w:rsidP="007626FF"/>
    <w:p w14:paraId="2042D5D8" w14:textId="1C289903" w:rsidR="00DF51EB" w:rsidRPr="00534EA1" w:rsidRDefault="00AA25A0" w:rsidP="00A46B63">
      <w:pPr>
        <w:jc w:val="center"/>
      </w:pPr>
      <w:r w:rsidRPr="00534EA1">
        <w:rPr>
          <w:noProof/>
        </w:rPr>
        <w:lastRenderedPageBreak/>
        <w:drawing>
          <wp:inline distT="0" distB="0" distL="0" distR="0" wp14:anchorId="742BEAC4" wp14:editId="412F53CB">
            <wp:extent cx="3606573" cy="5610225"/>
            <wp:effectExtent l="0" t="0" r="0" b="0"/>
            <wp:docPr id="912424753" name="Picture 1" descr="A drawing of a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24753" name="Picture 1" descr="A drawing of a wall&#10;&#10;Description automatically generated"/>
                    <pic:cNvPicPr/>
                  </pic:nvPicPr>
                  <pic:blipFill>
                    <a:blip r:embed="rId24"/>
                    <a:stretch>
                      <a:fillRect/>
                    </a:stretch>
                  </pic:blipFill>
                  <pic:spPr>
                    <a:xfrm>
                      <a:off x="0" y="0"/>
                      <a:ext cx="3610795" cy="5616793"/>
                    </a:xfrm>
                    <a:prstGeom prst="rect">
                      <a:avLst/>
                    </a:prstGeom>
                  </pic:spPr>
                </pic:pic>
              </a:graphicData>
            </a:graphic>
          </wp:inline>
        </w:drawing>
      </w:r>
    </w:p>
    <w:p w14:paraId="22BF664C" w14:textId="77777777" w:rsidR="00CE7289" w:rsidRPr="00534EA1" w:rsidRDefault="00CE7289" w:rsidP="00A46B63">
      <w:pPr>
        <w:jc w:val="center"/>
      </w:pPr>
    </w:p>
    <w:p w14:paraId="7AF4028B" w14:textId="77777777" w:rsidR="00CE7289" w:rsidRPr="00534EA1" w:rsidRDefault="00CE7289" w:rsidP="00A46B63">
      <w:pPr>
        <w:jc w:val="center"/>
      </w:pPr>
    </w:p>
    <w:p w14:paraId="76079694" w14:textId="2116DCD2" w:rsidR="00A46B63" w:rsidRPr="00534EA1" w:rsidRDefault="00A46B63" w:rsidP="00A46B63">
      <w:pPr>
        <w:pStyle w:val="Heading3"/>
        <w:rPr>
          <w:b/>
          <w:color w:val="000000"/>
        </w:rPr>
      </w:pPr>
      <w:bookmarkStart w:id="54" w:name="_Toc170722051"/>
      <w:r w:rsidRPr="00534EA1">
        <w:rPr>
          <w:b/>
          <w:color w:val="000000"/>
        </w:rPr>
        <w:t>Priključek LED video stene na električno omrežje in priključki za LED video steno</w:t>
      </w:r>
      <w:bookmarkEnd w:id="54"/>
    </w:p>
    <w:p w14:paraId="4334EF8D" w14:textId="77777777" w:rsidR="00DF51EB" w:rsidRPr="00534EA1" w:rsidRDefault="00DF51EB" w:rsidP="007626FF"/>
    <w:p w14:paraId="3DF8CA31" w14:textId="77777777" w:rsidR="00A46B63" w:rsidRPr="00534EA1" w:rsidRDefault="00A46B63" w:rsidP="00A46B63">
      <w:pPr>
        <w:numPr>
          <w:ilvl w:val="0"/>
          <w:numId w:val="29"/>
        </w:numPr>
      </w:pPr>
      <w:r w:rsidRPr="00534EA1">
        <w:t>Vsaka LED video stena mora imeti svoj priključek na električno omrežje. Tri fazne napajalne linije (N, L1, L2, L3) morajo biti varovane z avtomatskimi varovalkami in FID-om s 300mA diferenčnega toka. Neodvisna povezava do ozemljitve, mora biti zagotovljena za vsako video steno..</w:t>
      </w:r>
    </w:p>
    <w:p w14:paraId="0C719990" w14:textId="6D33A6FE" w:rsidR="00A46B63" w:rsidRPr="00534EA1" w:rsidRDefault="00A46B63" w:rsidP="00A46B63">
      <w:pPr>
        <w:numPr>
          <w:ilvl w:val="0"/>
          <w:numId w:val="29"/>
        </w:numPr>
      </w:pPr>
      <w:r w:rsidRPr="00534EA1">
        <w:t xml:space="preserve">Vsa električna bremena (deli video sten) se morajo priklapljati na električno omrežje po postopoma z minimalno zakasnitvijo za vsak priklop, ki pa je dovolj dolg, da zagonski tok pade na nivo toka potrebnega za redno obratovanje. </w:t>
      </w:r>
    </w:p>
    <w:p w14:paraId="7D1CE208" w14:textId="290288F2" w:rsidR="00A46B63" w:rsidRPr="00534EA1" w:rsidRDefault="00A46B63" w:rsidP="00A46B63">
      <w:pPr>
        <w:numPr>
          <w:ilvl w:val="0"/>
          <w:numId w:val="29"/>
        </w:numPr>
      </w:pPr>
      <w:r w:rsidRPr="00534EA1">
        <w:t>Potrebna oprema za povezavo na električno omrežje in postopno priključevanje bremen (delov video sten) mora biti ponu</w:t>
      </w:r>
      <w:r w:rsidR="000D4257" w:rsidRPr="00534EA1">
        <w:t>j</w:t>
      </w:r>
      <w:r w:rsidRPr="00534EA1">
        <w:t xml:space="preserve">ena v primerni električni omarici. </w:t>
      </w:r>
    </w:p>
    <w:p w14:paraId="58183A00" w14:textId="4F103628" w:rsidR="00A46B63" w:rsidRPr="00534EA1" w:rsidRDefault="00A46B63" w:rsidP="00A46B63">
      <w:pPr>
        <w:numPr>
          <w:ilvl w:val="0"/>
          <w:numId w:val="29"/>
        </w:numPr>
      </w:pPr>
      <w:r w:rsidRPr="00534EA1">
        <w:t>Vsaj dve električni omarici morata biti ponu</w:t>
      </w:r>
      <w:r w:rsidR="000D4257" w:rsidRPr="00534EA1">
        <w:t>j</w:t>
      </w:r>
      <w:r w:rsidRPr="00534EA1">
        <w:t xml:space="preserve">eni. Ponudnik mora ponudi načrt električnih povezav za vsako omarico. </w:t>
      </w:r>
    </w:p>
    <w:p w14:paraId="3475FDD3" w14:textId="133FC4D1" w:rsidR="00A46B63" w:rsidRPr="00534EA1" w:rsidRDefault="00A46B63" w:rsidP="00A46B63">
      <w:pPr>
        <w:numPr>
          <w:ilvl w:val="0"/>
          <w:numId w:val="29"/>
        </w:numPr>
      </w:pPr>
      <w:r w:rsidRPr="00534EA1">
        <w:t>Ponu</w:t>
      </w:r>
      <w:r w:rsidR="000D4257" w:rsidRPr="00534EA1">
        <w:t>j</w:t>
      </w:r>
      <w:r w:rsidRPr="00534EA1">
        <w:t xml:space="preserve">ena električna omarica je lahko v obliki, ki omogoča montažo v 19 colsko stojalo  Tudi ostala oprema, ki je nujna za obratovanje LED video stene, je lahko nameščena v istem stojalu.  </w:t>
      </w:r>
    </w:p>
    <w:p w14:paraId="5DDA60FF" w14:textId="77777777" w:rsidR="00F34345" w:rsidRPr="00534EA1" w:rsidRDefault="00F34345" w:rsidP="007626FF"/>
    <w:p w14:paraId="71DE7F71" w14:textId="719A4DD7" w:rsidR="00DF51EB" w:rsidRPr="00534EA1" w:rsidRDefault="00F34345" w:rsidP="007626FF">
      <w:pPr>
        <w:rPr>
          <w:b/>
          <w:bCs/>
        </w:rPr>
      </w:pPr>
      <w:r w:rsidRPr="00534EA1">
        <w:rPr>
          <w:b/>
          <w:bCs/>
        </w:rPr>
        <w:t>Lega LED video sten glede na fizične stene in balko</w:t>
      </w:r>
      <w:r w:rsidR="00F3227C" w:rsidRPr="00534EA1">
        <w:rPr>
          <w:b/>
          <w:bCs/>
        </w:rPr>
        <w:t>n</w:t>
      </w:r>
      <w:r w:rsidRPr="00534EA1">
        <w:rPr>
          <w:b/>
          <w:bCs/>
        </w:rPr>
        <w:t>:</w:t>
      </w:r>
    </w:p>
    <w:p w14:paraId="4E840BCC" w14:textId="77777777" w:rsidR="00DF51EB" w:rsidRPr="00534EA1" w:rsidRDefault="00DF51EB" w:rsidP="007626FF"/>
    <w:p w14:paraId="4306798D" w14:textId="6070897D" w:rsidR="00DF51EB" w:rsidRPr="00534EA1" w:rsidRDefault="00C47D28" w:rsidP="00F34345">
      <w:pPr>
        <w:jc w:val="center"/>
      </w:pPr>
      <w:r w:rsidRPr="00534EA1">
        <w:rPr>
          <w:noProof/>
        </w:rPr>
        <w:lastRenderedPageBreak/>
        <w:drawing>
          <wp:inline distT="0" distB="0" distL="0" distR="0" wp14:anchorId="58576410" wp14:editId="18E88E09">
            <wp:extent cx="5817870" cy="3647440"/>
            <wp:effectExtent l="0" t="0" r="0" b="0"/>
            <wp:docPr id="683727684" name="Picture 1" descr="A white paper with text and a curved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27684" name="Picture 1" descr="A white paper with text and a curved object&#10;&#10;Description automatically generated with medium confidence"/>
                    <pic:cNvPicPr/>
                  </pic:nvPicPr>
                  <pic:blipFill>
                    <a:blip r:embed="rId25"/>
                    <a:stretch>
                      <a:fillRect/>
                    </a:stretch>
                  </pic:blipFill>
                  <pic:spPr>
                    <a:xfrm>
                      <a:off x="0" y="0"/>
                      <a:ext cx="5817870" cy="3647440"/>
                    </a:xfrm>
                    <a:prstGeom prst="rect">
                      <a:avLst/>
                    </a:prstGeom>
                  </pic:spPr>
                </pic:pic>
              </a:graphicData>
            </a:graphic>
          </wp:inline>
        </w:drawing>
      </w:r>
    </w:p>
    <w:p w14:paraId="65A725C4" w14:textId="77777777" w:rsidR="00CE7289" w:rsidRPr="00534EA1" w:rsidRDefault="00CE7289" w:rsidP="007626FF"/>
    <w:p w14:paraId="4ED96BC8" w14:textId="6C48F586" w:rsidR="003E28B2" w:rsidRPr="00534EA1" w:rsidRDefault="00032757" w:rsidP="001765AE">
      <w:pPr>
        <w:pStyle w:val="Heading2"/>
        <w:ind w:left="142" w:hanging="142"/>
        <w:rPr>
          <w:b/>
        </w:rPr>
      </w:pPr>
      <w:bookmarkStart w:id="55" w:name="_Toc71806134"/>
      <w:bookmarkStart w:id="56" w:name="_Toc170722052"/>
      <w:r w:rsidRPr="00534EA1">
        <w:rPr>
          <w:b/>
        </w:rPr>
        <w:t>S</w:t>
      </w:r>
      <w:r w:rsidR="004E5CA9" w:rsidRPr="00534EA1">
        <w:rPr>
          <w:b/>
        </w:rPr>
        <w:t>plošne</w:t>
      </w:r>
      <w:r w:rsidRPr="00534EA1">
        <w:rPr>
          <w:b/>
        </w:rPr>
        <w:t xml:space="preserve"> zahteve</w:t>
      </w:r>
      <w:bookmarkEnd w:id="40"/>
      <w:bookmarkEnd w:id="41"/>
      <w:bookmarkEnd w:id="55"/>
      <w:bookmarkEnd w:id="56"/>
    </w:p>
    <w:p w14:paraId="04092306" w14:textId="11CCE104" w:rsidR="003E28B2" w:rsidRPr="00534EA1" w:rsidRDefault="00AD2280" w:rsidP="003E28B2">
      <w:pPr>
        <w:pStyle w:val="Heading3"/>
        <w:rPr>
          <w:b/>
          <w:color w:val="000000"/>
        </w:rPr>
      </w:pPr>
      <w:bookmarkStart w:id="57" w:name="_Toc285546185"/>
      <w:bookmarkStart w:id="58" w:name="_Toc285800431"/>
      <w:bookmarkStart w:id="59" w:name="_Toc71806138"/>
      <w:bookmarkStart w:id="60" w:name="_Toc170722053"/>
      <w:r w:rsidRPr="00534EA1">
        <w:rPr>
          <w:b/>
          <w:color w:val="000000"/>
        </w:rPr>
        <w:t>Dobava in p</w:t>
      </w:r>
      <w:r w:rsidR="003E28B2" w:rsidRPr="00534EA1">
        <w:rPr>
          <w:b/>
          <w:color w:val="000000"/>
        </w:rPr>
        <w:t>revzemi opreme</w:t>
      </w:r>
      <w:bookmarkEnd w:id="57"/>
      <w:bookmarkEnd w:id="58"/>
      <w:bookmarkEnd w:id="59"/>
      <w:bookmarkEnd w:id="60"/>
    </w:p>
    <w:p w14:paraId="6D916063" w14:textId="77777777" w:rsidR="003E28B2" w:rsidRPr="00534EA1" w:rsidRDefault="003E28B2" w:rsidP="003E28B2"/>
    <w:p w14:paraId="61ACF0F5" w14:textId="5EE1AC53" w:rsidR="007626FF" w:rsidRPr="00534EA1" w:rsidRDefault="00F34345" w:rsidP="007626FF">
      <w:r w:rsidRPr="00534EA1">
        <w:t>Ponujena oprema mora biti</w:t>
      </w:r>
      <w:r w:rsidR="007626FF" w:rsidRPr="00534EA1">
        <w:t xml:space="preserve"> dobavljen</w:t>
      </w:r>
      <w:r w:rsidRPr="00534EA1">
        <w:t>a</w:t>
      </w:r>
      <w:r w:rsidR="007626FF" w:rsidRPr="00534EA1">
        <w:t xml:space="preserve"> v roku </w:t>
      </w:r>
      <w:r w:rsidR="00C53D6B" w:rsidRPr="00534EA1">
        <w:t>60</w:t>
      </w:r>
      <w:r w:rsidR="007626FF" w:rsidRPr="00534EA1">
        <w:t xml:space="preserve"> dni od veljavnosti pogodbe. </w:t>
      </w:r>
    </w:p>
    <w:p w14:paraId="42A4DE24" w14:textId="77777777" w:rsidR="007626FF" w:rsidRPr="00534EA1" w:rsidRDefault="007626FF" w:rsidP="007626FF"/>
    <w:p w14:paraId="52C3D644" w14:textId="77777777" w:rsidR="001765AE" w:rsidRPr="00534EA1" w:rsidRDefault="001765AE" w:rsidP="003E28B2"/>
    <w:p w14:paraId="1B47545A" w14:textId="77777777" w:rsidR="003E28B2" w:rsidRPr="00534EA1" w:rsidRDefault="003E28B2" w:rsidP="003E28B2">
      <w:pPr>
        <w:pStyle w:val="Heading4"/>
        <w:tabs>
          <w:tab w:val="clear" w:pos="1440"/>
        </w:tabs>
        <w:rPr>
          <w:b/>
          <w:lang w:val="sl-SI"/>
        </w:rPr>
      </w:pPr>
      <w:r w:rsidRPr="00534EA1">
        <w:rPr>
          <w:b/>
          <w:bCs/>
          <w:lang w:val="sl-SI"/>
        </w:rPr>
        <w:t>Kosovni prevzem opreme pri naročniku</w:t>
      </w:r>
    </w:p>
    <w:p w14:paraId="1A7BBC6A" w14:textId="77777777" w:rsidR="003E28B2" w:rsidRPr="00534EA1" w:rsidRDefault="003E28B2" w:rsidP="003E28B2"/>
    <w:p w14:paraId="7BDA2834" w14:textId="40BC7970" w:rsidR="001765AE" w:rsidRPr="00534EA1" w:rsidRDefault="003E28B2" w:rsidP="001765AE">
      <w:pPr>
        <w:pStyle w:val="CommentText"/>
        <w:rPr>
          <w:rFonts w:hAnsi="Liberation Serif"/>
          <w:b/>
          <w:szCs w:val="24"/>
          <w:lang w:eastAsia="zh-CN"/>
        </w:rPr>
      </w:pPr>
      <w:r w:rsidRPr="00534EA1">
        <w:t>Kosovni prevzem po prejemu opreme opravi naročnik, in sicer najkasneje v roku 5 delovnih dni po prejemu opreme na lokacijo naročnika</w:t>
      </w:r>
      <w:r w:rsidR="00F34345" w:rsidRPr="00534EA1">
        <w:t>: RTV Slovenija, Čufarjeva 6 (skladišče), 1000 Ljubljana, Slovenija.</w:t>
      </w:r>
    </w:p>
    <w:p w14:paraId="7D821AF6" w14:textId="77777777" w:rsidR="001765AE" w:rsidRPr="00534EA1" w:rsidRDefault="001765AE" w:rsidP="001765AE">
      <w:pPr>
        <w:pStyle w:val="CommentText"/>
      </w:pPr>
    </w:p>
    <w:p w14:paraId="03B24074" w14:textId="185B0F55" w:rsidR="003E28B2" w:rsidRPr="00534EA1" w:rsidRDefault="00F34345" w:rsidP="003E28B2">
      <w:pPr>
        <w:pStyle w:val="Heading4"/>
        <w:tabs>
          <w:tab w:val="clear" w:pos="1440"/>
        </w:tabs>
        <w:rPr>
          <w:b/>
          <w:lang w:val="sl-SI"/>
        </w:rPr>
      </w:pPr>
      <w:r w:rsidRPr="00534EA1">
        <w:rPr>
          <w:b/>
          <w:bCs/>
          <w:lang w:val="sl-SI"/>
        </w:rPr>
        <w:t>Montaža in k</w:t>
      </w:r>
      <w:r w:rsidR="003E28B2" w:rsidRPr="00534EA1">
        <w:rPr>
          <w:b/>
          <w:bCs/>
          <w:lang w:val="sl-SI"/>
        </w:rPr>
        <w:t>ončni prevzem opreme pri naročniku</w:t>
      </w:r>
    </w:p>
    <w:p w14:paraId="685F420F" w14:textId="77777777" w:rsidR="003E28B2" w:rsidRPr="00534EA1" w:rsidRDefault="003E28B2" w:rsidP="003E28B2"/>
    <w:p w14:paraId="2C380A18" w14:textId="77777777" w:rsidR="00E4136E" w:rsidRPr="00534EA1" w:rsidRDefault="00E4136E" w:rsidP="00E4136E">
      <w:pPr>
        <w:rPr>
          <w:rFonts w:ascii="Aptos" w:hAnsi="Aptos"/>
          <w:szCs w:val="22"/>
        </w:rPr>
      </w:pPr>
      <w:r w:rsidRPr="00534EA1">
        <w:rPr>
          <w:lang w:eastAsia="ar-SA"/>
        </w:rPr>
        <w:t xml:space="preserve">Montaža mora biti izvedena najkasneje </w:t>
      </w:r>
      <w:r w:rsidRPr="00534EA1">
        <w:t xml:space="preserve">v 15 (petnajst) delovnih dneh po izvršenem kosovnem prevzemu opreme. </w:t>
      </w:r>
      <w:r w:rsidRPr="00534EA1">
        <w:rPr>
          <w:lang w:eastAsia="ar-SA"/>
        </w:rPr>
        <w:t>Pri montaži video stene je zahtevana prisotnost kvalificiranega predstavnika proizvajalca. V ponudbi morajo biti vključeni njegovi stroški potovanja, dnevnice in stroški bivanja.</w:t>
      </w:r>
    </w:p>
    <w:p w14:paraId="078BFA78" w14:textId="77777777" w:rsidR="00FE4C7B" w:rsidRPr="00534EA1" w:rsidRDefault="00FE4C7B" w:rsidP="00E4136E"/>
    <w:p w14:paraId="7CE808F1" w14:textId="10A78BCF" w:rsidR="00E4136E" w:rsidRPr="00534EA1" w:rsidRDefault="00E4136E" w:rsidP="00E4136E">
      <w:r w:rsidRPr="00534EA1">
        <w:t xml:space="preserve">Končni prevzem po prejemu opreme opravi naročnik skupaj z dobaviteljem, in sicer najkasneje v roku 7 delovnih dni po montaži opreme. V okviru končnega prevzema se opravi preizkus delovanja vseh sestavov dobavljene opreme. </w:t>
      </w:r>
      <w:r w:rsidR="00D42E40" w:rsidRPr="00534EA1">
        <w:t xml:space="preserve">Zapisnik o končnem prevzemu </w:t>
      </w:r>
      <w:r w:rsidR="00586C0B" w:rsidRPr="00534EA1">
        <w:t>morata podpisati naročnik in dobavitelj</w:t>
      </w:r>
      <w:r w:rsidR="005A0839" w:rsidRPr="00534EA1">
        <w:t>.</w:t>
      </w:r>
    </w:p>
    <w:p w14:paraId="6CABF7AA" w14:textId="77777777" w:rsidR="00E4136E" w:rsidRPr="00534EA1" w:rsidRDefault="00E4136E" w:rsidP="00E4136E"/>
    <w:p w14:paraId="1C49272D" w14:textId="071DB473" w:rsidR="00E4136E" w:rsidRPr="00534EA1" w:rsidRDefault="00E4136E" w:rsidP="00E4136E">
      <w:r w:rsidRPr="00534EA1">
        <w:t>Vse morebitne nepravilnosti, ugotovljene pri končnem prevzemu opreme, morajo biti uradno zabeležene v pisni obliki in odpravljene s strani ponudnika v roku 10 dni</w:t>
      </w:r>
      <w:r w:rsidR="00717847" w:rsidRPr="00534EA1">
        <w:t>,</w:t>
      </w:r>
      <w:r w:rsidRPr="00534EA1">
        <w:t xml:space="preserve"> od dne, ko so bile napake opažene. Po tem roku se celotni postopek končnega prevzema ponovi. </w:t>
      </w:r>
    </w:p>
    <w:p w14:paraId="42603362" w14:textId="77777777" w:rsidR="003E28B2" w:rsidRPr="00534EA1" w:rsidRDefault="003E28B2" w:rsidP="003E28B2"/>
    <w:p w14:paraId="7E312688" w14:textId="7945E9EA" w:rsidR="006F4997" w:rsidRPr="00534EA1" w:rsidRDefault="003E28B2" w:rsidP="00032757">
      <w:r w:rsidRPr="00534EA1">
        <w:t xml:space="preserve">V primeru, ko je potrebno postopek končnega prevzema ponoviti, ima naročnik pravico unovčiti garancijo za dobro izvedbo pogodbenih obveznosti, ponudnik pa mora predložiti novo garancijo za dobro izvedbo pogodbenih obveznosti.  </w:t>
      </w:r>
    </w:p>
    <w:p w14:paraId="2B995DF2" w14:textId="041E248D" w:rsidR="00032757" w:rsidRPr="00534EA1" w:rsidRDefault="00032757" w:rsidP="00032757">
      <w:pPr>
        <w:pStyle w:val="Heading3"/>
        <w:rPr>
          <w:b/>
          <w:bCs w:val="0"/>
          <w:color w:val="000000"/>
        </w:rPr>
      </w:pPr>
      <w:bookmarkStart w:id="61" w:name="_Toc226770111"/>
      <w:bookmarkStart w:id="62" w:name="_Toc71806135"/>
      <w:bookmarkStart w:id="63" w:name="_Toc170722054"/>
      <w:bookmarkStart w:id="64" w:name="_Toc285546182"/>
      <w:bookmarkStart w:id="65" w:name="_Toc285800428"/>
      <w:bookmarkStart w:id="66" w:name="_Hlk169766651"/>
      <w:r w:rsidRPr="00534EA1">
        <w:rPr>
          <w:b/>
          <w:bCs w:val="0"/>
          <w:color w:val="000000"/>
        </w:rPr>
        <w:t>Šolanje</w:t>
      </w:r>
      <w:bookmarkEnd w:id="61"/>
      <w:bookmarkEnd w:id="62"/>
      <w:r w:rsidR="003E28B2" w:rsidRPr="00534EA1">
        <w:rPr>
          <w:b/>
          <w:bCs w:val="0"/>
          <w:color w:val="000000"/>
        </w:rPr>
        <w:t xml:space="preserve"> </w:t>
      </w:r>
      <w:r w:rsidR="003E28B2" w:rsidRPr="00534EA1">
        <w:rPr>
          <w:b/>
        </w:rPr>
        <w:t>naročnikovih uporabnikov</w:t>
      </w:r>
      <w:bookmarkEnd w:id="63"/>
    </w:p>
    <w:p w14:paraId="35B5C9FB" w14:textId="77777777" w:rsidR="00032757" w:rsidRPr="00534EA1" w:rsidRDefault="00032757" w:rsidP="00032757"/>
    <w:p w14:paraId="159A3C3D" w14:textId="275DF0FD" w:rsidR="003E28B2" w:rsidRPr="00534EA1" w:rsidRDefault="003E28B2" w:rsidP="003E28B2">
      <w:pPr>
        <w:rPr>
          <w:rFonts w:cs="Arial"/>
          <w:bCs/>
          <w:szCs w:val="20"/>
        </w:rPr>
      </w:pPr>
      <w:r w:rsidRPr="00534EA1">
        <w:rPr>
          <w:rFonts w:cs="Arial"/>
          <w:bCs/>
          <w:szCs w:val="20"/>
        </w:rPr>
        <w:t xml:space="preserve">Ponudnik opreme mora obvezno ponuditi in izpeljati šolanje v trajanju </w:t>
      </w:r>
      <w:r w:rsidR="00031DDD" w:rsidRPr="00534EA1">
        <w:rPr>
          <w:rFonts w:cs="Arial"/>
          <w:bCs/>
          <w:szCs w:val="20"/>
        </w:rPr>
        <w:t>1</w:t>
      </w:r>
      <w:r w:rsidRPr="00534EA1">
        <w:rPr>
          <w:rFonts w:cs="Arial"/>
          <w:bCs/>
          <w:szCs w:val="20"/>
        </w:rPr>
        <w:t xml:space="preserve"> d</w:t>
      </w:r>
      <w:r w:rsidR="00031DDD" w:rsidRPr="00534EA1">
        <w:rPr>
          <w:rFonts w:cs="Arial"/>
          <w:bCs/>
          <w:szCs w:val="20"/>
        </w:rPr>
        <w:t>an (8 ur)</w:t>
      </w:r>
      <w:r w:rsidRPr="00534EA1">
        <w:rPr>
          <w:rFonts w:cs="Arial"/>
          <w:bCs/>
          <w:szCs w:val="20"/>
        </w:rPr>
        <w:t xml:space="preserve"> </w:t>
      </w:r>
      <w:r w:rsidR="00031DDD" w:rsidRPr="00534EA1">
        <w:rPr>
          <w:rFonts w:cs="Arial"/>
          <w:bCs/>
          <w:szCs w:val="20"/>
        </w:rPr>
        <w:t>za 5</w:t>
      </w:r>
      <w:r w:rsidRPr="00534EA1">
        <w:rPr>
          <w:rFonts w:cs="Arial"/>
          <w:bCs/>
          <w:szCs w:val="20"/>
        </w:rPr>
        <w:t xml:space="preserve"> udeležencev naročnika pri naročniku opreme v roku </w:t>
      </w:r>
      <w:r w:rsidR="00637C89" w:rsidRPr="00534EA1">
        <w:rPr>
          <w:rFonts w:cs="Arial"/>
          <w:bCs/>
          <w:szCs w:val="20"/>
        </w:rPr>
        <w:t>najkasneje</w:t>
      </w:r>
      <w:r w:rsidRPr="00534EA1">
        <w:rPr>
          <w:rFonts w:cs="Arial"/>
          <w:bCs/>
          <w:szCs w:val="20"/>
        </w:rPr>
        <w:t>10 dni po končnem prevzemu.</w:t>
      </w:r>
    </w:p>
    <w:p w14:paraId="5905B398" w14:textId="77777777" w:rsidR="003E28B2" w:rsidRPr="00534EA1" w:rsidRDefault="003E28B2" w:rsidP="003E28B2">
      <w:pPr>
        <w:rPr>
          <w:rFonts w:cs="Arial"/>
          <w:bCs/>
          <w:szCs w:val="20"/>
        </w:rPr>
      </w:pPr>
    </w:p>
    <w:p w14:paraId="4AC7BA57" w14:textId="27C0962D" w:rsidR="003E28B2" w:rsidRPr="00534EA1" w:rsidRDefault="003E28B2" w:rsidP="003E28B2">
      <w:pPr>
        <w:rPr>
          <w:rFonts w:cs="Arial"/>
          <w:bCs/>
          <w:szCs w:val="20"/>
        </w:rPr>
      </w:pPr>
      <w:r w:rsidRPr="00534EA1">
        <w:rPr>
          <w:rFonts w:cs="Arial"/>
          <w:bCs/>
          <w:szCs w:val="20"/>
        </w:rPr>
        <w:lastRenderedPageBreak/>
        <w:t xml:space="preserve">Ponudnik nosi vse stroške izpeljave šolanja (literaturo in pripomočki za izvedbo šolanja, kakor tudi stroške prevoza in nastanitve predavatelja). </w:t>
      </w:r>
    </w:p>
    <w:p w14:paraId="090A4B93" w14:textId="5E6CA821" w:rsidR="00032757" w:rsidRPr="00534EA1" w:rsidRDefault="00032757" w:rsidP="00032757">
      <w:pPr>
        <w:rPr>
          <w:u w:val="single"/>
        </w:rPr>
      </w:pPr>
      <w:r w:rsidRPr="00534EA1">
        <w:rPr>
          <w:u w:val="single"/>
        </w:rPr>
        <w:t xml:space="preserve"> </w:t>
      </w:r>
    </w:p>
    <w:p w14:paraId="6B01F59B" w14:textId="77777777" w:rsidR="00032757" w:rsidRPr="00534EA1" w:rsidRDefault="00032757" w:rsidP="00032757">
      <w:r w:rsidRPr="00534EA1">
        <w:t>Šolanje mora obvezno vsebovati naslednje:</w:t>
      </w:r>
    </w:p>
    <w:p w14:paraId="453825C8" w14:textId="212000E8" w:rsidR="00032757" w:rsidRPr="00534EA1" w:rsidRDefault="00031DDD" w:rsidP="00AA25A0">
      <w:pPr>
        <w:numPr>
          <w:ilvl w:val="0"/>
          <w:numId w:val="18"/>
        </w:numPr>
      </w:pPr>
      <w:r w:rsidRPr="00534EA1">
        <w:rPr>
          <w:lang w:eastAsia="ar-SA"/>
        </w:rPr>
        <w:t>menjava LED modulov/panelov</w:t>
      </w:r>
    </w:p>
    <w:p w14:paraId="00528A7F" w14:textId="771F9278" w:rsidR="00031DDD" w:rsidRPr="00534EA1" w:rsidRDefault="00031DDD" w:rsidP="00AA25A0">
      <w:pPr>
        <w:numPr>
          <w:ilvl w:val="0"/>
          <w:numId w:val="18"/>
        </w:numPr>
      </w:pPr>
      <w:r w:rsidRPr="00534EA1">
        <w:rPr>
          <w:lang w:eastAsia="ar-SA"/>
        </w:rPr>
        <w:t>konfiguracija panelov</w:t>
      </w:r>
    </w:p>
    <w:p w14:paraId="73ABE3C8" w14:textId="1F4563B3" w:rsidR="00031DDD" w:rsidRPr="00534EA1" w:rsidRDefault="00031DDD" w:rsidP="00AA25A0">
      <w:pPr>
        <w:numPr>
          <w:ilvl w:val="0"/>
          <w:numId w:val="18"/>
        </w:numPr>
      </w:pPr>
      <w:r w:rsidRPr="00534EA1">
        <w:rPr>
          <w:lang w:eastAsia="ar-SA"/>
        </w:rPr>
        <w:t>kalibracija panelov</w:t>
      </w:r>
    </w:p>
    <w:p w14:paraId="3115C5DA" w14:textId="0314D069" w:rsidR="00031DDD" w:rsidRPr="00534EA1" w:rsidRDefault="00031DDD" w:rsidP="00AA25A0">
      <w:pPr>
        <w:numPr>
          <w:ilvl w:val="0"/>
          <w:numId w:val="18"/>
        </w:numPr>
      </w:pPr>
      <w:r w:rsidRPr="00534EA1">
        <w:rPr>
          <w:lang w:eastAsia="ar-SA"/>
        </w:rPr>
        <w:t>menjava LED diod</w:t>
      </w:r>
    </w:p>
    <w:p w14:paraId="0EF77E4D" w14:textId="7EB9C896" w:rsidR="00031DDD" w:rsidRPr="00534EA1" w:rsidRDefault="00031DDD" w:rsidP="00AA25A0">
      <w:pPr>
        <w:numPr>
          <w:ilvl w:val="0"/>
          <w:numId w:val="18"/>
        </w:numPr>
      </w:pPr>
      <w:r w:rsidRPr="00534EA1">
        <w:rPr>
          <w:lang w:eastAsia="ar-SA"/>
        </w:rPr>
        <w:t>nastavitev razdelilno/procesne enote</w:t>
      </w:r>
    </w:p>
    <w:p w14:paraId="489EE99E" w14:textId="77777777" w:rsidR="00032757" w:rsidRPr="00534EA1" w:rsidRDefault="00032757" w:rsidP="00032757"/>
    <w:p w14:paraId="0121B59D" w14:textId="358DBC64" w:rsidR="00B67CBE" w:rsidRPr="00534EA1" w:rsidRDefault="00032757" w:rsidP="00032757">
      <w:r w:rsidRPr="00534EA1">
        <w:t>Šolanja in pripadajoče gradivo mora biti v slovenskem ali v angleškem jeziku.</w:t>
      </w:r>
    </w:p>
    <w:p w14:paraId="1A0BC87C" w14:textId="77777777" w:rsidR="00032757" w:rsidRPr="00534EA1" w:rsidRDefault="00032757" w:rsidP="00032757">
      <w:pPr>
        <w:pStyle w:val="Heading3"/>
        <w:rPr>
          <w:b/>
          <w:color w:val="000000"/>
        </w:rPr>
      </w:pPr>
      <w:bookmarkStart w:id="67" w:name="_Toc71806136"/>
      <w:bookmarkStart w:id="68" w:name="_Toc170722055"/>
      <w:r w:rsidRPr="00534EA1">
        <w:rPr>
          <w:b/>
          <w:color w:val="000000"/>
        </w:rPr>
        <w:t>Garancijsko vzdrževanje</w:t>
      </w:r>
      <w:bookmarkEnd w:id="64"/>
      <w:bookmarkEnd w:id="65"/>
      <w:bookmarkEnd w:id="67"/>
      <w:bookmarkEnd w:id="68"/>
    </w:p>
    <w:p w14:paraId="51170CEB" w14:textId="77777777" w:rsidR="00032757" w:rsidRPr="00534EA1" w:rsidRDefault="00032757" w:rsidP="00032757"/>
    <w:p w14:paraId="7CEC4036" w14:textId="3989B0CE" w:rsidR="00BC6123" w:rsidRPr="00534EA1" w:rsidRDefault="00BC6123" w:rsidP="00B17CBD">
      <w:pPr>
        <w:rPr>
          <w:b/>
          <w:szCs w:val="20"/>
        </w:rPr>
      </w:pPr>
      <w:r w:rsidRPr="00534EA1">
        <w:rPr>
          <w:szCs w:val="20"/>
        </w:rPr>
        <w:t xml:space="preserve">Garancijski rok za opremo </w:t>
      </w:r>
      <w:r w:rsidRPr="00534EA1">
        <w:rPr>
          <w:b/>
          <w:szCs w:val="20"/>
        </w:rPr>
        <w:t xml:space="preserve">mora biti: najmanj </w:t>
      </w:r>
      <w:r w:rsidR="00031DDD" w:rsidRPr="00534EA1">
        <w:rPr>
          <w:b/>
          <w:szCs w:val="20"/>
        </w:rPr>
        <w:t>tri</w:t>
      </w:r>
      <w:r w:rsidRPr="00534EA1">
        <w:rPr>
          <w:b/>
          <w:szCs w:val="20"/>
        </w:rPr>
        <w:t xml:space="preserve"> (3) let</w:t>
      </w:r>
      <w:r w:rsidR="009E79D0" w:rsidRPr="00534EA1">
        <w:rPr>
          <w:b/>
          <w:szCs w:val="20"/>
        </w:rPr>
        <w:t>a</w:t>
      </w:r>
      <w:r w:rsidRPr="00534EA1">
        <w:rPr>
          <w:b/>
          <w:szCs w:val="20"/>
        </w:rPr>
        <w:t xml:space="preserve"> za LED video steno</w:t>
      </w:r>
      <w:r w:rsidR="00031DDD" w:rsidRPr="00534EA1">
        <w:rPr>
          <w:b/>
          <w:szCs w:val="20"/>
        </w:rPr>
        <w:t xml:space="preserve"> in</w:t>
      </w:r>
      <w:r w:rsidRPr="00534EA1">
        <w:rPr>
          <w:b/>
          <w:szCs w:val="20"/>
        </w:rPr>
        <w:t xml:space="preserve"> najmanj tri (3) leta za video procesno/razdelilno enoto, </w:t>
      </w:r>
      <w:r w:rsidRPr="00534EA1">
        <w:rPr>
          <w:szCs w:val="20"/>
        </w:rPr>
        <w:t>šteto</w:t>
      </w:r>
      <w:r w:rsidRPr="00534EA1">
        <w:rPr>
          <w:b/>
          <w:szCs w:val="20"/>
        </w:rPr>
        <w:t xml:space="preserve"> </w:t>
      </w:r>
      <w:r w:rsidRPr="00534EA1">
        <w:rPr>
          <w:szCs w:val="20"/>
        </w:rPr>
        <w:t xml:space="preserve">od datuma končnega prevzema opreme. </w:t>
      </w:r>
      <w:r w:rsidRPr="00534EA1">
        <w:rPr>
          <w:rStyle w:val="BodyTextChar"/>
          <w:szCs w:val="20"/>
          <w:lang w:val="sl-SI"/>
        </w:rPr>
        <w:t>Ponudniki lahko ponudijo tudi daljši garancijski rok.</w:t>
      </w:r>
      <w:bookmarkStart w:id="69" w:name="_Ref192578672"/>
      <w:bookmarkStart w:id="70" w:name="_Toc192645947"/>
    </w:p>
    <w:bookmarkEnd w:id="69"/>
    <w:bookmarkEnd w:id="70"/>
    <w:p w14:paraId="0CE68F92" w14:textId="77777777" w:rsidR="00BC5768" w:rsidRPr="00534EA1" w:rsidRDefault="00BC5768" w:rsidP="00BC5768">
      <w:pPr>
        <w:rPr>
          <w:rFonts w:cs="Arial"/>
          <w:bCs/>
          <w:szCs w:val="20"/>
        </w:rPr>
      </w:pPr>
    </w:p>
    <w:p w14:paraId="7E5DDA3E" w14:textId="11BF7F96" w:rsidR="00BC6123" w:rsidRPr="00534EA1" w:rsidRDefault="00BC6123" w:rsidP="00BC5768">
      <w:pPr>
        <w:rPr>
          <w:rFonts w:cs="Arial"/>
        </w:rPr>
      </w:pPr>
      <w:r w:rsidRPr="00534EA1">
        <w:rPr>
          <w:rFonts w:cs="Arial"/>
        </w:rPr>
        <w:t>Zahteva se brezplačno garancijsko vzdrževanje opreme z odpravo napak, brezplačna tehnična podpora ter morebitne  nadgradnje programske opreme v času garancijskega roka.</w:t>
      </w:r>
    </w:p>
    <w:p w14:paraId="48B1B56F" w14:textId="77777777" w:rsidR="00BC6123" w:rsidRPr="00534EA1" w:rsidRDefault="00BC6123" w:rsidP="00BC5768">
      <w:pPr>
        <w:rPr>
          <w:rFonts w:cs="Arial"/>
          <w:bCs/>
          <w:szCs w:val="20"/>
        </w:rPr>
      </w:pPr>
    </w:p>
    <w:p w14:paraId="041E995A" w14:textId="77777777" w:rsidR="00BC5768" w:rsidRPr="00534EA1" w:rsidRDefault="00BC5768" w:rsidP="00BC5768">
      <w:pPr>
        <w:rPr>
          <w:rFonts w:cs="Arial"/>
          <w:bCs/>
          <w:szCs w:val="20"/>
        </w:rPr>
      </w:pPr>
      <w:r w:rsidRPr="00534EA1">
        <w:rPr>
          <w:rFonts w:cs="Arial"/>
          <w:bCs/>
          <w:szCs w:val="20"/>
        </w:rPr>
        <w:t xml:space="preserve">Ponudnik mora predložiti podrobnejše podatke o garancijskem vzdrževanju opreme, iz katerih morajo biti razvidni: </w:t>
      </w:r>
    </w:p>
    <w:p w14:paraId="24EDC5D9" w14:textId="77777777" w:rsidR="00BC5768" w:rsidRPr="00534EA1" w:rsidRDefault="00BC5768" w:rsidP="00BC5768">
      <w:pPr>
        <w:rPr>
          <w:rFonts w:cs="Arial"/>
          <w:bCs/>
          <w:szCs w:val="20"/>
        </w:rPr>
      </w:pPr>
    </w:p>
    <w:p w14:paraId="50CBD97E" w14:textId="77777777" w:rsidR="00BC5768" w:rsidRPr="00534EA1" w:rsidRDefault="00BC5768" w:rsidP="00AA25A0">
      <w:pPr>
        <w:pStyle w:val="ListParagraph"/>
        <w:numPr>
          <w:ilvl w:val="0"/>
          <w:numId w:val="14"/>
        </w:numPr>
        <w:rPr>
          <w:rFonts w:cs="Arial"/>
          <w:bCs/>
          <w:szCs w:val="20"/>
        </w:rPr>
      </w:pPr>
      <w:r w:rsidRPr="00534EA1">
        <w:rPr>
          <w:rFonts w:cs="Arial"/>
          <w:bCs/>
          <w:szCs w:val="20"/>
        </w:rPr>
        <w:t xml:space="preserve">naslov servisa za ponujeno opremo, </w:t>
      </w:r>
    </w:p>
    <w:p w14:paraId="37639170" w14:textId="77777777" w:rsidR="00BC5768" w:rsidRPr="00534EA1" w:rsidRDefault="00BC5768" w:rsidP="00AA25A0">
      <w:pPr>
        <w:pStyle w:val="ListParagraph"/>
        <w:numPr>
          <w:ilvl w:val="0"/>
          <w:numId w:val="14"/>
        </w:numPr>
        <w:rPr>
          <w:rFonts w:cs="Arial"/>
          <w:bCs/>
          <w:szCs w:val="20"/>
        </w:rPr>
      </w:pPr>
      <w:r w:rsidRPr="00534EA1">
        <w:rPr>
          <w:rFonts w:cs="Arial"/>
          <w:bCs/>
          <w:szCs w:val="20"/>
        </w:rPr>
        <w:t xml:space="preserve">kontaktna oseba, </w:t>
      </w:r>
    </w:p>
    <w:p w14:paraId="01CF474A" w14:textId="70460EDB" w:rsidR="00BC5768" w:rsidRPr="00534EA1" w:rsidRDefault="00BC5768" w:rsidP="00AA25A0">
      <w:pPr>
        <w:pStyle w:val="ListParagraph"/>
        <w:numPr>
          <w:ilvl w:val="0"/>
          <w:numId w:val="14"/>
        </w:numPr>
        <w:rPr>
          <w:rFonts w:cs="Arial"/>
          <w:bCs/>
          <w:szCs w:val="20"/>
        </w:rPr>
      </w:pPr>
      <w:r w:rsidRPr="00534EA1">
        <w:rPr>
          <w:rFonts w:cs="Arial"/>
          <w:bCs/>
          <w:szCs w:val="20"/>
        </w:rPr>
        <w:t>številka tel</w:t>
      </w:r>
      <w:r w:rsidR="00DC187E" w:rsidRPr="00534EA1">
        <w:rPr>
          <w:rFonts w:cs="Arial"/>
          <w:bCs/>
          <w:szCs w:val="20"/>
        </w:rPr>
        <w:t>efona in</w:t>
      </w:r>
      <w:r w:rsidRPr="00534EA1">
        <w:rPr>
          <w:rFonts w:cs="Arial"/>
          <w:bCs/>
          <w:szCs w:val="20"/>
        </w:rPr>
        <w:t xml:space="preserve"> e-mail kontaktne osebe,</w:t>
      </w:r>
    </w:p>
    <w:p w14:paraId="07EE8DF2" w14:textId="77777777" w:rsidR="00BC5768" w:rsidRPr="00534EA1" w:rsidRDefault="00BC5768" w:rsidP="00AA25A0">
      <w:pPr>
        <w:pStyle w:val="ListParagraph"/>
        <w:numPr>
          <w:ilvl w:val="0"/>
          <w:numId w:val="14"/>
        </w:numPr>
        <w:rPr>
          <w:rFonts w:cs="Arial"/>
          <w:bCs/>
          <w:szCs w:val="20"/>
        </w:rPr>
      </w:pPr>
      <w:r w:rsidRPr="00534EA1">
        <w:rPr>
          <w:rFonts w:cs="Arial"/>
          <w:bCs/>
          <w:szCs w:val="20"/>
        </w:rPr>
        <w:t xml:space="preserve">odzivni čas, </w:t>
      </w:r>
    </w:p>
    <w:p w14:paraId="0B9AA9F4" w14:textId="0544C4F7" w:rsidR="0061284E" w:rsidRPr="00534EA1" w:rsidRDefault="00BC5768" w:rsidP="0061284E">
      <w:pPr>
        <w:pStyle w:val="ListParagraph"/>
        <w:numPr>
          <w:ilvl w:val="0"/>
          <w:numId w:val="14"/>
        </w:numPr>
        <w:rPr>
          <w:rFonts w:cs="Arial"/>
          <w:bCs/>
          <w:szCs w:val="20"/>
        </w:rPr>
      </w:pPr>
      <w:r w:rsidRPr="00534EA1">
        <w:rPr>
          <w:rFonts w:cs="Arial"/>
          <w:bCs/>
          <w:szCs w:val="20"/>
        </w:rPr>
        <w:t xml:space="preserve">rok, v katerem bo napaka odpravljena </w:t>
      </w:r>
      <w:r w:rsidR="00A60BD8" w:rsidRPr="00534EA1">
        <w:rPr>
          <w:rFonts w:cs="Arial"/>
          <w:bCs/>
          <w:szCs w:val="20"/>
        </w:rPr>
        <w:t xml:space="preserve">s strani ponudnika v celoti </w:t>
      </w:r>
      <w:r w:rsidRPr="00534EA1">
        <w:rPr>
          <w:rFonts w:cs="Arial"/>
          <w:bCs/>
          <w:szCs w:val="20"/>
        </w:rPr>
        <w:t>oz.</w:t>
      </w:r>
      <w:r w:rsidR="00194D14" w:rsidRPr="00534EA1">
        <w:rPr>
          <w:rFonts w:cs="Arial"/>
          <w:bCs/>
          <w:szCs w:val="20"/>
        </w:rPr>
        <w:t xml:space="preserve"> rok</w:t>
      </w:r>
      <w:r w:rsidRPr="00534EA1">
        <w:rPr>
          <w:rFonts w:cs="Arial"/>
          <w:bCs/>
          <w:szCs w:val="20"/>
        </w:rPr>
        <w:t xml:space="preserve"> v katerem bo ponudnik naročniku zagotovil nadomestno opremo. </w:t>
      </w:r>
    </w:p>
    <w:p w14:paraId="2EE3AE54" w14:textId="77777777" w:rsidR="0061284E" w:rsidRPr="00534EA1" w:rsidRDefault="0061284E" w:rsidP="0061284E">
      <w:pPr>
        <w:rPr>
          <w:rFonts w:cs="Arial"/>
        </w:rPr>
      </w:pPr>
    </w:p>
    <w:p w14:paraId="6FA3A54E" w14:textId="6261AC89" w:rsidR="0061284E" w:rsidRPr="00534EA1" w:rsidRDefault="0061284E" w:rsidP="0061284E">
      <w:pPr>
        <w:rPr>
          <w:rFonts w:cs="Arial"/>
        </w:rPr>
      </w:pPr>
      <w:r w:rsidRPr="00534EA1">
        <w:rPr>
          <w:rFonts w:cs="Arial"/>
        </w:rPr>
        <w:t xml:space="preserve">Ponudnik mora v svoji izjavi obvezno zagotoviti odpošiljanje  nadomestnega modula s hitro pošto v roku 72 ur po zahtevi, upoštevajoč delovne dni. Zahteva naročnika bo poslana preko elektronske pošte. </w:t>
      </w:r>
    </w:p>
    <w:p w14:paraId="7409848A" w14:textId="77777777" w:rsidR="0061284E" w:rsidRPr="00534EA1" w:rsidRDefault="0061284E" w:rsidP="0061284E">
      <w:pPr>
        <w:rPr>
          <w:rFonts w:cs="Arial"/>
        </w:rPr>
      </w:pPr>
    </w:p>
    <w:p w14:paraId="2C2E8EDB" w14:textId="77777777" w:rsidR="0061284E" w:rsidRPr="00534EA1" w:rsidRDefault="0061284E" w:rsidP="0061284E">
      <w:pPr>
        <w:rPr>
          <w:rFonts w:cs="Arial"/>
        </w:rPr>
      </w:pPr>
      <w:r w:rsidRPr="00534EA1">
        <w:rPr>
          <w:rFonts w:cs="Arial"/>
        </w:rPr>
        <w:t xml:space="preserve">Ponudnik mora ponuditi še vzdrževalno pogodbo za nadaljnja 3 leta po koncu garancijske dobe. V času vzdrževalne pogodbe veljajo glede vzdrževanja enake zahteve kot v času garancijske dobe. Enako velja tudi za dobavo in pošiljanje rezervnih delov. </w:t>
      </w:r>
    </w:p>
    <w:p w14:paraId="584BE86B" w14:textId="77777777" w:rsidR="0061284E" w:rsidRPr="00534EA1" w:rsidRDefault="0061284E" w:rsidP="00032757">
      <w:pPr>
        <w:rPr>
          <w:rFonts w:cs="Arial"/>
        </w:rPr>
      </w:pPr>
    </w:p>
    <w:p w14:paraId="1244A763" w14:textId="1421E77A" w:rsidR="00032757" w:rsidRPr="00534EA1" w:rsidRDefault="00032757" w:rsidP="00032757">
      <w:pPr>
        <w:rPr>
          <w:rFonts w:cs="Arial"/>
        </w:rPr>
      </w:pPr>
      <w:r w:rsidRPr="00534EA1">
        <w:rPr>
          <w:rFonts w:cs="Arial"/>
        </w:rPr>
        <w:t xml:space="preserve">Podpora za servisiranje je pomoč pri odpravljanju napak. Le ta je lahko preko telefona, </w:t>
      </w:r>
      <w:r w:rsidR="00523980" w:rsidRPr="00534EA1">
        <w:rPr>
          <w:rFonts w:cs="Arial"/>
        </w:rPr>
        <w:t>dostopa</w:t>
      </w:r>
      <w:r w:rsidRPr="00534EA1">
        <w:rPr>
          <w:rFonts w:cs="Arial"/>
        </w:rPr>
        <w:t xml:space="preserve"> na daljavo ali preko elektronske pošte.</w:t>
      </w:r>
    </w:p>
    <w:p w14:paraId="6ED634AA" w14:textId="77777777" w:rsidR="00032757" w:rsidRPr="00534EA1" w:rsidRDefault="00032757" w:rsidP="00032757">
      <w:pPr>
        <w:rPr>
          <w:rFonts w:cs="Arial"/>
        </w:rPr>
      </w:pPr>
    </w:p>
    <w:p w14:paraId="2AAF4456" w14:textId="2BC5AB54" w:rsidR="00032757" w:rsidRPr="00534EA1" w:rsidRDefault="00032757" w:rsidP="00032757">
      <w:pPr>
        <w:rPr>
          <w:rFonts w:cs="Arial"/>
        </w:rPr>
      </w:pPr>
      <w:r w:rsidRPr="00534EA1">
        <w:rPr>
          <w:rFonts w:cs="Arial"/>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w:t>
      </w:r>
      <w:r w:rsidR="00D84363" w:rsidRPr="00534EA1">
        <w:rPr>
          <w:rFonts w:cs="Arial"/>
        </w:rPr>
        <w:t xml:space="preserve"> in priložiti izjavo o podaljšanju garancije.</w:t>
      </w:r>
    </w:p>
    <w:p w14:paraId="685F5A49" w14:textId="77777777" w:rsidR="00032757" w:rsidRPr="00534EA1" w:rsidRDefault="00032757" w:rsidP="00032757">
      <w:pPr>
        <w:jc w:val="left"/>
        <w:rPr>
          <w:rFonts w:cs="Arial"/>
        </w:rPr>
      </w:pPr>
    </w:p>
    <w:p w14:paraId="2D1785F3" w14:textId="2FEDCE3A" w:rsidR="00032757" w:rsidRPr="00534EA1" w:rsidRDefault="00032757" w:rsidP="00032757">
      <w:pPr>
        <w:rPr>
          <w:rFonts w:cs="Arial"/>
        </w:rPr>
      </w:pPr>
      <w:r w:rsidRPr="00534EA1">
        <w:rPr>
          <w:rFonts w:cs="Arial"/>
        </w:rPr>
        <w:t xml:space="preserve">Šest ali več napak na isti napravi, ki se pojavijo v garancijskem roku, velja kot </w:t>
      </w:r>
      <w:r w:rsidR="00D84363" w:rsidRPr="00534EA1">
        <w:rPr>
          <w:rFonts w:cs="Arial"/>
        </w:rPr>
        <w:t>stvarna napaka</w:t>
      </w:r>
      <w:r w:rsidRPr="00534EA1">
        <w:rPr>
          <w:rFonts w:cs="Arial"/>
        </w:rPr>
        <w:t>.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7A7A9689" w14:textId="77777777" w:rsidR="00032757" w:rsidRPr="00534EA1" w:rsidRDefault="00032757" w:rsidP="00032757">
      <w:pPr>
        <w:rPr>
          <w:rFonts w:cs="Arial"/>
        </w:rPr>
      </w:pPr>
    </w:p>
    <w:p w14:paraId="40F64C4C" w14:textId="45EFAF9E" w:rsidR="00853F90" w:rsidRPr="00534EA1" w:rsidRDefault="00032757" w:rsidP="001765AE">
      <w:pPr>
        <w:rPr>
          <w:rFonts w:cs="Arial"/>
        </w:rPr>
      </w:pPr>
      <w:r w:rsidRPr="00534EA1">
        <w:rPr>
          <w:rFonts w:cs="Arial"/>
        </w:rPr>
        <w:t>Ob vsaki intervenciji (popravilu napake) mora ponudnik izdati pisno poročilo o opravljenem delu in zamenjanih komponentah</w:t>
      </w:r>
      <w:bookmarkStart w:id="71" w:name="_Toc285546184"/>
      <w:bookmarkStart w:id="72" w:name="_Toc285800430"/>
      <w:r w:rsidR="00BC6123" w:rsidRPr="00534EA1">
        <w:rPr>
          <w:rFonts w:cs="Arial"/>
        </w:rPr>
        <w:t>.</w:t>
      </w:r>
    </w:p>
    <w:p w14:paraId="0D7868EA" w14:textId="77777777" w:rsidR="00032757" w:rsidRPr="00534EA1" w:rsidRDefault="00032757" w:rsidP="00032757">
      <w:pPr>
        <w:pStyle w:val="Heading3"/>
        <w:rPr>
          <w:b/>
          <w:color w:val="000000"/>
        </w:rPr>
      </w:pPr>
      <w:bookmarkStart w:id="73" w:name="_Toc71806137"/>
      <w:bookmarkStart w:id="74" w:name="_Toc170722056"/>
      <w:bookmarkStart w:id="75" w:name="_Toc285546186"/>
      <w:bookmarkStart w:id="76" w:name="_Toc285800432"/>
      <w:bookmarkEnd w:id="71"/>
      <w:bookmarkEnd w:id="72"/>
      <w:r w:rsidRPr="00534EA1">
        <w:rPr>
          <w:b/>
          <w:color w:val="000000"/>
        </w:rPr>
        <w:t>Rezervni deli</w:t>
      </w:r>
      <w:bookmarkEnd w:id="73"/>
      <w:bookmarkEnd w:id="74"/>
    </w:p>
    <w:p w14:paraId="5F5D8417" w14:textId="77777777" w:rsidR="00032757" w:rsidRPr="00534EA1" w:rsidRDefault="00032757" w:rsidP="00032757"/>
    <w:p w14:paraId="079C24BD" w14:textId="5EAE8A25" w:rsidR="002B4B2C" w:rsidRPr="00534EA1" w:rsidRDefault="00032757" w:rsidP="00A700BC">
      <w:r w:rsidRPr="00534EA1">
        <w:t xml:space="preserve">Ponudnik mora </w:t>
      </w:r>
      <w:r w:rsidR="00BC6123" w:rsidRPr="00534EA1">
        <w:t>6</w:t>
      </w:r>
      <w:r w:rsidRPr="00534EA1">
        <w:t xml:space="preserve"> let po datumu končnega prevzema opreme zagotoviti dobavo rezervnih delov</w:t>
      </w:r>
      <w:r w:rsidR="001765AE" w:rsidRPr="00534EA1">
        <w:t xml:space="preserve">. </w:t>
      </w:r>
      <w:bookmarkEnd w:id="75"/>
      <w:bookmarkEnd w:id="76"/>
    </w:p>
    <w:p w14:paraId="4B77DA6E" w14:textId="77777777" w:rsidR="00FE4C7B" w:rsidRPr="00534EA1" w:rsidRDefault="00FE4C7B" w:rsidP="00A700BC"/>
    <w:p w14:paraId="19829293" w14:textId="15F3E315" w:rsidR="002B4B2C" w:rsidRPr="00534EA1" w:rsidRDefault="002B4B2C" w:rsidP="002B4B2C">
      <w:pPr>
        <w:pStyle w:val="Heading3"/>
        <w:rPr>
          <w:b/>
          <w:color w:val="000000"/>
        </w:rPr>
      </w:pPr>
      <w:bookmarkStart w:id="77" w:name="_Toc170722057"/>
      <w:r w:rsidRPr="00534EA1">
        <w:rPr>
          <w:b/>
          <w:color w:val="000000"/>
        </w:rPr>
        <w:lastRenderedPageBreak/>
        <w:t>Vzdrževanje ponujene opreme po preteku garancijske dobe</w:t>
      </w:r>
      <w:bookmarkEnd w:id="77"/>
    </w:p>
    <w:p w14:paraId="413DCBFF" w14:textId="77777777" w:rsidR="002B4B2C" w:rsidRPr="00534EA1" w:rsidRDefault="002B4B2C" w:rsidP="002B4B2C"/>
    <w:p w14:paraId="2C7F5D16" w14:textId="176562EA" w:rsidR="002B4B2C" w:rsidRPr="00534EA1" w:rsidRDefault="002B4B2C" w:rsidP="00A700BC">
      <w:pPr>
        <w:rPr>
          <w:b/>
        </w:rPr>
      </w:pPr>
      <w:r w:rsidRPr="00534EA1">
        <w:t>Ponudnik mora v svoji ponudbi ponuditi vzdrževanje opreme</w:t>
      </w:r>
      <w:r w:rsidR="007D0060" w:rsidRPr="00534EA1">
        <w:t xml:space="preserve"> (pogodbo o vzdrževanju)</w:t>
      </w:r>
      <w:r w:rsidRPr="00534EA1">
        <w:t xml:space="preserve"> po preteku zahtevane garancijske dobe. Vzdrževanje ponujene opreme mora biti zagotovljeno za najmanj 36 mesecev po preteku garancijske dobe.</w:t>
      </w:r>
    </w:p>
    <w:p w14:paraId="19CF911A" w14:textId="21342F90" w:rsidR="003A15ED" w:rsidRPr="00534EA1" w:rsidRDefault="003A15ED" w:rsidP="004068B1">
      <w:pPr>
        <w:pStyle w:val="Heading3"/>
        <w:rPr>
          <w:b/>
          <w:color w:val="000000"/>
        </w:rPr>
      </w:pPr>
      <w:bookmarkStart w:id="78" w:name="_Toc170722058"/>
      <w:r w:rsidRPr="00534EA1">
        <w:rPr>
          <w:b/>
          <w:color w:val="000000"/>
        </w:rPr>
        <w:t>Reference ponudnika</w:t>
      </w:r>
      <w:bookmarkEnd w:id="78"/>
    </w:p>
    <w:p w14:paraId="7A44BF34" w14:textId="77777777" w:rsidR="00155932" w:rsidRPr="00534EA1" w:rsidRDefault="00155932" w:rsidP="00155932"/>
    <w:p w14:paraId="7EFFB2EF" w14:textId="77777777" w:rsidR="00CA7449" w:rsidRPr="00534EA1" w:rsidRDefault="003A15ED" w:rsidP="003A15ED">
      <w:r w:rsidRPr="00534EA1">
        <w:t xml:space="preserve">Ponudnik mora </w:t>
      </w:r>
      <w:r w:rsidR="00450386" w:rsidRPr="00534EA1">
        <w:t xml:space="preserve">razpolagati z </w:t>
      </w:r>
      <w:r w:rsidR="00450386" w:rsidRPr="00534EA1">
        <w:rPr>
          <w:b/>
          <w:bCs/>
        </w:rPr>
        <w:t>najmanj tremi (3) referencami</w:t>
      </w:r>
      <w:r w:rsidR="00450386" w:rsidRPr="00534EA1">
        <w:t xml:space="preserve"> </w:t>
      </w:r>
      <w:r w:rsidRPr="00534EA1">
        <w:t>postavitve LED video stene v TV studiu.</w:t>
      </w:r>
    </w:p>
    <w:p w14:paraId="0721C01A" w14:textId="77777777" w:rsidR="00CA7449" w:rsidRPr="00534EA1" w:rsidRDefault="00CA7449" w:rsidP="003A15ED"/>
    <w:p w14:paraId="2F0CAF4A" w14:textId="288FBAED" w:rsidR="00450386" w:rsidRPr="00534EA1" w:rsidRDefault="003A15ED" w:rsidP="003A15ED">
      <w:r w:rsidRPr="00534EA1">
        <w:t xml:space="preserve">TV studio mora biti del TV postaje, ki oddaja vsaj 1 TV program in ima zaposlenih najmanj 50 ljudi. Instalirana mora biti video stena v velikosti najmanj </w:t>
      </w:r>
      <w:r w:rsidR="00DF79AD" w:rsidRPr="00534EA1">
        <w:t>25</w:t>
      </w:r>
      <w:r w:rsidRPr="00534EA1">
        <w:t xml:space="preserve"> m² in instalacija mora biti starejša od 3 mesece</w:t>
      </w:r>
      <w:r w:rsidR="00CA7449" w:rsidRPr="00534EA1">
        <w:t>v</w:t>
      </w:r>
      <w:r w:rsidRPr="00534EA1">
        <w:t>.</w:t>
      </w:r>
    </w:p>
    <w:p w14:paraId="23AB1847" w14:textId="77777777" w:rsidR="00450386" w:rsidRPr="00534EA1" w:rsidRDefault="00450386" w:rsidP="003A15ED"/>
    <w:p w14:paraId="12CB4489" w14:textId="3838D083" w:rsidR="003A15ED" w:rsidRPr="00534EA1" w:rsidRDefault="003A15ED" w:rsidP="003A15ED">
      <w:r w:rsidRPr="00534EA1">
        <w:t xml:space="preserve">Ponudnik mora </w:t>
      </w:r>
      <w:r w:rsidR="00CA7449" w:rsidRPr="00534EA1">
        <w:t>k posamezni referenčni izjavi</w:t>
      </w:r>
      <w:r w:rsidRPr="00534EA1">
        <w:t xml:space="preserve"> </w:t>
      </w:r>
      <w:r w:rsidR="00CA7449" w:rsidRPr="00534EA1">
        <w:t xml:space="preserve">priložiti </w:t>
      </w:r>
      <w:r w:rsidRPr="00534EA1">
        <w:t xml:space="preserve">tudi slike </w:t>
      </w:r>
      <w:r w:rsidR="00CA7449" w:rsidRPr="00534EA1">
        <w:t>instalirane video stene</w:t>
      </w:r>
      <w:r w:rsidRPr="00534EA1">
        <w:t>.</w:t>
      </w:r>
    </w:p>
    <w:p w14:paraId="78E9F8C7" w14:textId="77777777" w:rsidR="00120158" w:rsidRPr="00534EA1" w:rsidRDefault="00120158" w:rsidP="003A15ED"/>
    <w:p w14:paraId="71FE0E41" w14:textId="077B4010" w:rsidR="00120158" w:rsidRPr="00534EA1" w:rsidRDefault="00120158" w:rsidP="00120158">
      <w:r w:rsidRPr="00534EA1">
        <w:t>Ponudnik predloži referenčno izjavo na naročnikovem obrazcu Referenčni izjavi ponudnika (OBR-5).</w:t>
      </w:r>
    </w:p>
    <w:p w14:paraId="3A75CD86" w14:textId="77777777" w:rsidR="00120158" w:rsidRPr="00534EA1" w:rsidRDefault="00120158" w:rsidP="00120158"/>
    <w:p w14:paraId="06F98F3B" w14:textId="7F00DB18" w:rsidR="00120158" w:rsidRPr="00534EA1" w:rsidRDefault="00120158" w:rsidP="003A15ED">
      <w:pPr>
        <w:rPr>
          <w:b/>
        </w:rPr>
      </w:pPr>
      <w:r w:rsidRPr="00534EA1">
        <w:rPr>
          <w:b/>
        </w:rPr>
        <w:t xml:space="preserve">Naročnik si pridržuje pravico, da preveri referenčne izjave neposredno pri izdajatelju reference. </w:t>
      </w:r>
    </w:p>
    <w:p w14:paraId="1489047D" w14:textId="77777777" w:rsidR="00F34EDF" w:rsidRPr="00534EA1" w:rsidRDefault="00F34EDF" w:rsidP="00631D59">
      <w:pPr>
        <w:pStyle w:val="Heading3"/>
        <w:rPr>
          <w:b/>
          <w:color w:val="000000"/>
        </w:rPr>
      </w:pPr>
      <w:bookmarkStart w:id="79" w:name="_Toc170722059"/>
      <w:r w:rsidRPr="00534EA1">
        <w:rPr>
          <w:b/>
          <w:color w:val="000000"/>
        </w:rPr>
        <w:t>Opcijsko testiranje ponujene opreme</w:t>
      </w:r>
      <w:bookmarkEnd w:id="79"/>
    </w:p>
    <w:p w14:paraId="677DE56E" w14:textId="77777777" w:rsidR="00F34EDF" w:rsidRPr="00534EA1" w:rsidRDefault="00F34EDF" w:rsidP="00F34EDF"/>
    <w:p w14:paraId="63D7ABBD" w14:textId="421B76D5" w:rsidR="00F34EDF" w:rsidRPr="00534EA1" w:rsidRDefault="00F34EDF" w:rsidP="00F34EDF">
      <w:r w:rsidRPr="00534EA1">
        <w:t>Ponudnik, ki bo oddal najugodnejšo ponudbo na tem javnem razpisu, mora v 14 dneh po datumu odpiranja ponudb zagotoviti naročniku RTV Sloveniji (</w:t>
      </w:r>
      <w:r w:rsidR="00406EC8" w:rsidRPr="00534EA1">
        <w:t>če bo naročnik to zahteval</w:t>
      </w:r>
      <w:r w:rsidRPr="00534EA1">
        <w:t xml:space="preserve">), da ta izvede testiranje tehnologije ponujene LED stene v velikosti najmanj 3 x 2 panele (6 panelov vse skupaj) s ponujenim kontrolnim sistemom, ki omogoča priklop DVI oz. HDMI signala na video steno. </w:t>
      </w:r>
    </w:p>
    <w:p w14:paraId="63E45863" w14:textId="77777777" w:rsidR="00F34EDF" w:rsidRPr="00534EA1" w:rsidRDefault="00F34EDF" w:rsidP="00F34EDF">
      <w:r w:rsidRPr="00534EA1">
        <w:t>Test bo obsegal naslednje meritve in preizkuse:</w:t>
      </w:r>
    </w:p>
    <w:p w14:paraId="4A1FA8ED" w14:textId="77777777" w:rsidR="00F34EDF" w:rsidRPr="00534EA1" w:rsidRDefault="00F34EDF" w:rsidP="00F34EDF"/>
    <w:p w14:paraId="3BA07992" w14:textId="77777777" w:rsidR="00F34EDF" w:rsidRPr="00534EA1" w:rsidRDefault="00F34EDF" w:rsidP="00F34EDF">
      <w:pPr>
        <w:pStyle w:val="ListParagraph"/>
        <w:numPr>
          <w:ilvl w:val="0"/>
          <w:numId w:val="30"/>
        </w:numPr>
      </w:pPr>
      <w:r w:rsidRPr="00534EA1">
        <w:t>Test kotne vidljivosti izveden s HD video kamero (v kotu ±60° glede na pravokotno lego kamere se svetlostni (</w:t>
      </w:r>
      <w:proofErr w:type="spellStart"/>
      <w:r w:rsidRPr="00534EA1">
        <w:t>luminance</w:t>
      </w:r>
      <w:proofErr w:type="spellEnd"/>
      <w:r w:rsidRPr="00534EA1">
        <w:t>) signal Y ne sme zmanjšati za več kot -15% glede na pravokotno pozicijo kamere, nasičenje barve se ne sme zmanjšati za več kot -10% glede na pravokotno pozicijo kamere in barva se ne sme spremeniti za več kot ±5° glede na pravokotno pozicijo kamere).</w:t>
      </w:r>
    </w:p>
    <w:p w14:paraId="166497FB" w14:textId="77777777" w:rsidR="00F34EDF" w:rsidRPr="00534EA1" w:rsidRDefault="00F34EDF" w:rsidP="00F34EDF">
      <w:pPr>
        <w:pStyle w:val="ListParagraph"/>
        <w:numPr>
          <w:ilvl w:val="0"/>
          <w:numId w:val="30"/>
        </w:numPr>
      </w:pPr>
      <w:r w:rsidRPr="00534EA1">
        <w:t>Test zamenjave slike na LED video steni pri vhodnem signalu 1080i25 in 1080p50 (slika na LED video steni, ki jo vidimo skozi HD video kamero, ne sme biti cukajoča pri katerem koli vsebini slike in katerem koli premikanja kamere pri  snemanja slike na LED video steni).</w:t>
      </w:r>
    </w:p>
    <w:p w14:paraId="2C2725AB" w14:textId="77777777" w:rsidR="00F34EDF" w:rsidRPr="00534EA1" w:rsidRDefault="00F34EDF" w:rsidP="00F34EDF">
      <w:pPr>
        <w:pStyle w:val="ListParagraph"/>
        <w:numPr>
          <w:ilvl w:val="0"/>
          <w:numId w:val="30"/>
        </w:numPr>
      </w:pPr>
      <w:r w:rsidRPr="00534EA1">
        <w:t xml:space="preserve">Svetlobna in barvna uniformnost LED video stene se bo merila s HD kamero. Razlika med R, G, B signali iz kamere, ko s premikanjem kamere snemamo celotno belo, rdečo, modro in zeleno sliko na LED video steni, ne sme biti večja kot ±5% relativno na povprečno svetlost slike (Y signal). </w:t>
      </w:r>
    </w:p>
    <w:p w14:paraId="74DCCE69" w14:textId="77777777" w:rsidR="00F34EDF" w:rsidRPr="00534EA1" w:rsidRDefault="00F34EDF" w:rsidP="00F34EDF">
      <w:pPr>
        <w:pStyle w:val="ListParagraph"/>
        <w:numPr>
          <w:ilvl w:val="0"/>
          <w:numId w:val="30"/>
        </w:numPr>
      </w:pPr>
      <w:r w:rsidRPr="00534EA1">
        <w:t>Preveri se  neprekinjeno delovanja video stene v 48 urah (50% siva slika je ves čas na video LED steni in ne sme biti nobenih vidnih motenj v sliki).</w:t>
      </w:r>
    </w:p>
    <w:p w14:paraId="55E78250" w14:textId="77777777" w:rsidR="00F34EDF" w:rsidRPr="00534EA1" w:rsidRDefault="00F34EDF" w:rsidP="00F34EDF">
      <w:pPr>
        <w:pStyle w:val="ListParagraph"/>
        <w:numPr>
          <w:ilvl w:val="0"/>
          <w:numId w:val="30"/>
        </w:numPr>
      </w:pPr>
      <w:r w:rsidRPr="00534EA1">
        <w:t>Preverila se bo odsevnost (odbojnost) led video stene, ko je LED video stena osvetljena s studijsko lučjo (600 cd/m²) in ko LED video stena ni osvetljena s studijsko lučjo. Sprememba v svetlosti slike (Y signal), ki jo dobimo iz HD video kamere, ki snema sliko na video steni ne sme biti večja kot 5%.</w:t>
      </w:r>
    </w:p>
    <w:p w14:paraId="2D7F0DC2" w14:textId="77777777" w:rsidR="00F34EDF" w:rsidRPr="00534EA1" w:rsidRDefault="00F34EDF" w:rsidP="00F34EDF"/>
    <w:p w14:paraId="29E97A16" w14:textId="0F5E98F1" w:rsidR="00BC6123" w:rsidRPr="00534EA1" w:rsidRDefault="00406EC8" w:rsidP="00406EC8">
      <w:pPr>
        <w:rPr>
          <w:b/>
          <w:bCs/>
        </w:rPr>
      </w:pPr>
      <w:r w:rsidRPr="00534EA1">
        <w:rPr>
          <w:b/>
          <w:bCs/>
        </w:rPr>
        <w:t>V primeru, da se na opcijskem testiranju ponujene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prejel največje število točk v skladu z merilom za izbiro najugodnejšega ponudnika.</w:t>
      </w:r>
      <w:bookmarkEnd w:id="30"/>
      <w:bookmarkEnd w:id="66"/>
    </w:p>
    <w:p w14:paraId="2570A436" w14:textId="77777777" w:rsidR="00BC6123" w:rsidRPr="00534EA1" w:rsidRDefault="00BC6123" w:rsidP="00A700BC">
      <w:pPr>
        <w:rPr>
          <w:b/>
        </w:rPr>
      </w:pPr>
    </w:p>
    <w:p w14:paraId="33B17C1D" w14:textId="77777777" w:rsidR="008A6400" w:rsidRPr="00534EA1" w:rsidRDefault="008A6400" w:rsidP="00A700BC">
      <w:pPr>
        <w:rPr>
          <w:b/>
        </w:rPr>
      </w:pPr>
    </w:p>
    <w:p w14:paraId="1C79AAEB" w14:textId="77777777" w:rsidR="008A6400" w:rsidRPr="00534EA1" w:rsidRDefault="008A6400" w:rsidP="00A700BC">
      <w:pPr>
        <w:rPr>
          <w:b/>
        </w:rPr>
      </w:pPr>
    </w:p>
    <w:p w14:paraId="1D4B47A5" w14:textId="77777777" w:rsidR="008A6400" w:rsidRPr="00534EA1" w:rsidRDefault="008A6400" w:rsidP="00A700BC">
      <w:pPr>
        <w:rPr>
          <w:b/>
        </w:rPr>
      </w:pPr>
    </w:p>
    <w:p w14:paraId="12358BE0" w14:textId="77777777" w:rsidR="008A6400" w:rsidRPr="00534EA1" w:rsidRDefault="008A6400" w:rsidP="00A700BC">
      <w:pPr>
        <w:rPr>
          <w:b/>
        </w:rPr>
      </w:pPr>
    </w:p>
    <w:p w14:paraId="65B12658" w14:textId="77777777" w:rsidR="008A6400" w:rsidRPr="00534EA1" w:rsidRDefault="008A6400" w:rsidP="00A700BC">
      <w:pPr>
        <w:rPr>
          <w:b/>
        </w:rPr>
      </w:pPr>
    </w:p>
    <w:p w14:paraId="4D1EA63B" w14:textId="77777777" w:rsidR="008A6400" w:rsidRPr="00534EA1" w:rsidRDefault="008A6400" w:rsidP="00A700BC">
      <w:pPr>
        <w:rPr>
          <w:b/>
        </w:rPr>
      </w:pPr>
    </w:p>
    <w:p w14:paraId="33B45CE5" w14:textId="77777777" w:rsidR="008A6400" w:rsidRPr="00534EA1" w:rsidRDefault="008A6400" w:rsidP="00A700BC">
      <w:pPr>
        <w:rPr>
          <w:b/>
        </w:rPr>
      </w:pPr>
    </w:p>
    <w:p w14:paraId="5C7D4938" w14:textId="77777777" w:rsidR="008A6400" w:rsidRPr="00534EA1" w:rsidRDefault="008A6400" w:rsidP="00A700BC">
      <w:pPr>
        <w:rPr>
          <w:b/>
        </w:rPr>
      </w:pPr>
    </w:p>
    <w:p w14:paraId="30958D78" w14:textId="77777777" w:rsidR="008A6400" w:rsidRPr="00534EA1" w:rsidRDefault="008A6400" w:rsidP="00A700BC">
      <w:pPr>
        <w:rPr>
          <w:b/>
        </w:rPr>
      </w:pPr>
    </w:p>
    <w:p w14:paraId="45CD7F89" w14:textId="77777777" w:rsidR="008A6400" w:rsidRPr="00534EA1" w:rsidRDefault="008A6400" w:rsidP="00A700BC">
      <w:pPr>
        <w:rPr>
          <w:b/>
        </w:rPr>
      </w:pPr>
    </w:p>
    <w:p w14:paraId="686D404B" w14:textId="5258B17B" w:rsidR="00EE1DA5" w:rsidRPr="00534EA1" w:rsidRDefault="00DA7B7B" w:rsidP="00EE1DA5">
      <w:pPr>
        <w:pStyle w:val="Heading1"/>
        <w:rPr>
          <w:b/>
        </w:rPr>
      </w:pPr>
      <w:bookmarkStart w:id="80" w:name="_Toc170722060"/>
      <w:r w:rsidRPr="00534EA1">
        <w:rPr>
          <w:b/>
        </w:rPr>
        <w:lastRenderedPageBreak/>
        <w:t>P</w:t>
      </w:r>
      <w:r w:rsidR="00EE1DA5" w:rsidRPr="00534EA1">
        <w:rPr>
          <w:b/>
        </w:rPr>
        <w:t>ONUDBENA DOKUMENTACIJA</w:t>
      </w:r>
      <w:bookmarkEnd w:id="31"/>
      <w:bookmarkEnd w:id="32"/>
      <w:bookmarkEnd w:id="33"/>
      <w:bookmarkEnd w:id="34"/>
      <w:bookmarkEnd w:id="35"/>
      <w:bookmarkEnd w:id="80"/>
    </w:p>
    <w:p w14:paraId="4248597C" w14:textId="77777777" w:rsidR="00EE1DA5" w:rsidRPr="00534EA1" w:rsidRDefault="00EE1DA5" w:rsidP="00EE1DA5"/>
    <w:p w14:paraId="6C9DB486" w14:textId="77777777" w:rsidR="00EE1DA5" w:rsidRPr="00534EA1" w:rsidRDefault="00EE1DA5" w:rsidP="00B70387">
      <w:pPr>
        <w:pStyle w:val="Heading2"/>
        <w:tabs>
          <w:tab w:val="clear" w:pos="718"/>
          <w:tab w:val="num" w:pos="426"/>
        </w:tabs>
        <w:ind w:hanging="718"/>
        <w:rPr>
          <w:b/>
        </w:rPr>
      </w:pPr>
      <w:bookmarkStart w:id="81" w:name="_Toc224527382"/>
      <w:bookmarkStart w:id="82" w:name="_Toc170722061"/>
      <w:r w:rsidRPr="00534EA1">
        <w:rPr>
          <w:b/>
        </w:rPr>
        <w:t>Splošni pogoji za izdelavo ponudbene dokumentacije</w:t>
      </w:r>
      <w:bookmarkEnd w:id="81"/>
      <w:bookmarkEnd w:id="82"/>
    </w:p>
    <w:p w14:paraId="792367A5" w14:textId="1D639B83" w:rsidR="00EE1DA5" w:rsidRPr="00534EA1" w:rsidRDefault="00EE1DA5" w:rsidP="00EE1DA5">
      <w:pPr>
        <w:pStyle w:val="Heading3"/>
        <w:rPr>
          <w:b/>
        </w:rPr>
      </w:pPr>
      <w:bookmarkStart w:id="83" w:name="_Toc16654475"/>
      <w:bookmarkStart w:id="84" w:name="_Toc170288908"/>
      <w:bookmarkStart w:id="85" w:name="_Toc218393783"/>
      <w:bookmarkStart w:id="86" w:name="_Toc224527383"/>
      <w:bookmarkStart w:id="87" w:name="_Toc170722062"/>
      <w:r w:rsidRPr="00534EA1">
        <w:rPr>
          <w:b/>
        </w:rPr>
        <w:t xml:space="preserve">Pojasnila k </w:t>
      </w:r>
      <w:bookmarkEnd w:id="83"/>
      <w:bookmarkEnd w:id="84"/>
      <w:bookmarkEnd w:id="85"/>
      <w:bookmarkEnd w:id="86"/>
      <w:r w:rsidR="00D52446" w:rsidRPr="00534EA1">
        <w:rPr>
          <w:b/>
        </w:rPr>
        <w:t>D</w:t>
      </w:r>
      <w:r w:rsidR="00173D7E" w:rsidRPr="00534EA1">
        <w:rPr>
          <w:b/>
        </w:rPr>
        <w:t>okumentaciji v zvezi z oddajo javnega naročila</w:t>
      </w:r>
      <w:bookmarkEnd w:id="87"/>
    </w:p>
    <w:p w14:paraId="5E4C2597" w14:textId="77777777" w:rsidR="00EE1DA5" w:rsidRPr="00534EA1" w:rsidRDefault="00EE1DA5" w:rsidP="00EE1DA5">
      <w:pPr>
        <w:rPr>
          <w:rFonts w:cs="Arial"/>
        </w:rPr>
      </w:pPr>
    </w:p>
    <w:p w14:paraId="34AEFF75" w14:textId="34F4BA67" w:rsidR="00A120EE" w:rsidRPr="00534EA1" w:rsidRDefault="002B2332" w:rsidP="002B2332">
      <w:bookmarkStart w:id="88" w:name="_Hlk511219560"/>
      <w:r w:rsidRPr="00534EA1">
        <w:t xml:space="preserve">Ponudnik lahko zahteva pojasnila k </w:t>
      </w:r>
      <w:r w:rsidR="00137D76" w:rsidRPr="00534EA1">
        <w:t>D</w:t>
      </w:r>
      <w:r w:rsidRPr="00534EA1">
        <w:t xml:space="preserve">okumentaciji v zvezi z oddajo javnega naročila oziroma kakršnokoli drugo vprašanje v zvezi z javnim naročilom </w:t>
      </w:r>
      <w:r w:rsidRPr="00534EA1">
        <w:rPr>
          <w:b/>
        </w:rPr>
        <w:t>izključno preko Portala javnih naročil</w:t>
      </w:r>
      <w:r w:rsidR="00137D76" w:rsidRPr="00534EA1">
        <w:t>, dosegljivem na naslovu:</w:t>
      </w:r>
      <w:r w:rsidRPr="00534EA1">
        <w:t xml:space="preserve"> </w:t>
      </w:r>
      <w:hyperlink r:id="rId26" w:history="1">
        <w:r w:rsidRPr="00534EA1">
          <w:rPr>
            <w:rStyle w:val="Hyperlink"/>
            <w:b/>
            <w:color w:val="auto"/>
          </w:rPr>
          <w:t>www.enarocanje.si</w:t>
        </w:r>
      </w:hyperlink>
      <w:r w:rsidR="00954F8A" w:rsidRPr="00534EA1">
        <w:t xml:space="preserve"> </w:t>
      </w:r>
      <w:r w:rsidRPr="00534EA1">
        <w:t>- pri objavi predmetnega javnega naročila</w:t>
      </w:r>
      <w:r w:rsidR="00A120EE" w:rsidRPr="00534EA1">
        <w:t>.</w:t>
      </w:r>
    </w:p>
    <w:p w14:paraId="4678C83D" w14:textId="77777777" w:rsidR="00A120EE" w:rsidRPr="00534EA1" w:rsidRDefault="00A120EE" w:rsidP="002B2332"/>
    <w:p w14:paraId="1C4E6324" w14:textId="0A2CC1B5" w:rsidR="002B2332" w:rsidRPr="00534EA1" w:rsidRDefault="00A120EE" w:rsidP="002B2332">
      <w:r w:rsidRPr="00534EA1">
        <w:t xml:space="preserve">Rok za vprašanja je do </w:t>
      </w:r>
      <w:r w:rsidR="00B71C7F" w:rsidRPr="00534EA1">
        <w:rPr>
          <w:b/>
        </w:rPr>
        <w:t>30</w:t>
      </w:r>
      <w:r w:rsidR="00DF79AD" w:rsidRPr="00534EA1">
        <w:rPr>
          <w:b/>
        </w:rPr>
        <w:t xml:space="preserve">. 7. 2024 </w:t>
      </w:r>
      <w:r w:rsidR="000259D6" w:rsidRPr="00534EA1">
        <w:rPr>
          <w:b/>
        </w:rPr>
        <w:t xml:space="preserve">do </w:t>
      </w:r>
      <w:r w:rsidR="002D73D8" w:rsidRPr="00534EA1">
        <w:rPr>
          <w:b/>
        </w:rPr>
        <w:t>1</w:t>
      </w:r>
      <w:r w:rsidR="0091360F" w:rsidRPr="00534EA1">
        <w:rPr>
          <w:b/>
        </w:rPr>
        <w:t>2</w:t>
      </w:r>
      <w:r w:rsidR="000259D6" w:rsidRPr="00534EA1">
        <w:rPr>
          <w:b/>
        </w:rPr>
        <w:t>:</w:t>
      </w:r>
      <w:r w:rsidR="00FD6524" w:rsidRPr="00534EA1">
        <w:rPr>
          <w:b/>
        </w:rPr>
        <w:t>00</w:t>
      </w:r>
      <w:r w:rsidRPr="00534EA1">
        <w:t xml:space="preserve">. </w:t>
      </w:r>
      <w:r w:rsidR="002B2332" w:rsidRPr="00534EA1">
        <w:t>Na zahteve za pojasnila oziroma druga vprašanja v zvezi z naročilom, zastavljena po tem roku, naročnik ne bo odgovarjal.</w:t>
      </w:r>
    </w:p>
    <w:p w14:paraId="063E286F" w14:textId="77777777" w:rsidR="002B2332" w:rsidRPr="00534EA1" w:rsidRDefault="002B2332" w:rsidP="002B2332">
      <w:pPr>
        <w:rPr>
          <w:rFonts w:cs="Arial"/>
          <w:i/>
          <w:sz w:val="18"/>
          <w:szCs w:val="18"/>
        </w:rPr>
      </w:pPr>
    </w:p>
    <w:p w14:paraId="7DCB81E1" w14:textId="77777777" w:rsidR="0048628E" w:rsidRPr="00534EA1" w:rsidRDefault="002B2332" w:rsidP="002B2332">
      <w:pPr>
        <w:rPr>
          <w:rFonts w:cs="Arial"/>
          <w:lang w:eastAsia="sl-SI"/>
        </w:rPr>
      </w:pPr>
      <w:r w:rsidRPr="00534EA1">
        <w:t xml:space="preserve">Naročnik sme v skladu s 67. členom ZJN-3 spremeniti ali dopolniti </w:t>
      </w:r>
      <w:r w:rsidR="0048628E" w:rsidRPr="00534EA1">
        <w:t>D</w:t>
      </w:r>
      <w:r w:rsidRPr="00534EA1">
        <w:t xml:space="preserve">okumentacijo </w:t>
      </w:r>
      <w:r w:rsidR="006B4843" w:rsidRPr="00534EA1">
        <w:t xml:space="preserve">v </w:t>
      </w:r>
      <w:r w:rsidRPr="00534EA1">
        <w:t xml:space="preserve">zvezi z oddajo javnega naročila. Tovrstne spremembe in dopolnitve bo naročnik izdal v obliki sprememb </w:t>
      </w:r>
      <w:r w:rsidR="0048628E" w:rsidRPr="00534EA1">
        <w:t>D</w:t>
      </w:r>
      <w:r w:rsidRPr="00534EA1">
        <w:t xml:space="preserve">okumentacije v zvezi z oddajo javnega naročila, ki bodo </w:t>
      </w:r>
      <w:r w:rsidRPr="00534EA1">
        <w:rPr>
          <w:rFonts w:cs="Arial"/>
          <w:lang w:eastAsia="sl-SI"/>
        </w:rPr>
        <w:t xml:space="preserve">objavljene na isti spletni strani kot prvotna dokumentacija v zvezi z oddajo javnega naročila. </w:t>
      </w:r>
    </w:p>
    <w:p w14:paraId="29AF7206" w14:textId="77777777" w:rsidR="0048628E" w:rsidRPr="00534EA1" w:rsidRDefault="0048628E" w:rsidP="002B2332"/>
    <w:p w14:paraId="724DED10" w14:textId="5B98A88B" w:rsidR="002B2332" w:rsidRPr="00534EA1" w:rsidRDefault="002B2332" w:rsidP="002B2332">
      <w:r w:rsidRPr="00534EA1">
        <w:t xml:space="preserve">Vse </w:t>
      </w:r>
      <w:r w:rsidR="0048628E" w:rsidRPr="00534EA1">
        <w:t>morebit</w:t>
      </w:r>
      <w:r w:rsidR="00FF42E4" w:rsidRPr="00534EA1">
        <w:t>n</w:t>
      </w:r>
      <w:r w:rsidR="0048628E" w:rsidRPr="00534EA1">
        <w:t xml:space="preserve">e spremembe so </w:t>
      </w:r>
      <w:r w:rsidRPr="00534EA1">
        <w:t>sestavni del dokumentacije v zvezi z oddajo javnega naročila. Kot del dokumentacije v zvezi z oddajo javnega naročila štejejo tudi vprašanja in odgovori, objavljeni na portalu javnih naročil.</w:t>
      </w:r>
    </w:p>
    <w:p w14:paraId="328C7CB1" w14:textId="77777777" w:rsidR="00EE1DA5" w:rsidRPr="00534EA1" w:rsidRDefault="00EE1DA5" w:rsidP="00EE1DA5">
      <w:pPr>
        <w:pStyle w:val="Heading3"/>
        <w:rPr>
          <w:b/>
        </w:rPr>
      </w:pPr>
      <w:bookmarkStart w:id="89" w:name="_Toc224527384"/>
      <w:bookmarkStart w:id="90" w:name="_Toc170722063"/>
      <w:bookmarkEnd w:id="88"/>
      <w:r w:rsidRPr="00534EA1">
        <w:rPr>
          <w:b/>
        </w:rPr>
        <w:t>Jezik</w:t>
      </w:r>
      <w:bookmarkEnd w:id="89"/>
      <w:bookmarkEnd w:id="90"/>
    </w:p>
    <w:p w14:paraId="18BE4D27" w14:textId="79D2D5FF" w:rsidR="00A66C5A" w:rsidRPr="00534EA1" w:rsidRDefault="00E0614A" w:rsidP="000540BE">
      <w:pPr>
        <w:spacing w:before="120" w:after="120"/>
        <w:rPr>
          <w:rFonts w:cs="Arial"/>
        </w:rPr>
      </w:pPr>
      <w:r w:rsidRPr="00534EA1">
        <w:rPr>
          <w:rFonts w:cs="Arial"/>
        </w:rPr>
        <w:t xml:space="preserve">Ponudbe morajo biti izdelane v slovenskem </w:t>
      </w:r>
      <w:r w:rsidR="00BC2A49" w:rsidRPr="00534EA1">
        <w:rPr>
          <w:rFonts w:cs="Arial"/>
        </w:rPr>
        <w:t>ali angleškem jeziku.</w:t>
      </w:r>
    </w:p>
    <w:p w14:paraId="10352065" w14:textId="11E8DF36" w:rsidR="00EE1DA5" w:rsidRPr="00534EA1" w:rsidRDefault="00EE1DA5" w:rsidP="00022350">
      <w:pPr>
        <w:pStyle w:val="Heading3"/>
        <w:spacing w:line="120" w:lineRule="auto"/>
        <w:rPr>
          <w:b/>
        </w:rPr>
      </w:pPr>
      <w:bookmarkStart w:id="91" w:name="_Toc224527385"/>
      <w:bookmarkStart w:id="92" w:name="_Toc170722064"/>
      <w:r w:rsidRPr="00534EA1">
        <w:rPr>
          <w:b/>
        </w:rPr>
        <w:t>Označevanje</w:t>
      </w:r>
      <w:bookmarkEnd w:id="91"/>
      <w:bookmarkEnd w:id="92"/>
    </w:p>
    <w:p w14:paraId="2DC7E5D9" w14:textId="77777777" w:rsidR="00022350" w:rsidRPr="00534EA1" w:rsidRDefault="00022350" w:rsidP="00022350">
      <w:pPr>
        <w:spacing w:line="120" w:lineRule="auto"/>
      </w:pPr>
    </w:p>
    <w:p w14:paraId="61288886" w14:textId="467128AD" w:rsidR="00EE1DA5" w:rsidRPr="00534EA1" w:rsidRDefault="00EE1DA5" w:rsidP="00EE1DA5">
      <w:r w:rsidRPr="00534EA1">
        <w:t xml:space="preserve">Podatki, ki jih bo ponudnik upravičeno označil kot zaupne, bodo uporabljeni samo za namene </w:t>
      </w:r>
      <w:r w:rsidR="006B4843" w:rsidRPr="00534EA1">
        <w:t xml:space="preserve">postopka </w:t>
      </w:r>
      <w:r w:rsidRPr="00534EA1">
        <w:t xml:space="preserve">javnega </w:t>
      </w:r>
      <w:r w:rsidR="006B4843" w:rsidRPr="00534EA1">
        <w:t>naročanja</w:t>
      </w:r>
      <w:r w:rsidRPr="00534EA1">
        <w:t xml:space="preserve"> in ne bodo dostopni nikomur izven kroga oseb, ki bodo vključene v </w:t>
      </w:r>
      <w:r w:rsidR="006B4843" w:rsidRPr="00534EA1">
        <w:t>postopek javnega naročanja</w:t>
      </w:r>
      <w:r w:rsidRPr="00534EA1">
        <w:t>. Ti podatki ne bodo objavljeni na odpiranju ponudb niti v nadaljevanju postopka ali kasneje. Te osebe, kot tudi naročnik</w:t>
      </w:r>
      <w:r w:rsidR="006B4843" w:rsidRPr="00534EA1">
        <w:t>,</w:t>
      </w:r>
      <w:r w:rsidRPr="00534EA1">
        <w:t xml:space="preserve"> bodo v celoti odgovorn</w:t>
      </w:r>
      <w:r w:rsidR="006B4843" w:rsidRPr="00534EA1">
        <w:t>e</w:t>
      </w:r>
      <w:r w:rsidRPr="00534EA1">
        <w:t xml:space="preserve"> za varovanje zaupnosti tako dobljenih podatkov.</w:t>
      </w:r>
    </w:p>
    <w:p w14:paraId="700790A4" w14:textId="77777777" w:rsidR="00FF42E4" w:rsidRPr="00534EA1" w:rsidRDefault="00FF42E4" w:rsidP="00EE1DA5"/>
    <w:p w14:paraId="6B0A619B" w14:textId="6D44D16C" w:rsidR="00EE1DA5" w:rsidRPr="00534EA1" w:rsidRDefault="00EE1DA5" w:rsidP="00EE1DA5">
      <w:r w:rsidRPr="00534EA1">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534EA1" w:rsidRDefault="00FF42E4" w:rsidP="00EE1DA5"/>
    <w:p w14:paraId="084F6ADA" w14:textId="4DF07582" w:rsidR="00EE1DA5" w:rsidRPr="00534EA1" w:rsidRDefault="00EE1DA5" w:rsidP="00EE1DA5">
      <w:r w:rsidRPr="00534EA1">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534EA1">
        <w:t>en</w:t>
      </w:r>
      <w:r w:rsidRPr="00534EA1">
        <w:t xml:space="preserve"> del podčrtan z rdečo barvo, v isti vrstici ob desnem robu pa mora biti izpisano »ZAUPNO«.</w:t>
      </w:r>
    </w:p>
    <w:p w14:paraId="1CD8E07C" w14:textId="77777777" w:rsidR="00FF42E4" w:rsidRPr="00534EA1" w:rsidRDefault="00FF42E4" w:rsidP="00EE1DA5"/>
    <w:p w14:paraId="69C2E444" w14:textId="77777777" w:rsidR="00EE1DA5" w:rsidRPr="00534EA1" w:rsidRDefault="00EE1DA5" w:rsidP="00EE1DA5">
      <w:r w:rsidRPr="00534EA1">
        <w:t>Naročnik ne odgovarja za zaupnost podatkov, ki ne bodo označeni kot je zgoraj navedeno.</w:t>
      </w:r>
    </w:p>
    <w:p w14:paraId="7E09AC05" w14:textId="77777777" w:rsidR="00FF42E4" w:rsidRPr="00534EA1" w:rsidRDefault="00FF42E4" w:rsidP="00EE1DA5"/>
    <w:p w14:paraId="74BBF1F2" w14:textId="2A4AC2F3" w:rsidR="00EE1DA5" w:rsidRPr="00534EA1" w:rsidRDefault="00EE1DA5" w:rsidP="00EE1DA5">
      <w:r w:rsidRPr="00534EA1">
        <w:t>Če bodo kot zaupno označeni podatki, ki ne ustrezajo zgoraj navedenim pogojem, bo naročnik ponudnika pozval, da oznako zaupnosti umakne. Ponudnik to naredi tako, da njegov zastopnik nad oznako napiše »PREKLIC«,</w:t>
      </w:r>
      <w:r w:rsidR="00CB0ACF" w:rsidRPr="00534EA1">
        <w:t xml:space="preserve"> </w:t>
      </w:r>
      <w:r w:rsidRPr="00534EA1">
        <w:t xml:space="preserve">vpiše datum in čas ter se podpiše. </w:t>
      </w:r>
    </w:p>
    <w:p w14:paraId="6770D9F1" w14:textId="77777777" w:rsidR="00FF42E4" w:rsidRPr="00534EA1" w:rsidRDefault="00FF42E4" w:rsidP="00EE1DA5"/>
    <w:p w14:paraId="693DCAAC" w14:textId="54193E1E" w:rsidR="00EE1DA5" w:rsidRPr="00534EA1" w:rsidRDefault="00EE1DA5" w:rsidP="00EE1DA5">
      <w:r w:rsidRPr="00534EA1">
        <w:t>Če ponudnik v roku, ki ga določi naročnik, ne prekliče zaupnosti, naročnik ponudbo v celoti zavrne.</w:t>
      </w:r>
    </w:p>
    <w:p w14:paraId="029508C5" w14:textId="77777777" w:rsidR="00EE1DA5" w:rsidRPr="00534EA1" w:rsidRDefault="00EE1DA5" w:rsidP="00EE1DA5">
      <w:pPr>
        <w:pStyle w:val="Heading3"/>
        <w:rPr>
          <w:b/>
        </w:rPr>
      </w:pPr>
      <w:bookmarkStart w:id="93" w:name="_Toc218393786"/>
      <w:bookmarkStart w:id="94" w:name="_Toc224527386"/>
      <w:bookmarkStart w:id="95" w:name="_Toc170722065"/>
      <w:r w:rsidRPr="00534EA1">
        <w:rPr>
          <w:b/>
        </w:rPr>
        <w:t>Vsebina ponudbe</w:t>
      </w:r>
      <w:bookmarkEnd w:id="93"/>
      <w:bookmarkEnd w:id="94"/>
      <w:bookmarkEnd w:id="95"/>
    </w:p>
    <w:p w14:paraId="600ECC50" w14:textId="77777777" w:rsidR="00CB0ACF" w:rsidRPr="00534EA1" w:rsidRDefault="00CB0ACF" w:rsidP="00CB0ACF">
      <w:pPr>
        <w:rPr>
          <w:noProof/>
        </w:rPr>
      </w:pPr>
      <w:bookmarkStart w:id="96" w:name="_Toc51479599"/>
      <w:bookmarkStart w:id="97" w:name="_Toc94670871"/>
      <w:bookmarkStart w:id="98" w:name="_Toc96133089"/>
      <w:bookmarkStart w:id="99" w:name="_Toc218393787"/>
      <w:bookmarkStart w:id="100" w:name="_Toc224527387"/>
      <w:r w:rsidRPr="00534EA1">
        <w:rPr>
          <w:noProof/>
        </w:rPr>
        <w:t>Ponudniki morajo ponuditi blago, ki je predmet javnega naročila, v celoti. V nasprotnem primeru bo naročnik takšno ponudbo izločil iz nadaljnjega postopka.</w:t>
      </w:r>
    </w:p>
    <w:p w14:paraId="461F39A4" w14:textId="6FA374A7" w:rsidR="00EE1DA5" w:rsidRPr="00534EA1" w:rsidRDefault="0072634A" w:rsidP="00EE1DA5">
      <w:pPr>
        <w:pStyle w:val="Heading3"/>
        <w:rPr>
          <w:b/>
        </w:rPr>
      </w:pPr>
      <w:bookmarkStart w:id="101" w:name="_Toc170722066"/>
      <w:r w:rsidRPr="00534EA1">
        <w:rPr>
          <w:b/>
        </w:rPr>
        <w:t>Alternativne in v</w:t>
      </w:r>
      <w:r w:rsidR="00EE1DA5" w:rsidRPr="00534EA1">
        <w:rPr>
          <w:b/>
        </w:rPr>
        <w:t>ariante ponudbe</w:t>
      </w:r>
      <w:bookmarkEnd w:id="96"/>
      <w:bookmarkEnd w:id="97"/>
      <w:bookmarkEnd w:id="98"/>
      <w:bookmarkEnd w:id="99"/>
      <w:bookmarkEnd w:id="100"/>
      <w:bookmarkEnd w:id="101"/>
    </w:p>
    <w:p w14:paraId="36F327AA" w14:textId="1A55F3FA" w:rsidR="00EE1DA5" w:rsidRPr="00534EA1" w:rsidRDefault="0072634A" w:rsidP="00EE1DA5">
      <w:r w:rsidRPr="00534EA1">
        <w:t>Alternativne in v</w:t>
      </w:r>
      <w:r w:rsidR="00EE1DA5" w:rsidRPr="00534EA1">
        <w:t>ariantne ponudbe niso dopustne.</w:t>
      </w:r>
    </w:p>
    <w:p w14:paraId="29456B7E" w14:textId="77777777" w:rsidR="000E7A46" w:rsidRPr="00534EA1" w:rsidRDefault="000E7A46" w:rsidP="000E7A46">
      <w:pPr>
        <w:pStyle w:val="Heading3"/>
        <w:tabs>
          <w:tab w:val="clear" w:pos="720"/>
        </w:tabs>
        <w:rPr>
          <w:b/>
        </w:rPr>
      </w:pPr>
      <w:bookmarkStart w:id="102" w:name="_Toc349201012"/>
      <w:bookmarkStart w:id="103" w:name="_Toc351387312"/>
      <w:bookmarkStart w:id="104" w:name="_Toc360107152"/>
      <w:bookmarkStart w:id="105" w:name="_Toc370472162"/>
      <w:bookmarkStart w:id="106" w:name="_Toc435370577"/>
      <w:bookmarkStart w:id="107" w:name="_Toc170722067"/>
      <w:r w:rsidRPr="00534EA1">
        <w:rPr>
          <w:b/>
        </w:rPr>
        <w:t>O</w:t>
      </w:r>
      <w:bookmarkEnd w:id="102"/>
      <w:bookmarkEnd w:id="103"/>
      <w:bookmarkEnd w:id="104"/>
      <w:bookmarkEnd w:id="105"/>
      <w:bookmarkEnd w:id="106"/>
      <w:r w:rsidRPr="00534EA1">
        <w:rPr>
          <w:b/>
        </w:rPr>
        <w:t>blika ponudbe</w:t>
      </w:r>
      <w:bookmarkEnd w:id="107"/>
    </w:p>
    <w:p w14:paraId="6739863B" w14:textId="21188F38" w:rsidR="000E7A46" w:rsidRPr="00534EA1" w:rsidRDefault="000E7A46" w:rsidP="000E7A46">
      <w:pPr>
        <w:rPr>
          <w:rFonts w:cs="Arial"/>
          <w:color w:val="282828"/>
          <w:szCs w:val="20"/>
        </w:rPr>
      </w:pPr>
      <w:r w:rsidRPr="00534EA1">
        <w:rPr>
          <w:rFonts w:cs="Arial"/>
          <w:color w:val="282828"/>
          <w:szCs w:val="20"/>
        </w:rPr>
        <w:t xml:space="preserve">Ponudnik </w:t>
      </w:r>
      <w:r w:rsidR="00F14732" w:rsidRPr="00534EA1">
        <w:rPr>
          <w:rFonts w:cs="Arial"/>
          <w:color w:val="282828"/>
          <w:szCs w:val="20"/>
        </w:rPr>
        <w:t>na</w:t>
      </w:r>
      <w:r w:rsidRPr="00534EA1">
        <w:rPr>
          <w:rFonts w:cs="Arial"/>
          <w:color w:val="282828"/>
          <w:szCs w:val="20"/>
        </w:rPr>
        <w:t xml:space="preserve"> obrazcih, ki so sestavni del </w:t>
      </w:r>
      <w:r w:rsidR="00F14732" w:rsidRPr="00534EA1">
        <w:rPr>
          <w:rFonts w:cs="Arial"/>
          <w:color w:val="282828"/>
          <w:szCs w:val="20"/>
        </w:rPr>
        <w:t>D</w:t>
      </w:r>
      <w:r w:rsidR="00031B58" w:rsidRPr="00534EA1">
        <w:rPr>
          <w:rFonts w:cs="Arial"/>
          <w:color w:val="282828"/>
          <w:szCs w:val="20"/>
        </w:rPr>
        <w:t>okumentacije v zvezi z oddajo javnega naročila</w:t>
      </w:r>
      <w:r w:rsidRPr="00534EA1">
        <w:rPr>
          <w:rFonts w:cs="Arial"/>
          <w:color w:val="282828"/>
          <w:szCs w:val="20"/>
        </w:rPr>
        <w:t xml:space="preserve">, ne sme spreminjati ali popravljati besedila, ki je pripravljeno s strani naročnika in že vpisano v obrazce. Velja torej </w:t>
      </w:r>
      <w:r w:rsidR="00F14732" w:rsidRPr="00534EA1">
        <w:rPr>
          <w:rFonts w:cs="Arial"/>
          <w:color w:val="282828"/>
          <w:szCs w:val="20"/>
        </w:rPr>
        <w:t>D</w:t>
      </w:r>
      <w:r w:rsidR="00031B58" w:rsidRPr="00534EA1">
        <w:rPr>
          <w:rFonts w:cs="Arial"/>
          <w:color w:val="282828"/>
          <w:szCs w:val="20"/>
        </w:rPr>
        <w:t>okumentacija v zvezi z oddajo javnega naročila</w:t>
      </w:r>
      <w:r w:rsidR="00CF5CFF" w:rsidRPr="00534EA1">
        <w:rPr>
          <w:rFonts w:cs="Arial"/>
          <w:color w:val="282828"/>
          <w:szCs w:val="20"/>
        </w:rPr>
        <w:t xml:space="preserve"> </w:t>
      </w:r>
      <w:r w:rsidRPr="00534EA1">
        <w:rPr>
          <w:rFonts w:cs="Arial"/>
          <w:color w:val="282828"/>
          <w:szCs w:val="20"/>
        </w:rPr>
        <w:t xml:space="preserve">in obrazci ter morebitni odgovori, spremembe in </w:t>
      </w:r>
      <w:r w:rsidRPr="00534EA1">
        <w:rPr>
          <w:rFonts w:cs="Arial"/>
          <w:color w:val="282828"/>
          <w:szCs w:val="20"/>
        </w:rPr>
        <w:lastRenderedPageBreak/>
        <w:t xml:space="preserve">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534EA1" w:rsidRDefault="00BB0755" w:rsidP="000E7A46">
      <w:pPr>
        <w:rPr>
          <w:rFonts w:cs="Arial"/>
          <w:color w:val="282828"/>
          <w:szCs w:val="20"/>
        </w:rPr>
      </w:pPr>
    </w:p>
    <w:p w14:paraId="2A8758E2" w14:textId="1C233750" w:rsidR="00DD3ED8" w:rsidRPr="00534EA1" w:rsidRDefault="000E7A46" w:rsidP="000E7A46">
      <w:pPr>
        <w:rPr>
          <w:rFonts w:cs="Arial"/>
          <w:color w:val="282828"/>
          <w:szCs w:val="20"/>
        </w:rPr>
      </w:pPr>
      <w:r w:rsidRPr="00534EA1">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534EA1">
        <w:rPr>
          <w:rFonts w:cs="Arial"/>
          <w:color w:val="282828"/>
          <w:szCs w:val="20"/>
        </w:rPr>
        <w:t>D</w:t>
      </w:r>
      <w:r w:rsidR="00BF32D3" w:rsidRPr="00534EA1">
        <w:rPr>
          <w:rFonts w:cs="Arial"/>
          <w:color w:val="282828"/>
          <w:szCs w:val="20"/>
        </w:rPr>
        <w:t>okumentacije v zvezi z oddajo javnega naročila</w:t>
      </w:r>
      <w:r w:rsidR="00365B41" w:rsidRPr="00534EA1">
        <w:rPr>
          <w:rFonts w:cs="Arial"/>
          <w:color w:val="282828"/>
          <w:szCs w:val="20"/>
        </w:rPr>
        <w:t>.</w:t>
      </w:r>
    </w:p>
    <w:p w14:paraId="2569B184" w14:textId="77777777" w:rsidR="00EE1DA5" w:rsidRPr="00534EA1" w:rsidRDefault="00EE1DA5" w:rsidP="004970DA">
      <w:pPr>
        <w:pStyle w:val="Heading3"/>
        <w:tabs>
          <w:tab w:val="clear" w:pos="720"/>
        </w:tabs>
        <w:rPr>
          <w:b/>
        </w:rPr>
      </w:pPr>
      <w:bookmarkStart w:id="108" w:name="_Toc224527388"/>
      <w:bookmarkStart w:id="109" w:name="_Toc170722068"/>
      <w:r w:rsidRPr="00534EA1">
        <w:rPr>
          <w:b/>
        </w:rPr>
        <w:t>Veljavnost ponudb</w:t>
      </w:r>
      <w:bookmarkEnd w:id="108"/>
      <w:bookmarkEnd w:id="109"/>
    </w:p>
    <w:p w14:paraId="62CBDF81" w14:textId="77777777" w:rsidR="003C4038" w:rsidRPr="00534EA1" w:rsidRDefault="003C4038" w:rsidP="00EE1DA5"/>
    <w:p w14:paraId="1D9281E7" w14:textId="192B5F60" w:rsidR="00600EF5" w:rsidRPr="00534EA1" w:rsidRDefault="00AF20B4" w:rsidP="00EE1DA5">
      <w:r w:rsidRPr="00534EA1">
        <w:rPr>
          <w:noProof/>
        </w:rPr>
        <w:t xml:space="preserve">Ponudbe morajo biti </w:t>
      </w:r>
      <w:r w:rsidRPr="00534EA1">
        <w:rPr>
          <w:b/>
          <w:noProof/>
        </w:rPr>
        <w:t xml:space="preserve">veljavne vsaj </w:t>
      </w:r>
      <w:r w:rsidR="00EC3CED" w:rsidRPr="00534EA1">
        <w:rPr>
          <w:b/>
          <w:noProof/>
        </w:rPr>
        <w:t>9</w:t>
      </w:r>
      <w:r w:rsidRPr="00534EA1">
        <w:rPr>
          <w:b/>
          <w:noProof/>
        </w:rPr>
        <w:t xml:space="preserve">0 dni od roka za oddajo ponudb. </w:t>
      </w:r>
      <w:r w:rsidR="00EE1DA5" w:rsidRPr="00534EA1">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Pr="00534EA1" w:rsidRDefault="00600EF5" w:rsidP="00EE1DA5"/>
    <w:p w14:paraId="42B02A90" w14:textId="77777777" w:rsidR="00EE1DA5" w:rsidRPr="00534EA1" w:rsidRDefault="00EE1DA5" w:rsidP="00AE7047">
      <w:pPr>
        <w:pStyle w:val="Heading2"/>
        <w:ind w:hanging="718"/>
        <w:rPr>
          <w:b/>
        </w:rPr>
      </w:pPr>
      <w:bookmarkStart w:id="110" w:name="_Toc224527389"/>
      <w:bookmarkStart w:id="111" w:name="_Toc170722069"/>
      <w:r w:rsidRPr="00534EA1">
        <w:rPr>
          <w:b/>
        </w:rPr>
        <w:t>Dokumenti v ponudbeni dokumentaciji</w:t>
      </w:r>
      <w:bookmarkEnd w:id="110"/>
      <w:bookmarkEnd w:id="111"/>
    </w:p>
    <w:p w14:paraId="7B5D9CBE" w14:textId="201B9E6E" w:rsidR="005432AC" w:rsidRPr="00534EA1" w:rsidRDefault="005432AC" w:rsidP="005432AC">
      <w:pPr>
        <w:rPr>
          <w:b/>
          <w:i/>
        </w:rPr>
      </w:pPr>
    </w:p>
    <w:p w14:paraId="205C443B" w14:textId="77777777" w:rsidR="007626FF" w:rsidRPr="00534EA1" w:rsidRDefault="007626FF" w:rsidP="007626FF">
      <w:pPr>
        <w:rPr>
          <w:b/>
          <w:noProof/>
        </w:rPr>
      </w:pPr>
      <w:bookmarkStart w:id="112" w:name="_Hlk66690918"/>
      <w:r w:rsidRPr="00534EA1">
        <w:rPr>
          <w:b/>
          <w:noProof/>
        </w:rPr>
        <w:t>Ponudnik v sistem e-JN v razdelek »Skupna ponudbena vrednost« v zato namenjen prostor vpiše skupni ponudbeni znesek brez davka v EUR in znesek davka v EUR. Znesek skupaj z davkom v EUR se izračuna samodejno.</w:t>
      </w:r>
    </w:p>
    <w:p w14:paraId="0EB24608" w14:textId="77777777" w:rsidR="007626FF" w:rsidRPr="00534EA1" w:rsidRDefault="007626FF" w:rsidP="007626FF">
      <w:pPr>
        <w:rPr>
          <w:b/>
          <w:noProof/>
        </w:rPr>
      </w:pPr>
    </w:p>
    <w:p w14:paraId="68355607" w14:textId="04BCF233" w:rsidR="007626FF" w:rsidRPr="00534EA1" w:rsidRDefault="007626FF" w:rsidP="007626FF">
      <w:pPr>
        <w:rPr>
          <w:b/>
          <w:noProof/>
        </w:rPr>
      </w:pPr>
      <w:r w:rsidRPr="00534EA1">
        <w:rPr>
          <w:b/>
          <w:noProof/>
        </w:rPr>
        <w:t>V del »Predračun« pa naloži obraz</w:t>
      </w:r>
      <w:r w:rsidR="00155932" w:rsidRPr="00534EA1">
        <w:rPr>
          <w:b/>
          <w:noProof/>
        </w:rPr>
        <w:t>ce</w:t>
      </w:r>
      <w:r w:rsidRPr="00534EA1">
        <w:rPr>
          <w:b/>
          <w:noProof/>
        </w:rPr>
        <w:t xml:space="preserve"> Povzetek predračuna / Rekapitulacija (OBR-3)</w:t>
      </w:r>
      <w:r w:rsidR="00155932" w:rsidRPr="00534EA1">
        <w:rPr>
          <w:b/>
          <w:noProof/>
        </w:rPr>
        <w:t xml:space="preserve">, </w:t>
      </w:r>
      <w:r w:rsidRPr="00534EA1">
        <w:rPr>
          <w:b/>
          <w:noProof/>
        </w:rPr>
        <w:t>zahtevan v točki 4.2.3 Dokumentacije v zvezo z oddajo javnega naročila v obliki word, excel ali pdf.</w:t>
      </w:r>
    </w:p>
    <w:p w14:paraId="767955F9" w14:textId="77777777" w:rsidR="007626FF" w:rsidRPr="00534EA1" w:rsidRDefault="007626FF" w:rsidP="007626FF">
      <w:pPr>
        <w:rPr>
          <w:b/>
          <w:noProof/>
        </w:rPr>
      </w:pPr>
    </w:p>
    <w:p w14:paraId="27E422D3" w14:textId="77777777" w:rsidR="007626FF" w:rsidRPr="00534EA1" w:rsidRDefault="007626FF" w:rsidP="007626FF">
      <w:pPr>
        <w:rPr>
          <w:b/>
          <w:noProof/>
        </w:rPr>
      </w:pPr>
      <w:r w:rsidRPr="00534EA1">
        <w:rPr>
          <w:b/>
          <w:noProof/>
        </w:rPr>
        <w:t>»Skupna ponudbena vrednost«, ki bo vpisana v istoimenski razdelek in dokument, ki bo naložen kot predračun v del »Predračun«, bosta razvidna in dostopna na javnem odpiranju ponudb.</w:t>
      </w:r>
    </w:p>
    <w:p w14:paraId="7618CBBF" w14:textId="77777777" w:rsidR="007626FF" w:rsidRPr="00534EA1" w:rsidRDefault="007626FF" w:rsidP="007626FF">
      <w:pPr>
        <w:rPr>
          <w:b/>
          <w:noProof/>
        </w:rPr>
      </w:pPr>
    </w:p>
    <w:p w14:paraId="304D4916" w14:textId="430470CF" w:rsidR="007626FF" w:rsidRPr="00534EA1" w:rsidRDefault="007626FF" w:rsidP="007626FF">
      <w:pPr>
        <w:rPr>
          <w:b/>
          <w:noProof/>
        </w:rPr>
      </w:pPr>
      <w:r w:rsidRPr="00534EA1">
        <w:rPr>
          <w:bCs/>
          <w:noProof/>
        </w:rPr>
        <w:t xml:space="preserve">V primeru razhajanj med podatki navedenimi v razdelku »Skupna ponudbena vrednost«, podatki v Povzetku predračuna / Rekapitulaciji (OBR-3) - naloženim v razdelek »Skupna ponudbena cena«, del »Predračun«, kot </w:t>
      </w:r>
      <w:r w:rsidRPr="00534EA1">
        <w:rPr>
          <w:b/>
          <w:noProof/>
        </w:rPr>
        <w:t>veljavni štejejo podatki v dokumentu, ki je predložen v razdelku »</w:t>
      </w:r>
      <w:r w:rsidR="00155932" w:rsidRPr="00534EA1">
        <w:rPr>
          <w:b/>
          <w:noProof/>
        </w:rPr>
        <w:t>Skupna ponudbena cena</w:t>
      </w:r>
      <w:r w:rsidRPr="00534EA1">
        <w:rPr>
          <w:b/>
          <w:noProof/>
        </w:rPr>
        <w:t>«, del »</w:t>
      </w:r>
      <w:r w:rsidR="00155932" w:rsidRPr="00534EA1">
        <w:rPr>
          <w:b/>
          <w:noProof/>
        </w:rPr>
        <w:t>Predračun</w:t>
      </w:r>
      <w:r w:rsidRPr="00534EA1">
        <w:rPr>
          <w:b/>
          <w:noProof/>
        </w:rPr>
        <w:t>«.</w:t>
      </w:r>
    </w:p>
    <w:p w14:paraId="1FF99DA5" w14:textId="77777777" w:rsidR="007626FF" w:rsidRPr="00534EA1" w:rsidRDefault="007626FF" w:rsidP="007626FF">
      <w:pPr>
        <w:rPr>
          <w:rFonts w:cs="Arial"/>
          <w:noProof/>
        </w:rPr>
      </w:pPr>
    </w:p>
    <w:p w14:paraId="462195D0" w14:textId="348830DB" w:rsidR="007626FF" w:rsidRPr="00534EA1" w:rsidRDefault="007626FF" w:rsidP="007626FF">
      <w:pPr>
        <w:rPr>
          <w:b/>
          <w:noProof/>
        </w:rPr>
      </w:pPr>
      <w:bookmarkStart w:id="113" w:name="_Hlk66690595"/>
      <w:r w:rsidRPr="00534EA1">
        <w:rPr>
          <w:b/>
          <w:noProof/>
        </w:rPr>
        <w:t>Ponudnik mora predložiti tudi ostale dokumente, ki so zahtevani v točkah od 4.2.1 do 4.2.1</w:t>
      </w:r>
      <w:r w:rsidR="001A6FCD" w:rsidRPr="00534EA1">
        <w:rPr>
          <w:b/>
          <w:noProof/>
        </w:rPr>
        <w:t>5</w:t>
      </w:r>
      <w:r w:rsidRPr="00534EA1">
        <w:rPr>
          <w:b/>
          <w:noProof/>
        </w:rPr>
        <w:t xml:space="preserve"> Dokumentacije v zvezi z oddajo javnega naročila v razdelek »Dokumenti«, del »Ostale priloge«.</w:t>
      </w:r>
    </w:p>
    <w:p w14:paraId="3F652EA9" w14:textId="77777777" w:rsidR="00450386" w:rsidRPr="00534EA1" w:rsidRDefault="00450386" w:rsidP="007626FF">
      <w:pPr>
        <w:rPr>
          <w:b/>
          <w:noProof/>
        </w:rPr>
      </w:pPr>
    </w:p>
    <w:p w14:paraId="4FFB38C2" w14:textId="0E55C0E4" w:rsidR="00450386" w:rsidRPr="00534EA1" w:rsidRDefault="00450386" w:rsidP="007626FF">
      <w:pPr>
        <w:rPr>
          <w:b/>
          <w:noProof/>
        </w:rPr>
      </w:pPr>
      <w:bookmarkStart w:id="114" w:name="_Hlk76978485"/>
      <w:r w:rsidRPr="00534EA1">
        <w:rPr>
          <w:b/>
          <w:iCs/>
          <w:noProof/>
        </w:rPr>
        <w:t>Ponudnik, ki v sistemu e-JN oddaja ponudbo, naloži svoj ESPD v razdelek »Dokumenti«, del »ESPD – ponudnik«, ESPD ostalih sodelujočih pa naloži v razdelek »Sodelujoči«, del »ESPD – ostali sodelujoči«.</w:t>
      </w:r>
      <w:bookmarkEnd w:id="114"/>
    </w:p>
    <w:bookmarkEnd w:id="112"/>
    <w:bookmarkEnd w:id="113"/>
    <w:p w14:paraId="2715C118" w14:textId="77777777" w:rsidR="00E01728" w:rsidRPr="00534EA1" w:rsidRDefault="00E01728" w:rsidP="00E01728">
      <w:pPr>
        <w:rPr>
          <w:rFonts w:cs="Arial"/>
        </w:rPr>
      </w:pPr>
    </w:p>
    <w:p w14:paraId="089D890B" w14:textId="77777777" w:rsidR="00E01728" w:rsidRPr="00534EA1" w:rsidRDefault="00E01728" w:rsidP="00E01728">
      <w:pPr>
        <w:rPr>
          <w:rFonts w:eastAsia="Calibri"/>
        </w:rPr>
      </w:pPr>
      <w:r w:rsidRPr="00534EA1">
        <w:rPr>
          <w:rFonts w:eastAsia="Calibri"/>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534EA1" w:rsidRDefault="007916EA" w:rsidP="005432AC">
      <w:pPr>
        <w:rPr>
          <w:rFonts w:eastAsia="Calibri"/>
        </w:rPr>
      </w:pPr>
    </w:p>
    <w:p w14:paraId="4200E959" w14:textId="28E26350" w:rsidR="005432AC" w:rsidRPr="00534EA1" w:rsidRDefault="005432AC" w:rsidP="005432AC">
      <w:pPr>
        <w:rPr>
          <w:rFonts w:cs="Arial"/>
          <w:b/>
        </w:rPr>
      </w:pPr>
      <w:r w:rsidRPr="00534EA1">
        <w:rPr>
          <w:rFonts w:cs="Arial"/>
          <w:b/>
        </w:rPr>
        <w:t>Ponudbena dokumentacija mora vsebovati spodaj navedene dokumente:</w:t>
      </w:r>
    </w:p>
    <w:p w14:paraId="1CAC4A85" w14:textId="31619FB0" w:rsidR="00750166" w:rsidRPr="00534EA1" w:rsidRDefault="005432AC" w:rsidP="00750166">
      <w:pPr>
        <w:pStyle w:val="Heading3"/>
        <w:rPr>
          <w:b/>
        </w:rPr>
      </w:pPr>
      <w:bookmarkStart w:id="115" w:name="_Toc170722070"/>
      <w:r w:rsidRPr="00534EA1">
        <w:rPr>
          <w:b/>
        </w:rPr>
        <w:t xml:space="preserve">Podatki o ponudniku </w:t>
      </w:r>
      <w:r w:rsidR="00754454" w:rsidRPr="00534EA1">
        <w:rPr>
          <w:b/>
        </w:rPr>
        <w:t>(</w:t>
      </w:r>
      <w:r w:rsidR="00D109AD" w:rsidRPr="00534EA1">
        <w:rPr>
          <w:b/>
        </w:rPr>
        <w:t>OBR-1)</w:t>
      </w:r>
      <w:bookmarkStart w:id="116" w:name="_Toc126544260"/>
      <w:bookmarkStart w:id="117" w:name="_Toc135543643"/>
      <w:bookmarkStart w:id="118" w:name="_Toc145817410"/>
      <w:bookmarkStart w:id="119" w:name="_Toc224527392"/>
      <w:bookmarkEnd w:id="115"/>
    </w:p>
    <w:p w14:paraId="6EA6577D" w14:textId="2CC43ACD" w:rsidR="007916EA" w:rsidRPr="00534EA1" w:rsidRDefault="00EE1DA5" w:rsidP="007916EA">
      <w:pPr>
        <w:pStyle w:val="Heading3"/>
        <w:rPr>
          <w:b/>
        </w:rPr>
      </w:pPr>
      <w:bookmarkStart w:id="120" w:name="_Toc170722071"/>
      <w:r w:rsidRPr="00534EA1">
        <w:rPr>
          <w:b/>
        </w:rPr>
        <w:t>Izjava o sprejem</w:t>
      </w:r>
      <w:r w:rsidR="005B3E99" w:rsidRPr="00534EA1">
        <w:rPr>
          <w:b/>
        </w:rPr>
        <w:t>anju</w:t>
      </w:r>
      <w:r w:rsidRPr="00534EA1">
        <w:rPr>
          <w:b/>
        </w:rPr>
        <w:t xml:space="preserve"> pogojev javnega naročila</w:t>
      </w:r>
      <w:bookmarkEnd w:id="116"/>
      <w:bookmarkEnd w:id="117"/>
      <w:bookmarkEnd w:id="118"/>
      <w:bookmarkEnd w:id="119"/>
      <w:r w:rsidR="00D109AD" w:rsidRPr="00534EA1">
        <w:rPr>
          <w:b/>
        </w:rPr>
        <w:t xml:space="preserve"> (OBR-2)</w:t>
      </w:r>
      <w:bookmarkEnd w:id="120"/>
    </w:p>
    <w:p w14:paraId="2775883B" w14:textId="5ACBD804" w:rsidR="00A66C5A" w:rsidRPr="00534EA1" w:rsidRDefault="001F022D" w:rsidP="00A66C5A">
      <w:pPr>
        <w:pStyle w:val="Heading3"/>
        <w:rPr>
          <w:b/>
        </w:rPr>
      </w:pPr>
      <w:bookmarkStart w:id="121" w:name="_Toc425329038"/>
      <w:bookmarkStart w:id="122" w:name="_Toc509387562"/>
      <w:bookmarkStart w:id="123" w:name="_Toc170722072"/>
      <w:r w:rsidRPr="00534EA1">
        <w:rPr>
          <w:b/>
        </w:rPr>
        <w:t>Povzetek p</w:t>
      </w:r>
      <w:r w:rsidR="00D109AD" w:rsidRPr="00534EA1">
        <w:rPr>
          <w:b/>
        </w:rPr>
        <w:t>redračun</w:t>
      </w:r>
      <w:r w:rsidRPr="00534EA1">
        <w:rPr>
          <w:b/>
        </w:rPr>
        <w:t xml:space="preserve">a / </w:t>
      </w:r>
      <w:r w:rsidR="00155932" w:rsidRPr="00534EA1">
        <w:rPr>
          <w:b/>
        </w:rPr>
        <w:t>R</w:t>
      </w:r>
      <w:r w:rsidRPr="00534EA1">
        <w:rPr>
          <w:b/>
        </w:rPr>
        <w:t>ekapitulacija</w:t>
      </w:r>
      <w:r w:rsidR="00D109AD" w:rsidRPr="00534EA1">
        <w:rPr>
          <w:b/>
        </w:rPr>
        <w:t xml:space="preserve"> (OBR-3)</w:t>
      </w:r>
      <w:bookmarkEnd w:id="121"/>
      <w:bookmarkEnd w:id="122"/>
      <w:bookmarkEnd w:id="123"/>
    </w:p>
    <w:p w14:paraId="58E4CAD8" w14:textId="5C46A03A" w:rsidR="007758DF" w:rsidRPr="00534EA1" w:rsidRDefault="007758DF" w:rsidP="007758DF">
      <w:pPr>
        <w:rPr>
          <w:iCs/>
          <w:szCs w:val="20"/>
        </w:rPr>
      </w:pPr>
    </w:p>
    <w:p w14:paraId="1C7DB028" w14:textId="73FDB6C5" w:rsidR="007758DF" w:rsidRPr="00534EA1" w:rsidRDefault="007758DF" w:rsidP="007758DF">
      <w:pPr>
        <w:rPr>
          <w:iCs/>
          <w:szCs w:val="20"/>
        </w:rPr>
      </w:pPr>
      <w:r w:rsidRPr="00534EA1">
        <w:rPr>
          <w:iCs/>
          <w:szCs w:val="20"/>
        </w:rPr>
        <w:t>DDP lokacija naročnika: Radiotelevizija Slovenija, Javni zavod, Kolodvorska 2, 1000 Ljubljana (skladno z INCOTERMS 20</w:t>
      </w:r>
      <w:r w:rsidR="00732585" w:rsidRPr="00534EA1">
        <w:rPr>
          <w:iCs/>
          <w:szCs w:val="20"/>
        </w:rPr>
        <w:t>2</w:t>
      </w:r>
      <w:r w:rsidRPr="00534EA1">
        <w:rPr>
          <w:iCs/>
          <w:szCs w:val="20"/>
        </w:rPr>
        <w:t>0); brez DDV.</w:t>
      </w:r>
    </w:p>
    <w:p w14:paraId="05EB7B35" w14:textId="77777777" w:rsidR="00450386" w:rsidRPr="00534EA1" w:rsidRDefault="00450386" w:rsidP="00A66C5A">
      <w:pPr>
        <w:rPr>
          <w:rFonts w:cs="Arial"/>
          <w:b/>
          <w:iCs/>
          <w:u w:val="single"/>
        </w:rPr>
      </w:pPr>
    </w:p>
    <w:p w14:paraId="523C1FD4" w14:textId="04E48BF2" w:rsidR="00A66C5A" w:rsidRPr="00534EA1" w:rsidRDefault="00A66C5A" w:rsidP="00A66C5A">
      <w:pPr>
        <w:rPr>
          <w:bCs/>
          <w:u w:val="single"/>
        </w:rPr>
      </w:pPr>
      <w:r w:rsidRPr="00534EA1">
        <w:rPr>
          <w:b/>
          <w:bCs/>
        </w:rPr>
        <w:t>Plačilni pogoji</w:t>
      </w:r>
      <w:r w:rsidR="007A1B7F" w:rsidRPr="00534EA1">
        <w:rPr>
          <w:b/>
          <w:bCs/>
        </w:rPr>
        <w:t xml:space="preserve"> za opremo</w:t>
      </w:r>
      <w:r w:rsidRPr="00534EA1">
        <w:rPr>
          <w:b/>
          <w:bCs/>
        </w:rPr>
        <w:t>:</w:t>
      </w:r>
    </w:p>
    <w:p w14:paraId="679DDA36" w14:textId="77777777" w:rsidR="00A66C5A" w:rsidRPr="00534EA1" w:rsidRDefault="00A66C5A" w:rsidP="00A66C5A">
      <w:pPr>
        <w:rPr>
          <w:bCs/>
          <w:u w:val="single"/>
        </w:rPr>
      </w:pPr>
    </w:p>
    <w:p w14:paraId="19E05FFA" w14:textId="5606133F" w:rsidR="00A66C5A" w:rsidRPr="00534EA1" w:rsidRDefault="0061284E" w:rsidP="006327C8">
      <w:pPr>
        <w:numPr>
          <w:ilvl w:val="0"/>
          <w:numId w:val="9"/>
        </w:numPr>
      </w:pPr>
      <w:r w:rsidRPr="00534EA1">
        <w:t>100</w:t>
      </w:r>
      <w:r w:rsidR="00A66C5A" w:rsidRPr="00534EA1">
        <w:t xml:space="preserve"> % - roku 30 dni od dneva uspešno opravljenega končnega prevzema opreme</w:t>
      </w:r>
      <w:r w:rsidR="00B67CBE" w:rsidRPr="00534EA1">
        <w:t xml:space="preserve"> </w:t>
      </w:r>
      <w:r w:rsidR="00A66C5A" w:rsidRPr="00534EA1">
        <w:t>in predložitve s strani naročnika podpisanega zapisnika o opravljenem končnem prevzemu opreme.</w:t>
      </w:r>
    </w:p>
    <w:p w14:paraId="4FCEC832" w14:textId="77777777" w:rsidR="00A66C5A" w:rsidRPr="00534EA1" w:rsidRDefault="00A66C5A" w:rsidP="00A66C5A">
      <w:pPr>
        <w:rPr>
          <w:rFonts w:cs="Arial"/>
          <w:i/>
          <w:iCs/>
        </w:rPr>
      </w:pPr>
    </w:p>
    <w:p w14:paraId="4B0B6EB4" w14:textId="04A21610" w:rsidR="007A1B7F" w:rsidRPr="00534EA1" w:rsidRDefault="007A1B7F" w:rsidP="007A1B7F">
      <w:pPr>
        <w:rPr>
          <w:bCs/>
          <w:u w:val="single"/>
        </w:rPr>
      </w:pPr>
      <w:r w:rsidRPr="00534EA1">
        <w:rPr>
          <w:b/>
          <w:bCs/>
        </w:rPr>
        <w:lastRenderedPageBreak/>
        <w:t>Plačilni pogoji za pogarancijsko vzdrževanje:</w:t>
      </w:r>
    </w:p>
    <w:p w14:paraId="10A2DE10" w14:textId="77777777" w:rsidR="007A1B7F" w:rsidRPr="00534EA1" w:rsidRDefault="007A1B7F" w:rsidP="007A1B7F">
      <w:pPr>
        <w:rPr>
          <w:bCs/>
          <w:u w:val="single"/>
        </w:rPr>
      </w:pPr>
    </w:p>
    <w:p w14:paraId="532DCA27" w14:textId="039DC514" w:rsidR="007A1B7F" w:rsidRPr="00534EA1" w:rsidRDefault="007A1B7F" w:rsidP="007A1B7F">
      <w:pPr>
        <w:pStyle w:val="ListParagraph"/>
        <w:numPr>
          <w:ilvl w:val="0"/>
          <w:numId w:val="9"/>
        </w:numPr>
        <w:rPr>
          <w:szCs w:val="20"/>
        </w:rPr>
      </w:pPr>
      <w:r w:rsidRPr="00534EA1">
        <w:t xml:space="preserve">100 % v roku 30 dni </w:t>
      </w:r>
      <w:r w:rsidRPr="00534EA1">
        <w:rPr>
          <w:szCs w:val="20"/>
        </w:rPr>
        <w:t>od dneva prejema pravilno izstavljenega računa za storitve pogarancijskega vzdrževanja v preteklem mesecu.</w:t>
      </w:r>
    </w:p>
    <w:p w14:paraId="5ACB79C5" w14:textId="77777777" w:rsidR="007A1B7F" w:rsidRPr="00534EA1" w:rsidRDefault="007A1B7F" w:rsidP="00A66C5A">
      <w:pPr>
        <w:rPr>
          <w:rFonts w:cs="Arial"/>
          <w:i/>
          <w:iCs/>
        </w:rPr>
      </w:pPr>
    </w:p>
    <w:p w14:paraId="017E384C" w14:textId="75A861D3" w:rsidR="00A66C5A" w:rsidRPr="00534EA1" w:rsidRDefault="00A66C5A" w:rsidP="00A66C5A">
      <w:pPr>
        <w:jc w:val="left"/>
        <w:rPr>
          <w:rFonts w:eastAsia="Calibri" w:cs="Arial"/>
          <w:i/>
          <w:sz w:val="18"/>
          <w:szCs w:val="18"/>
        </w:rPr>
      </w:pPr>
      <w:r w:rsidRPr="00534EA1">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534EA1" w:rsidRDefault="00A66C5A" w:rsidP="00A66C5A">
      <w:pPr>
        <w:rPr>
          <w:rFonts w:cs="Arial"/>
          <w:i/>
          <w:iCs/>
        </w:rPr>
      </w:pPr>
    </w:p>
    <w:p w14:paraId="2AD76338" w14:textId="0E29EDAF" w:rsidR="00A66C5A" w:rsidRPr="00534EA1" w:rsidRDefault="00A66C5A" w:rsidP="00A66C5A">
      <w:pPr>
        <w:rPr>
          <w:b/>
          <w:color w:val="000000"/>
        </w:rPr>
      </w:pPr>
      <w:r w:rsidRPr="00534EA1">
        <w:rPr>
          <w:b/>
          <w:color w:val="000000"/>
        </w:rPr>
        <w:t>Garancijski rok:</w:t>
      </w:r>
      <w:r w:rsidRPr="00534EA1">
        <w:rPr>
          <w:color w:val="000000"/>
        </w:rPr>
        <w:t xml:space="preserve"> </w:t>
      </w:r>
      <w:r w:rsidRPr="00534EA1">
        <w:rPr>
          <w:bCs/>
          <w:color w:val="000000"/>
        </w:rPr>
        <w:t>najmanj 36 mesecev</w:t>
      </w:r>
    </w:p>
    <w:p w14:paraId="181CF855" w14:textId="77777777" w:rsidR="00A66C5A" w:rsidRPr="00534EA1" w:rsidRDefault="00A66C5A" w:rsidP="00A66C5A">
      <w:pPr>
        <w:rPr>
          <w:b/>
        </w:rPr>
      </w:pPr>
    </w:p>
    <w:p w14:paraId="4B838FDE" w14:textId="013E93CB" w:rsidR="00B67CBE" w:rsidRPr="00534EA1" w:rsidRDefault="00A66C5A" w:rsidP="00A66C5A">
      <w:pPr>
        <w:rPr>
          <w:bCs/>
        </w:rPr>
      </w:pPr>
      <w:r w:rsidRPr="00534EA1">
        <w:rPr>
          <w:b/>
        </w:rPr>
        <w:t xml:space="preserve">Dobavni rok: </w:t>
      </w:r>
      <w:bookmarkStart w:id="124" w:name="_Hlk74725631"/>
      <w:r w:rsidR="00526D12" w:rsidRPr="00534EA1">
        <w:rPr>
          <w:bCs/>
        </w:rPr>
        <w:t xml:space="preserve">v roku </w:t>
      </w:r>
      <w:r w:rsidR="00031F18" w:rsidRPr="00534EA1">
        <w:rPr>
          <w:bCs/>
        </w:rPr>
        <w:t>60</w:t>
      </w:r>
      <w:r w:rsidR="00526D12" w:rsidRPr="00534EA1">
        <w:rPr>
          <w:bCs/>
        </w:rPr>
        <w:t xml:space="preserve"> dni od veljavnosti pogodbe</w:t>
      </w:r>
    </w:p>
    <w:p w14:paraId="537134AB" w14:textId="18019628" w:rsidR="00FB74C2" w:rsidRPr="00534EA1" w:rsidRDefault="00FB74C2" w:rsidP="00FB74C2">
      <w:pPr>
        <w:pStyle w:val="Heading3"/>
        <w:rPr>
          <w:b/>
          <w:bCs w:val="0"/>
        </w:rPr>
      </w:pPr>
      <w:bookmarkStart w:id="125" w:name="_Toc170722073"/>
      <w:bookmarkEnd w:id="124"/>
      <w:r w:rsidRPr="00534EA1">
        <w:rPr>
          <w:b/>
          <w:bCs w:val="0"/>
        </w:rPr>
        <w:t>Izjava ponudnika, da je vsa oprema tovarniško nova (OBR-</w:t>
      </w:r>
      <w:r w:rsidR="00155932" w:rsidRPr="00534EA1">
        <w:rPr>
          <w:b/>
          <w:bCs w:val="0"/>
        </w:rPr>
        <w:t>4</w:t>
      </w:r>
      <w:r w:rsidRPr="00534EA1">
        <w:rPr>
          <w:b/>
          <w:bCs w:val="0"/>
        </w:rPr>
        <w:t>)</w:t>
      </w:r>
      <w:bookmarkEnd w:id="125"/>
    </w:p>
    <w:p w14:paraId="1050355B" w14:textId="77777777" w:rsidR="00155932" w:rsidRPr="00534EA1" w:rsidRDefault="00155932" w:rsidP="00155932">
      <w:pPr>
        <w:pStyle w:val="Heading3"/>
        <w:suppressAutoHyphens/>
        <w:rPr>
          <w:b/>
          <w:noProof/>
        </w:rPr>
      </w:pPr>
      <w:bookmarkStart w:id="126" w:name="_Toc160098173"/>
      <w:bookmarkStart w:id="127" w:name="_Toc170722074"/>
      <w:bookmarkStart w:id="128" w:name="_Toc446492610"/>
      <w:r w:rsidRPr="00534EA1">
        <w:rPr>
          <w:b/>
          <w:bCs w:val="0"/>
          <w:noProof/>
        </w:rPr>
        <w:t>Referenčna izjava ponudnika (OBR-5)</w:t>
      </w:r>
      <w:bookmarkEnd w:id="126"/>
      <w:bookmarkEnd w:id="127"/>
    </w:p>
    <w:p w14:paraId="390A71A4" w14:textId="77777777" w:rsidR="00120158" w:rsidRPr="00534EA1" w:rsidRDefault="00120158" w:rsidP="00120158"/>
    <w:p w14:paraId="60B68521" w14:textId="77777777" w:rsidR="00120158" w:rsidRPr="00534EA1" w:rsidRDefault="00120158" w:rsidP="00120158">
      <w:r w:rsidRPr="00534EA1">
        <w:t xml:space="preserve">Ponudnik mora razpolagati z </w:t>
      </w:r>
      <w:r w:rsidRPr="00534EA1">
        <w:rPr>
          <w:b/>
          <w:bCs/>
        </w:rPr>
        <w:t>najmanj tremi (3) referencami</w:t>
      </w:r>
      <w:r w:rsidRPr="00534EA1">
        <w:t xml:space="preserve"> postavitve LED video stene v TV studiu.</w:t>
      </w:r>
    </w:p>
    <w:p w14:paraId="551E3A0C" w14:textId="77777777" w:rsidR="00120158" w:rsidRPr="00534EA1" w:rsidRDefault="00120158" w:rsidP="00120158"/>
    <w:p w14:paraId="03A5D041" w14:textId="31BC36DE" w:rsidR="00120158" w:rsidRPr="00534EA1" w:rsidRDefault="00120158" w:rsidP="00120158">
      <w:r w:rsidRPr="00534EA1">
        <w:t xml:space="preserve">TV studio mora biti del TV postaje, ki oddaja vsaj 1 TV program in ima zaposlenih najmanj 50 ljudi. Instalirana mora biti video stena v velikosti najmanj </w:t>
      </w:r>
      <w:r w:rsidR="007D4AC4" w:rsidRPr="00534EA1">
        <w:t>25</w:t>
      </w:r>
      <w:r w:rsidRPr="00534EA1">
        <w:t xml:space="preserve"> m² in instalacija mora biti starejša od 3 mesecev.</w:t>
      </w:r>
    </w:p>
    <w:p w14:paraId="0B3304B0" w14:textId="77777777" w:rsidR="00120158" w:rsidRPr="00534EA1" w:rsidRDefault="00120158" w:rsidP="00120158"/>
    <w:p w14:paraId="3F479AD2" w14:textId="77777777" w:rsidR="00120158" w:rsidRPr="00534EA1" w:rsidRDefault="00120158" w:rsidP="00120158">
      <w:r w:rsidRPr="00534EA1">
        <w:t>Ponudnik mora k posamezni referenčni izjavi priložiti tudi slike instalirane video stene.</w:t>
      </w:r>
    </w:p>
    <w:p w14:paraId="390B3DAF" w14:textId="77777777" w:rsidR="00120158" w:rsidRPr="00534EA1" w:rsidRDefault="00120158" w:rsidP="00120158"/>
    <w:p w14:paraId="7F4A42C7" w14:textId="3E2C337E" w:rsidR="00120158" w:rsidRPr="00534EA1" w:rsidRDefault="00120158" w:rsidP="00120158">
      <w:r w:rsidRPr="00534EA1">
        <w:t>Ponudnik predloži referenčno izjavo na naročnikovem obrazcu Referenčni izjavi ponudnika (OBR-5).</w:t>
      </w:r>
    </w:p>
    <w:p w14:paraId="5EF0D52F" w14:textId="77777777" w:rsidR="00120158" w:rsidRPr="00534EA1" w:rsidRDefault="00120158" w:rsidP="00120158"/>
    <w:p w14:paraId="582F66E1" w14:textId="77777777" w:rsidR="00120158" w:rsidRPr="00534EA1" w:rsidRDefault="00120158" w:rsidP="00120158">
      <w:pPr>
        <w:rPr>
          <w:b/>
        </w:rPr>
      </w:pPr>
      <w:r w:rsidRPr="00534EA1">
        <w:rPr>
          <w:b/>
        </w:rPr>
        <w:t xml:space="preserve">Naročnik si pridržuje pravico, da preveri referenčne izjave neposredno pri izdajatelju reference. </w:t>
      </w:r>
    </w:p>
    <w:p w14:paraId="10B56249" w14:textId="1627BA1F" w:rsidR="00155932" w:rsidRPr="00534EA1" w:rsidRDefault="006B4A9F" w:rsidP="00155932">
      <w:pPr>
        <w:pStyle w:val="Heading3"/>
        <w:rPr>
          <w:b/>
        </w:rPr>
      </w:pPr>
      <w:bookmarkStart w:id="129" w:name="_Toc170722075"/>
      <w:r w:rsidRPr="00534EA1">
        <w:rPr>
          <w:b/>
        </w:rPr>
        <w:t>Izjava o garanciji in vzdrževanju (OBR-</w:t>
      </w:r>
      <w:r w:rsidR="00155932" w:rsidRPr="00534EA1">
        <w:rPr>
          <w:b/>
        </w:rPr>
        <w:t>6</w:t>
      </w:r>
      <w:r w:rsidRPr="00534EA1">
        <w:rPr>
          <w:b/>
        </w:rPr>
        <w:t>)</w:t>
      </w:r>
      <w:bookmarkEnd w:id="129"/>
    </w:p>
    <w:p w14:paraId="19D37BEA" w14:textId="2BD048AC" w:rsidR="00155932" w:rsidRPr="00534EA1" w:rsidRDefault="00155932" w:rsidP="00155932">
      <w:pPr>
        <w:pStyle w:val="Heading3"/>
        <w:rPr>
          <w:b/>
        </w:rPr>
      </w:pPr>
      <w:bookmarkStart w:id="130" w:name="_Toc170722076"/>
      <w:r w:rsidRPr="00534EA1">
        <w:rPr>
          <w:b/>
        </w:rPr>
        <w:t>Izjava o zagotavljanju rezervnih delov za ponujene naprave (OBR-7)</w:t>
      </w:r>
      <w:bookmarkEnd w:id="130"/>
    </w:p>
    <w:p w14:paraId="15010F23" w14:textId="060B83AD" w:rsidR="00E96F69" w:rsidRPr="00534EA1" w:rsidRDefault="001B102D" w:rsidP="00E96F69">
      <w:pPr>
        <w:pStyle w:val="Heading3"/>
        <w:rPr>
          <w:b/>
        </w:rPr>
      </w:pPr>
      <w:bookmarkStart w:id="131" w:name="_Toc170722077"/>
      <w:r w:rsidRPr="00534EA1">
        <w:rPr>
          <w:b/>
        </w:rPr>
        <w:t xml:space="preserve">Izjava o nadgradnji programske </w:t>
      </w:r>
      <w:r w:rsidR="00654B72" w:rsidRPr="00534EA1">
        <w:rPr>
          <w:b/>
        </w:rPr>
        <w:t xml:space="preserve">in strojne </w:t>
      </w:r>
      <w:r w:rsidRPr="00534EA1">
        <w:rPr>
          <w:b/>
        </w:rPr>
        <w:t>opreme</w:t>
      </w:r>
      <w:r w:rsidR="008E4E44" w:rsidRPr="00534EA1">
        <w:rPr>
          <w:b/>
        </w:rPr>
        <w:t xml:space="preserve"> (OBR-</w:t>
      </w:r>
      <w:r w:rsidR="00155932" w:rsidRPr="00534EA1">
        <w:rPr>
          <w:b/>
        </w:rPr>
        <w:t>8</w:t>
      </w:r>
      <w:r w:rsidR="008E4E44" w:rsidRPr="00534EA1">
        <w:rPr>
          <w:b/>
        </w:rPr>
        <w:t>)</w:t>
      </w:r>
      <w:bookmarkEnd w:id="131"/>
    </w:p>
    <w:p w14:paraId="2BEF37D0" w14:textId="6E1274E4" w:rsidR="008F1921" w:rsidRPr="00534EA1" w:rsidRDefault="00E96F69" w:rsidP="008F1921">
      <w:pPr>
        <w:pStyle w:val="Heading3"/>
        <w:rPr>
          <w:b/>
        </w:rPr>
      </w:pPr>
      <w:bookmarkStart w:id="132" w:name="_Toc170722078"/>
      <w:r w:rsidRPr="00534EA1">
        <w:rPr>
          <w:b/>
        </w:rPr>
        <w:t>Izjava o izvedbi šolanja naročnikovih uporabnikov (OBR-</w:t>
      </w:r>
      <w:r w:rsidR="00155932" w:rsidRPr="00534EA1">
        <w:rPr>
          <w:b/>
        </w:rPr>
        <w:t>9</w:t>
      </w:r>
      <w:r w:rsidRPr="00534EA1">
        <w:rPr>
          <w:b/>
        </w:rPr>
        <w:t>)</w:t>
      </w:r>
      <w:bookmarkEnd w:id="132"/>
    </w:p>
    <w:p w14:paraId="07860A45" w14:textId="1B244627" w:rsidR="00C701AD" w:rsidRPr="00534EA1" w:rsidRDefault="00DC5839" w:rsidP="00C701AD">
      <w:pPr>
        <w:pStyle w:val="Heading3"/>
        <w:rPr>
          <w:b/>
        </w:rPr>
      </w:pPr>
      <w:bookmarkStart w:id="133" w:name="_Toc170722079"/>
      <w:r w:rsidRPr="00534EA1">
        <w:rPr>
          <w:b/>
        </w:rPr>
        <w:t xml:space="preserve">Izjava </w:t>
      </w:r>
      <w:r w:rsidR="000047B1" w:rsidRPr="00534EA1">
        <w:rPr>
          <w:b/>
        </w:rPr>
        <w:t xml:space="preserve">proizvajalca opreme ali </w:t>
      </w:r>
      <w:r w:rsidRPr="00534EA1">
        <w:rPr>
          <w:b/>
        </w:rPr>
        <w:t>principala (</w:t>
      </w:r>
      <w:r w:rsidR="000047B1" w:rsidRPr="00534EA1">
        <w:rPr>
          <w:b/>
        </w:rPr>
        <w:t>OBR-</w:t>
      </w:r>
      <w:r w:rsidR="00224A6A" w:rsidRPr="00534EA1">
        <w:rPr>
          <w:b/>
        </w:rPr>
        <w:t>1</w:t>
      </w:r>
      <w:r w:rsidR="00155932" w:rsidRPr="00534EA1">
        <w:rPr>
          <w:b/>
        </w:rPr>
        <w:t>0</w:t>
      </w:r>
      <w:r w:rsidR="000047B1" w:rsidRPr="00534EA1">
        <w:rPr>
          <w:b/>
        </w:rPr>
        <w:t xml:space="preserve">A  ali </w:t>
      </w:r>
      <w:r w:rsidRPr="00534EA1">
        <w:rPr>
          <w:b/>
        </w:rPr>
        <w:t>OBR-</w:t>
      </w:r>
      <w:r w:rsidR="00E96F69" w:rsidRPr="00534EA1">
        <w:rPr>
          <w:b/>
        </w:rPr>
        <w:t>1</w:t>
      </w:r>
      <w:r w:rsidR="00155932" w:rsidRPr="00534EA1">
        <w:rPr>
          <w:b/>
        </w:rPr>
        <w:t>0</w:t>
      </w:r>
      <w:r w:rsidRPr="00534EA1">
        <w:rPr>
          <w:b/>
        </w:rPr>
        <w:t>B)</w:t>
      </w:r>
      <w:bookmarkEnd w:id="133"/>
    </w:p>
    <w:p w14:paraId="082D0021" w14:textId="77777777" w:rsidR="00CC0EBD" w:rsidRPr="00534EA1" w:rsidRDefault="00CC0EBD" w:rsidP="00CC0EBD"/>
    <w:p w14:paraId="6FF6E2F6" w14:textId="055DB887" w:rsidR="00C701AD" w:rsidRPr="00534EA1" w:rsidRDefault="00C701AD" w:rsidP="00C701AD">
      <w:r w:rsidRPr="00534EA1">
        <w:t>V kolikor ponudnik ni hkrati tudi proizvajalec opreme, mora predložiti eno izmed navedenih izjav (OBR-</w:t>
      </w:r>
      <w:r w:rsidR="00E96F69" w:rsidRPr="00534EA1">
        <w:t>1</w:t>
      </w:r>
      <w:r w:rsidR="00155932" w:rsidRPr="00534EA1">
        <w:t>0</w:t>
      </w:r>
      <w:r w:rsidRPr="00534EA1">
        <w:t>A ali OBR-</w:t>
      </w:r>
      <w:r w:rsidR="00E96F69" w:rsidRPr="00534EA1">
        <w:t>1</w:t>
      </w:r>
      <w:r w:rsidR="00155932" w:rsidRPr="00534EA1">
        <w:t>0</w:t>
      </w:r>
      <w:r w:rsidRPr="00534EA1">
        <w:t xml:space="preserve">B). </w:t>
      </w:r>
    </w:p>
    <w:p w14:paraId="6D6DDD31" w14:textId="77777777" w:rsidR="00C701AD" w:rsidRPr="00534EA1" w:rsidRDefault="00C701AD" w:rsidP="00C701AD"/>
    <w:p w14:paraId="2ACB9B4F" w14:textId="0BE64A55" w:rsidR="00C701AD" w:rsidRPr="00534EA1" w:rsidRDefault="00C701AD" w:rsidP="00C701AD">
      <w:r w:rsidRPr="00534EA1">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534EA1" w:rsidRDefault="00FB74C2" w:rsidP="00C701AD"/>
    <w:p w14:paraId="5C0F0CE2" w14:textId="62820F27" w:rsidR="00FB74C2" w:rsidRPr="00534EA1" w:rsidRDefault="00FB74C2" w:rsidP="00FB74C2">
      <w:pPr>
        <w:tabs>
          <w:tab w:val="left" w:pos="0"/>
        </w:tabs>
        <w:rPr>
          <w:rFonts w:cs="Arial"/>
          <w:bCs/>
        </w:rPr>
      </w:pPr>
      <w:r w:rsidRPr="00534EA1">
        <w:rPr>
          <w:rFonts w:cs="Arial"/>
          <w:b/>
          <w:szCs w:val="20"/>
          <w:u w:val="single"/>
        </w:rPr>
        <w:t>Ta izjava ni potrebna za:</w:t>
      </w:r>
      <w:r w:rsidRPr="00534EA1">
        <w:rPr>
          <w:rFonts w:cs="Arial"/>
          <w:szCs w:val="20"/>
          <w:u w:val="single"/>
        </w:rPr>
        <w:t xml:space="preserve"> instalacijski material, pasivno opremo in ostalo drobno opremo.</w:t>
      </w:r>
    </w:p>
    <w:p w14:paraId="7561C319" w14:textId="77777777" w:rsidR="00C701AD" w:rsidRPr="00534EA1" w:rsidRDefault="00C701AD" w:rsidP="00C701AD"/>
    <w:p w14:paraId="32FAD264" w14:textId="428687AC" w:rsidR="00C701AD" w:rsidRPr="00534EA1" w:rsidRDefault="00C701AD" w:rsidP="00C701AD">
      <w:r w:rsidRPr="00534EA1">
        <w:t>Naročnik si pridržuje pravico, da ponudnika naknadno pozove k dostavi originala dokumenta.</w:t>
      </w:r>
    </w:p>
    <w:p w14:paraId="6037F1B4" w14:textId="08F28CD4" w:rsidR="00DC5839" w:rsidRPr="00534EA1" w:rsidRDefault="00DC5839" w:rsidP="00DC5839">
      <w:pPr>
        <w:pStyle w:val="Heading3"/>
        <w:suppressAutoHyphens/>
        <w:rPr>
          <w:b/>
        </w:rPr>
      </w:pPr>
      <w:bookmarkStart w:id="134" w:name="_Toc170722080"/>
      <w:r w:rsidRPr="00534EA1">
        <w:rPr>
          <w:b/>
        </w:rPr>
        <w:t>Izjava o predložitvi garancije za dobro izvedbo pogodbenih obveznosti (OBR-</w:t>
      </w:r>
      <w:r w:rsidR="008E4E44" w:rsidRPr="00534EA1">
        <w:rPr>
          <w:b/>
        </w:rPr>
        <w:t>1</w:t>
      </w:r>
      <w:r w:rsidR="00155932" w:rsidRPr="00534EA1">
        <w:rPr>
          <w:b/>
        </w:rPr>
        <w:t>1</w:t>
      </w:r>
      <w:r w:rsidRPr="00534EA1">
        <w:rPr>
          <w:b/>
        </w:rPr>
        <w:t>)</w:t>
      </w:r>
      <w:bookmarkEnd w:id="134"/>
    </w:p>
    <w:p w14:paraId="35BA370E" w14:textId="1F541F6A" w:rsidR="00EF72BB" w:rsidRPr="00534EA1" w:rsidRDefault="00EF72BB" w:rsidP="00EF72BB">
      <w:r w:rsidRPr="00534EA1">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CE7289" w:rsidRPr="00534EA1">
        <w:t>10</w:t>
      </w:r>
      <w:r w:rsidR="007626FF" w:rsidRPr="00534EA1">
        <w:t xml:space="preserve"> </w:t>
      </w:r>
      <w:r w:rsidRPr="00534EA1">
        <w:t xml:space="preserve">% pogodbene vrednosti, nepreklicno, brezpogojno in plačljivo na prvi poziv naročnika, veljavno še </w:t>
      </w:r>
      <w:r w:rsidR="006A08B8" w:rsidRPr="00534EA1">
        <w:t>10</w:t>
      </w:r>
      <w:r w:rsidRPr="00534EA1">
        <w:t xml:space="preserve"> mesecev </w:t>
      </w:r>
      <w:r w:rsidR="007B729D" w:rsidRPr="00534EA1">
        <w:t>od datuma veljavnosti pogodbe</w:t>
      </w:r>
      <w:r w:rsidRPr="00534EA1">
        <w:t>.</w:t>
      </w:r>
    </w:p>
    <w:p w14:paraId="43DEF15F" w14:textId="77777777" w:rsidR="00EF72BB" w:rsidRPr="00534EA1" w:rsidRDefault="00EF72BB" w:rsidP="00EF72BB"/>
    <w:p w14:paraId="3E1E9155" w14:textId="2AFF5BEE" w:rsidR="00EF72BB" w:rsidRPr="00534EA1" w:rsidRDefault="00EF72BB" w:rsidP="00EF72BB">
      <w:r w:rsidRPr="00534EA1">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2005B5E5" w:rsidR="00344D2F" w:rsidRPr="00534EA1" w:rsidRDefault="000540BE" w:rsidP="00EE1DA5">
      <w:pPr>
        <w:pStyle w:val="Heading3"/>
        <w:suppressAutoHyphens/>
        <w:rPr>
          <w:b/>
        </w:rPr>
      </w:pPr>
      <w:bookmarkStart w:id="135" w:name="_Toc170722081"/>
      <w:r w:rsidRPr="00534EA1">
        <w:rPr>
          <w:b/>
        </w:rPr>
        <w:lastRenderedPageBreak/>
        <w:t>Vzorec pogodbe</w:t>
      </w:r>
      <w:bookmarkEnd w:id="128"/>
      <w:r w:rsidR="00F31F7A" w:rsidRPr="00534EA1">
        <w:rPr>
          <w:b/>
        </w:rPr>
        <w:t xml:space="preserve"> (OBR-</w:t>
      </w:r>
      <w:r w:rsidR="005A35A6" w:rsidRPr="00534EA1">
        <w:rPr>
          <w:b/>
        </w:rPr>
        <w:t>1</w:t>
      </w:r>
      <w:r w:rsidR="00155932" w:rsidRPr="00534EA1">
        <w:rPr>
          <w:b/>
        </w:rPr>
        <w:t>2</w:t>
      </w:r>
      <w:r w:rsidR="00F31F7A" w:rsidRPr="00534EA1">
        <w:rPr>
          <w:b/>
        </w:rPr>
        <w:t>)</w:t>
      </w:r>
      <w:bookmarkEnd w:id="135"/>
    </w:p>
    <w:p w14:paraId="7B211168" w14:textId="125E2CF8" w:rsidR="00A91E1F" w:rsidRPr="00534EA1" w:rsidRDefault="00DF621B" w:rsidP="00CB0ACF">
      <w:pPr>
        <w:rPr>
          <w:rFonts w:cs="Arial"/>
        </w:rPr>
      </w:pPr>
      <w:r w:rsidRPr="00534EA1">
        <w:rPr>
          <w:rFonts w:cs="Arial"/>
        </w:rPr>
        <w:t xml:space="preserve">Vzorec pogodbe mora biti v celoti (vsaka stran) </w:t>
      </w:r>
      <w:r w:rsidRPr="00534EA1">
        <w:rPr>
          <w:rFonts w:cs="Arial"/>
          <w:b/>
        </w:rPr>
        <w:t>parafiran in žigosan</w:t>
      </w:r>
      <w:r w:rsidRPr="00534EA1">
        <w:rPr>
          <w:rFonts w:cs="Arial"/>
        </w:rPr>
        <w:t xml:space="preserve"> s strani ponudnikovega zastopnika ali prokurista.</w:t>
      </w:r>
    </w:p>
    <w:p w14:paraId="534FD990" w14:textId="5FF4147E" w:rsidR="00344D2F" w:rsidRPr="00534EA1" w:rsidRDefault="002E17EC" w:rsidP="002E17EC">
      <w:pPr>
        <w:pStyle w:val="Heading3"/>
        <w:tabs>
          <w:tab w:val="clear" w:pos="720"/>
        </w:tabs>
        <w:rPr>
          <w:b/>
        </w:rPr>
      </w:pPr>
      <w:bookmarkStart w:id="136" w:name="_toc1958"/>
      <w:bookmarkStart w:id="137" w:name="_Toc170722082"/>
      <w:bookmarkStart w:id="138" w:name="_Toc15030896"/>
      <w:bookmarkStart w:id="139" w:name="_Toc218393808"/>
      <w:bookmarkStart w:id="140" w:name="_Toc224527409"/>
      <w:bookmarkEnd w:id="136"/>
      <w:r w:rsidRPr="00534EA1">
        <w:rPr>
          <w:b/>
        </w:rPr>
        <w:t>Izjava o posredovanju podatkov o razkritju lastništva ponudnika</w:t>
      </w:r>
      <w:r w:rsidR="00F31F7A" w:rsidRPr="00534EA1">
        <w:rPr>
          <w:b/>
        </w:rPr>
        <w:t xml:space="preserve"> (OBR-</w:t>
      </w:r>
      <w:r w:rsidR="00C14313" w:rsidRPr="00534EA1">
        <w:rPr>
          <w:b/>
        </w:rPr>
        <w:t>1</w:t>
      </w:r>
      <w:r w:rsidR="00155932" w:rsidRPr="00534EA1">
        <w:rPr>
          <w:b/>
        </w:rPr>
        <w:t>3</w:t>
      </w:r>
      <w:r w:rsidR="00F31F7A" w:rsidRPr="00534EA1">
        <w:rPr>
          <w:b/>
        </w:rPr>
        <w:t>)</w:t>
      </w:r>
      <w:bookmarkEnd w:id="137"/>
    </w:p>
    <w:p w14:paraId="395A4FAA" w14:textId="04492E93" w:rsidR="006124A6" w:rsidRPr="00534EA1" w:rsidRDefault="002E17EC" w:rsidP="002E17EC">
      <w:pPr>
        <w:rPr>
          <w:rFonts w:cs="Arial"/>
          <w:szCs w:val="20"/>
        </w:rPr>
      </w:pPr>
      <w:r w:rsidRPr="00534EA1">
        <w:rPr>
          <w:rFonts w:cs="Arial"/>
          <w:szCs w:val="20"/>
        </w:rPr>
        <w:t xml:space="preserve">Ponudnik mora predložiti predmetno izjavo s katero izjavlja, da bo naročniku v roku osmih dni od prejema poziva posredoval </w:t>
      </w:r>
      <w:r w:rsidRPr="00534EA1">
        <w:rPr>
          <w:rFonts w:cs="Arial"/>
          <w:i/>
          <w:szCs w:val="20"/>
        </w:rPr>
        <w:t>Izjavo o udeležbi fizičnih in pravnih oseb v lastništvu ponudnika,</w:t>
      </w:r>
      <w:r w:rsidRPr="00534EA1">
        <w:rPr>
          <w:rFonts w:cs="Arial"/>
          <w:szCs w:val="20"/>
        </w:rPr>
        <w:t xml:space="preserve"> ki je priložena v </w:t>
      </w:r>
      <w:r w:rsidR="00DC5FB4" w:rsidRPr="00534EA1">
        <w:rPr>
          <w:rFonts w:cs="Arial"/>
          <w:color w:val="282828"/>
          <w:szCs w:val="20"/>
        </w:rPr>
        <w:t>dokumentacij</w:t>
      </w:r>
      <w:r w:rsidR="00F31B9B" w:rsidRPr="00534EA1">
        <w:rPr>
          <w:rFonts w:cs="Arial"/>
          <w:color w:val="282828"/>
          <w:szCs w:val="20"/>
        </w:rPr>
        <w:t>i</w:t>
      </w:r>
      <w:r w:rsidR="00DC5FB4" w:rsidRPr="00534EA1">
        <w:rPr>
          <w:rFonts w:cs="Arial"/>
          <w:color w:val="282828"/>
          <w:szCs w:val="20"/>
        </w:rPr>
        <w:t xml:space="preserve"> v zvezi z oddajo javnega naročila</w:t>
      </w:r>
      <w:r w:rsidR="006124A6" w:rsidRPr="00534EA1">
        <w:rPr>
          <w:rFonts w:cs="Arial"/>
          <w:szCs w:val="20"/>
        </w:rPr>
        <w:t xml:space="preserve">. </w:t>
      </w:r>
    </w:p>
    <w:p w14:paraId="58AF0B3E" w14:textId="77777777" w:rsidR="006124A6" w:rsidRPr="00534EA1" w:rsidRDefault="006124A6" w:rsidP="002E17EC">
      <w:pPr>
        <w:rPr>
          <w:rFonts w:cs="Arial"/>
          <w:szCs w:val="20"/>
        </w:rPr>
      </w:pPr>
    </w:p>
    <w:p w14:paraId="4E4F253C" w14:textId="77777777" w:rsidR="002E17EC" w:rsidRPr="00534EA1" w:rsidRDefault="006124A6" w:rsidP="002E17EC">
      <w:pPr>
        <w:rPr>
          <w:rFonts w:cs="Arial"/>
          <w:i/>
          <w:szCs w:val="20"/>
        </w:rPr>
      </w:pPr>
      <w:r w:rsidRPr="00534EA1">
        <w:rPr>
          <w:rFonts w:cs="Arial"/>
          <w:szCs w:val="20"/>
        </w:rPr>
        <w:t>N</w:t>
      </w:r>
      <w:r w:rsidR="002E17EC" w:rsidRPr="00534EA1">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534EA1">
        <w:rPr>
          <w:rFonts w:cs="Arial"/>
          <w:i/>
          <w:szCs w:val="20"/>
        </w:rPr>
        <w:t>Izjavo o udeležbi fizičnih in pravnih oseb v lastništvu ponudnika.</w:t>
      </w:r>
    </w:p>
    <w:p w14:paraId="4D545539" w14:textId="77777777" w:rsidR="002E17EC" w:rsidRPr="00534EA1" w:rsidRDefault="002E17EC" w:rsidP="002E17EC">
      <w:pPr>
        <w:rPr>
          <w:rFonts w:cs="Arial"/>
          <w:i/>
          <w:szCs w:val="20"/>
        </w:rPr>
      </w:pPr>
    </w:p>
    <w:p w14:paraId="37565129" w14:textId="77777777" w:rsidR="002E17EC" w:rsidRPr="00534EA1" w:rsidRDefault="002E17EC" w:rsidP="002E17EC">
      <w:pPr>
        <w:rPr>
          <w:rFonts w:cs="Arial"/>
          <w:szCs w:val="20"/>
        </w:rPr>
      </w:pPr>
      <w:r w:rsidRPr="00534EA1">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534EA1" w:rsidRDefault="006A2E72" w:rsidP="002E17EC">
      <w:pPr>
        <w:rPr>
          <w:rFonts w:cs="Arial"/>
          <w:i/>
          <w:szCs w:val="20"/>
          <w:u w:val="single"/>
        </w:rPr>
      </w:pPr>
    </w:p>
    <w:p w14:paraId="5DFFA0D9" w14:textId="77777777" w:rsidR="002E17EC" w:rsidRPr="00534EA1" w:rsidRDefault="002E17EC" w:rsidP="002E17EC">
      <w:pPr>
        <w:rPr>
          <w:rFonts w:cs="Arial"/>
          <w:b/>
          <w:szCs w:val="20"/>
          <w:u w:val="single"/>
        </w:rPr>
      </w:pPr>
      <w:r w:rsidRPr="00534EA1">
        <w:rPr>
          <w:rFonts w:cs="Arial"/>
          <w:b/>
          <w:szCs w:val="20"/>
          <w:u w:val="single"/>
        </w:rPr>
        <w:t>Pojasnilo:</w:t>
      </w:r>
    </w:p>
    <w:p w14:paraId="0E1B7E9F" w14:textId="3EDACC5C" w:rsidR="001A6FCD" w:rsidRPr="00534EA1" w:rsidRDefault="002E17EC" w:rsidP="007077BB">
      <w:pPr>
        <w:rPr>
          <w:rFonts w:cs="Arial"/>
          <w:szCs w:val="20"/>
        </w:rPr>
      </w:pPr>
      <w:r w:rsidRPr="00534EA1">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0FFD650" w14:textId="77777777" w:rsidR="001A6FCD" w:rsidRPr="00534EA1" w:rsidRDefault="001A6FCD" w:rsidP="001A6FCD">
      <w:pPr>
        <w:pStyle w:val="Heading3"/>
        <w:rPr>
          <w:b/>
          <w:bCs w:val="0"/>
        </w:rPr>
      </w:pPr>
      <w:bookmarkStart w:id="141" w:name="_Toc87943484"/>
      <w:bookmarkStart w:id="142" w:name="_Toc128383639"/>
      <w:bookmarkStart w:id="143" w:name="_Toc135395786"/>
      <w:bookmarkStart w:id="144" w:name="_Toc170722083"/>
      <w:r w:rsidRPr="00534EA1">
        <w:rPr>
          <w:b/>
          <w:bCs w:val="0"/>
        </w:rPr>
        <w:t>ESPD obrazec</w:t>
      </w:r>
      <w:bookmarkEnd w:id="141"/>
      <w:bookmarkEnd w:id="142"/>
      <w:bookmarkEnd w:id="143"/>
      <w:bookmarkEnd w:id="144"/>
    </w:p>
    <w:p w14:paraId="11CD7F2D" w14:textId="77777777" w:rsidR="001A6FCD" w:rsidRPr="00534EA1" w:rsidRDefault="001A6FCD" w:rsidP="001A6FCD"/>
    <w:p w14:paraId="13949919" w14:textId="77777777" w:rsidR="001A6FCD" w:rsidRPr="00534EA1" w:rsidRDefault="001A6FCD" w:rsidP="001A6FCD">
      <w:r w:rsidRPr="00534EA1">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6C20CF4" w14:textId="77777777" w:rsidR="001A6FCD" w:rsidRPr="00534EA1" w:rsidRDefault="001A6FCD" w:rsidP="001A6FCD"/>
    <w:p w14:paraId="1D77C150" w14:textId="77777777" w:rsidR="001A6FCD" w:rsidRPr="00534EA1" w:rsidRDefault="001A6FCD" w:rsidP="001A6FCD">
      <w:pPr>
        <w:rPr>
          <w:rFonts w:cs="Arial"/>
          <w:szCs w:val="20"/>
          <w:lang w:eastAsia="sl-SI"/>
        </w:rPr>
      </w:pPr>
      <w:r w:rsidRPr="00534EA1">
        <w:rPr>
          <w:rFonts w:cs="Arial"/>
          <w:szCs w:val="20"/>
          <w:lang w:eastAsia="sl-SI"/>
        </w:rPr>
        <w:t>Navedbe v ESPD in/ali dokazila, ki jih predloži gospodarski subjekt, morajo biti veljavni.</w:t>
      </w:r>
    </w:p>
    <w:p w14:paraId="163FD748" w14:textId="77777777" w:rsidR="001A6FCD" w:rsidRPr="00534EA1" w:rsidRDefault="001A6FCD" w:rsidP="001A6FCD">
      <w:pPr>
        <w:rPr>
          <w:rFonts w:cs="Arial"/>
          <w:szCs w:val="20"/>
          <w:lang w:eastAsia="sl-SI"/>
        </w:rPr>
      </w:pPr>
    </w:p>
    <w:p w14:paraId="2A32A7FE" w14:textId="77777777" w:rsidR="001A6FCD" w:rsidRPr="00534EA1" w:rsidRDefault="001A6FCD" w:rsidP="001A6FCD">
      <w:r w:rsidRPr="00534EA1">
        <w:t xml:space="preserve">Gospodarski subjekt naročnikov obrazec ESPD (datoteka XML) uvozi na spletni strani portala javnih naročil/ESPD: </w:t>
      </w:r>
      <w:hyperlink r:id="rId27" w:history="1">
        <w:r w:rsidRPr="00534EA1">
          <w:rPr>
            <w:rStyle w:val="Hyperlink"/>
          </w:rPr>
          <w:t>https://ejn.gov.si/espd/ /</w:t>
        </w:r>
      </w:hyperlink>
      <w:r w:rsidRPr="00534EA1">
        <w:t xml:space="preserve"> in njega neposredno vnese zahtevane podatke.</w:t>
      </w:r>
    </w:p>
    <w:p w14:paraId="74639602" w14:textId="77777777" w:rsidR="001A6FCD" w:rsidRPr="00534EA1" w:rsidRDefault="001A6FCD" w:rsidP="001A6FCD"/>
    <w:p w14:paraId="2B7EC9A8" w14:textId="77777777" w:rsidR="001A6FCD" w:rsidRPr="00534EA1" w:rsidRDefault="001A6FCD" w:rsidP="001A6FCD">
      <w:r w:rsidRPr="00534EA1">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A0B007B" w14:textId="77777777" w:rsidR="001A6FCD" w:rsidRPr="00534EA1" w:rsidRDefault="001A6FCD" w:rsidP="001A6FCD"/>
    <w:p w14:paraId="531E4F57" w14:textId="77777777" w:rsidR="001A6FCD" w:rsidRPr="00534EA1" w:rsidRDefault="001A6FCD" w:rsidP="001A6FCD">
      <w:r w:rsidRPr="00534EA1">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CD6A295" w14:textId="77777777" w:rsidR="001A6FCD" w:rsidRPr="00534EA1" w:rsidRDefault="001A6FCD" w:rsidP="001A6FCD"/>
    <w:p w14:paraId="44F56F59" w14:textId="6ADEADE0" w:rsidR="001A6FCD" w:rsidRPr="00534EA1" w:rsidRDefault="001A6FCD" w:rsidP="007077BB">
      <w:r w:rsidRPr="00534EA1">
        <w:t xml:space="preserve">Za ostale sodelujoče ponudnik v razdelek »Sodelujoči«, del »ESPD – ostali sodelujoči« priloži lastnoročno podpisane ESPD v </w:t>
      </w:r>
      <w:proofErr w:type="spellStart"/>
      <w:r w:rsidRPr="00534EA1">
        <w:t>pdf</w:t>
      </w:r>
      <w:proofErr w:type="spellEnd"/>
      <w:r w:rsidRPr="00534EA1">
        <w:t>. obliki, ali v elektronski obliki podpisan xml.</w:t>
      </w:r>
    </w:p>
    <w:p w14:paraId="49ADEE3E" w14:textId="77777777" w:rsidR="00E8465A" w:rsidRPr="00534EA1" w:rsidRDefault="00E8465A" w:rsidP="00E8465A">
      <w:pPr>
        <w:pStyle w:val="Heading3"/>
        <w:tabs>
          <w:tab w:val="clear" w:pos="720"/>
        </w:tabs>
        <w:rPr>
          <w:b/>
        </w:rPr>
      </w:pPr>
      <w:bookmarkStart w:id="145" w:name="_Toc528656339"/>
      <w:bookmarkStart w:id="146" w:name="_Toc170722084"/>
      <w:r w:rsidRPr="00534EA1">
        <w:rPr>
          <w:b/>
        </w:rPr>
        <w:t>Dokazila, iz katerih je razvidno izpolnjevanje tehničnih zahtev</w:t>
      </w:r>
      <w:bookmarkEnd w:id="145"/>
      <w:bookmarkEnd w:id="146"/>
    </w:p>
    <w:p w14:paraId="158C5C6E" w14:textId="77777777" w:rsidR="008F1921" w:rsidRPr="00534EA1" w:rsidRDefault="008F1921" w:rsidP="007077BB">
      <w:pPr>
        <w:rPr>
          <w:rFonts w:cs="Arial"/>
          <w:szCs w:val="20"/>
        </w:rPr>
      </w:pPr>
    </w:p>
    <w:p w14:paraId="05ECD122" w14:textId="5099AA67" w:rsidR="00450386" w:rsidRPr="00534EA1" w:rsidRDefault="00E8465A" w:rsidP="00450386">
      <w:pPr>
        <w:rPr>
          <w:rFonts w:cs="Arial"/>
          <w:bCs/>
          <w:szCs w:val="20"/>
        </w:rPr>
      </w:pPr>
      <w:r w:rsidRPr="00534EA1">
        <w:rPr>
          <w:rFonts w:cs="Arial"/>
          <w:szCs w:val="20"/>
        </w:rPr>
        <w:t xml:space="preserve">Ponudnik mora predložiti vso potrebno tehnično dokumentacijo, </w:t>
      </w:r>
      <w:r w:rsidRPr="00534EA1">
        <w:rPr>
          <w:rFonts w:cs="Arial"/>
          <w:b/>
          <w:szCs w:val="20"/>
        </w:rPr>
        <w:t>iz katere bo nedvoumno  razvidno, da ponujena oprema izpolnjuje vse tehnične zahteve</w:t>
      </w:r>
      <w:r w:rsidR="00AA2498" w:rsidRPr="00534EA1">
        <w:rPr>
          <w:rFonts w:cs="Arial"/>
          <w:b/>
          <w:szCs w:val="20"/>
        </w:rPr>
        <w:t xml:space="preserve">, </w:t>
      </w:r>
      <w:r w:rsidR="00526D12" w:rsidRPr="00534EA1">
        <w:rPr>
          <w:rFonts w:cs="Arial"/>
          <w:bCs/>
          <w:szCs w:val="20"/>
        </w:rPr>
        <w:t>navedene v poglavju 3 te Dokumentacije v zvezi z oddajo javnega naročila in priloženih tehničnih</w:t>
      </w:r>
      <w:r w:rsidR="00725BC8" w:rsidRPr="00534EA1">
        <w:rPr>
          <w:rFonts w:cs="Arial"/>
          <w:bCs/>
          <w:szCs w:val="20"/>
        </w:rPr>
        <w:t xml:space="preserve"> specifikacijah.</w:t>
      </w:r>
    </w:p>
    <w:p w14:paraId="291C900A" w14:textId="77777777" w:rsidR="00450386" w:rsidRPr="00534EA1" w:rsidRDefault="00450386" w:rsidP="00450386">
      <w:pPr>
        <w:rPr>
          <w:rFonts w:cs="Arial"/>
          <w:bCs/>
          <w:szCs w:val="20"/>
        </w:rPr>
      </w:pPr>
    </w:p>
    <w:p w14:paraId="0331B6CF" w14:textId="77777777" w:rsidR="001A6FCD" w:rsidRPr="00534EA1" w:rsidRDefault="001A6FCD" w:rsidP="00450386">
      <w:pPr>
        <w:rPr>
          <w:rFonts w:cs="Arial"/>
          <w:bCs/>
          <w:szCs w:val="20"/>
        </w:rPr>
      </w:pPr>
    </w:p>
    <w:p w14:paraId="6C3B3649" w14:textId="77777777" w:rsidR="00450386" w:rsidRPr="00534EA1" w:rsidRDefault="00450386" w:rsidP="00450386">
      <w:pPr>
        <w:pStyle w:val="Heading2"/>
        <w:rPr>
          <w:b/>
          <w:noProof/>
        </w:rPr>
      </w:pPr>
      <w:bookmarkStart w:id="147" w:name="_Toc160098188"/>
      <w:bookmarkStart w:id="148" w:name="_Toc170722085"/>
      <w:r w:rsidRPr="00534EA1">
        <w:rPr>
          <w:b/>
          <w:noProof/>
        </w:rPr>
        <w:lastRenderedPageBreak/>
        <w:t>Preverjanje sposobnosti in pogojev za sodelovanje</w:t>
      </w:r>
      <w:bookmarkEnd w:id="147"/>
      <w:bookmarkEnd w:id="148"/>
    </w:p>
    <w:p w14:paraId="369E7E2A" w14:textId="77777777" w:rsidR="00450386" w:rsidRPr="00534EA1" w:rsidRDefault="00450386" w:rsidP="00450386">
      <w:pPr>
        <w:rPr>
          <w:rFonts w:eastAsia="Calibri"/>
          <w:b/>
          <w:bCs/>
          <w:szCs w:val="22"/>
        </w:rPr>
      </w:pPr>
    </w:p>
    <w:p w14:paraId="795ADD9B" w14:textId="77777777" w:rsidR="00450386" w:rsidRPr="00534EA1" w:rsidRDefault="00450386" w:rsidP="00450386">
      <w:pPr>
        <w:rPr>
          <w:rFonts w:eastAsia="Calibri"/>
          <w:b/>
          <w:bCs/>
          <w:szCs w:val="22"/>
        </w:rPr>
      </w:pPr>
      <w:r w:rsidRPr="00534EA1">
        <w:rPr>
          <w:rFonts w:eastAsia="Calibri"/>
          <w:b/>
          <w:bCs/>
          <w:szCs w:val="22"/>
        </w:rPr>
        <w:t>Ponudniki potrdijo izpolnjevanje pogojev s predložitvijo izpolnjenega in podpisanega ESPD obrazca.</w:t>
      </w:r>
    </w:p>
    <w:p w14:paraId="2DF48709" w14:textId="77777777" w:rsidR="00450386" w:rsidRPr="00534EA1" w:rsidRDefault="00450386" w:rsidP="00450386">
      <w:pPr>
        <w:rPr>
          <w:rFonts w:eastAsia="Calibri"/>
          <w:szCs w:val="22"/>
        </w:rPr>
      </w:pPr>
    </w:p>
    <w:p w14:paraId="18ED2456" w14:textId="77777777" w:rsidR="00450386" w:rsidRPr="00534EA1" w:rsidRDefault="00450386" w:rsidP="00450386">
      <w:pPr>
        <w:rPr>
          <w:rFonts w:eastAsia="Calibri"/>
          <w:szCs w:val="22"/>
        </w:rPr>
      </w:pPr>
      <w:r w:rsidRPr="00534EA1">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5C97B655" w14:textId="77777777" w:rsidR="00450386" w:rsidRPr="00534EA1" w:rsidRDefault="00450386" w:rsidP="00450386">
      <w:pPr>
        <w:pStyle w:val="Heading3"/>
        <w:rPr>
          <w:b/>
          <w:bCs w:val="0"/>
        </w:rPr>
      </w:pPr>
      <w:bookmarkStart w:id="149" w:name="_Toc519770387"/>
      <w:bookmarkStart w:id="150" w:name="_Toc160098189"/>
      <w:bookmarkStart w:id="151" w:name="_Toc170722086"/>
      <w:r w:rsidRPr="00534EA1">
        <w:rPr>
          <w:b/>
          <w:bCs w:val="0"/>
        </w:rPr>
        <w:t>Preverjanje razlogov za izključitev</w:t>
      </w:r>
      <w:bookmarkEnd w:id="149"/>
      <w:bookmarkEnd w:id="150"/>
      <w:bookmarkEnd w:id="151"/>
    </w:p>
    <w:p w14:paraId="433AB278" w14:textId="77777777" w:rsidR="00450386" w:rsidRPr="00534EA1" w:rsidRDefault="00450386" w:rsidP="00450386">
      <w:pPr>
        <w:jc w:val="left"/>
        <w:rPr>
          <w:rFonts w:eastAsia="Calibri"/>
          <w:szCs w:val="22"/>
        </w:rPr>
      </w:pPr>
    </w:p>
    <w:p w14:paraId="3DDD8C65" w14:textId="77777777" w:rsidR="00450386" w:rsidRPr="00534EA1" w:rsidRDefault="00450386" w:rsidP="00450386">
      <w:pPr>
        <w:jc w:val="left"/>
        <w:rPr>
          <w:rFonts w:eastAsia="Calibri"/>
          <w:szCs w:val="22"/>
        </w:rPr>
      </w:pPr>
      <w:r w:rsidRPr="00534EA1">
        <w:rPr>
          <w:rFonts w:eastAsia="Calibri"/>
          <w:szCs w:val="22"/>
        </w:rPr>
        <w:t xml:space="preserve">V zvezi z razlogi za izključitev bo naročnik preveril predvsem naslednje: </w:t>
      </w:r>
    </w:p>
    <w:p w14:paraId="775FE09F" w14:textId="77777777" w:rsidR="00450386" w:rsidRPr="00534EA1" w:rsidRDefault="00450386" w:rsidP="00450386">
      <w:pPr>
        <w:rPr>
          <w:rFonts w:eastAsia="Calibri"/>
          <w:bCs/>
          <w:szCs w:val="22"/>
        </w:rPr>
      </w:pPr>
    </w:p>
    <w:p w14:paraId="34391D1D" w14:textId="77777777" w:rsidR="00450386" w:rsidRPr="00534EA1" w:rsidRDefault="00450386" w:rsidP="00450386">
      <w:pPr>
        <w:pStyle w:val="ListParagraph"/>
        <w:numPr>
          <w:ilvl w:val="0"/>
          <w:numId w:val="35"/>
        </w:numPr>
        <w:rPr>
          <w:rFonts w:eastAsia="Calibri"/>
          <w:szCs w:val="22"/>
        </w:rPr>
      </w:pPr>
      <w:r w:rsidRPr="00534EA1">
        <w:rPr>
          <w:rFonts w:eastAsia="Calibri"/>
          <w:bCs/>
          <w:szCs w:val="22"/>
        </w:rPr>
        <w:t xml:space="preserve">Naročnik bo (skladno s 3. odstavkom 77. čl. ZJN-3) pozval ponudnika, da predloži potrdila iz kazenske evidence, ki izkazujejo, da </w:t>
      </w:r>
      <w:r w:rsidRPr="00534EA1">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E1EA400" w14:textId="77777777" w:rsidR="00450386" w:rsidRPr="00534EA1" w:rsidRDefault="00450386" w:rsidP="00450386">
      <w:pPr>
        <w:rPr>
          <w:rFonts w:eastAsia="Calibri"/>
          <w:bCs/>
          <w:szCs w:val="22"/>
        </w:rPr>
      </w:pPr>
    </w:p>
    <w:p w14:paraId="48864BE5" w14:textId="77777777" w:rsidR="00450386" w:rsidRPr="00534EA1" w:rsidRDefault="00450386" w:rsidP="00450386">
      <w:pPr>
        <w:pStyle w:val="ListParagraph"/>
        <w:rPr>
          <w:rFonts w:eastAsia="Calibri"/>
          <w:bCs/>
          <w:szCs w:val="22"/>
        </w:rPr>
      </w:pPr>
      <w:r w:rsidRPr="00534EA1">
        <w:rPr>
          <w:rFonts w:eastAsia="Calibri"/>
          <w:bCs/>
          <w:szCs w:val="22"/>
        </w:rPr>
        <w:t>Tako predložena potrdila ne smejo biti starejša od 4 mesecev od roka za oddajo ponudb.</w:t>
      </w:r>
    </w:p>
    <w:p w14:paraId="631A7D5C" w14:textId="77777777" w:rsidR="00450386" w:rsidRPr="00534EA1" w:rsidRDefault="00450386" w:rsidP="00450386">
      <w:pPr>
        <w:rPr>
          <w:rFonts w:eastAsia="Calibri"/>
          <w:bCs/>
          <w:szCs w:val="22"/>
        </w:rPr>
      </w:pPr>
    </w:p>
    <w:p w14:paraId="0A482537" w14:textId="77777777" w:rsidR="00450386" w:rsidRPr="00534EA1" w:rsidRDefault="00450386" w:rsidP="00450386">
      <w:pPr>
        <w:pStyle w:val="ListParagraph"/>
        <w:rPr>
          <w:rFonts w:eastAsia="Calibri"/>
          <w:bCs/>
          <w:szCs w:val="22"/>
        </w:rPr>
      </w:pPr>
      <w:r w:rsidRPr="00534EA1">
        <w:rPr>
          <w:rFonts w:eastAsia="Calibri"/>
          <w:szCs w:val="22"/>
        </w:rPr>
        <w:t xml:space="preserve">Namesto potrdil pa lahko ponudnik </w:t>
      </w:r>
      <w:r w:rsidRPr="00534EA1">
        <w:rPr>
          <w:rFonts w:eastAsia="Calibri"/>
          <w:bCs/>
          <w:szCs w:val="22"/>
        </w:rPr>
        <w:t>predloži pooblastila za pridobitev podatkov iz kazenske evidence, na podlagi katerih bo ta potrdila pridobil naročnik sam.</w:t>
      </w:r>
    </w:p>
    <w:p w14:paraId="0CC86CF3" w14:textId="77777777" w:rsidR="00450386" w:rsidRPr="00534EA1" w:rsidRDefault="00450386" w:rsidP="00450386">
      <w:pPr>
        <w:ind w:left="360"/>
      </w:pPr>
    </w:p>
    <w:p w14:paraId="00086213" w14:textId="77777777" w:rsidR="00450386" w:rsidRPr="00534EA1" w:rsidRDefault="00450386" w:rsidP="00450386">
      <w:pPr>
        <w:pStyle w:val="ListParagraph"/>
        <w:numPr>
          <w:ilvl w:val="0"/>
          <w:numId w:val="35"/>
        </w:numPr>
        <w:rPr>
          <w:noProof/>
          <w:szCs w:val="20"/>
        </w:rPr>
      </w:pPr>
      <w:bookmarkStart w:id="152" w:name="_Toc519770388"/>
      <w:r w:rsidRPr="00534EA1">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5CA7246E" w14:textId="77777777" w:rsidR="00450386" w:rsidRPr="00534EA1" w:rsidRDefault="00450386" w:rsidP="00450386">
      <w:pPr>
        <w:pStyle w:val="ListParagraph"/>
        <w:rPr>
          <w:noProof/>
        </w:rPr>
      </w:pPr>
    </w:p>
    <w:p w14:paraId="132D6C47" w14:textId="77777777" w:rsidR="00450386" w:rsidRPr="00534EA1" w:rsidRDefault="00450386" w:rsidP="00450386">
      <w:pPr>
        <w:numPr>
          <w:ilvl w:val="0"/>
          <w:numId w:val="34"/>
        </w:numPr>
        <w:contextualSpacing/>
        <w:rPr>
          <w:noProof/>
        </w:rPr>
      </w:pPr>
      <w:r w:rsidRPr="00534EA1">
        <w:rPr>
          <w:noProof/>
        </w:rPr>
        <w:t>izpolnjevanje pogoja, da ponudnik ni uvrščen v evidenco gospodarskih subjektov z izrečenimi stranskimi sankcijami izločitve iz postopkov javnega naročanja (</w:t>
      </w:r>
      <w:r w:rsidRPr="00534EA1">
        <w:rPr>
          <w:rFonts w:eastAsia="Calibri" w:cs="Arial"/>
          <w:noProof/>
          <w:szCs w:val="20"/>
        </w:rPr>
        <w:t xml:space="preserve">skladno z </w:t>
      </w:r>
      <w:r w:rsidRPr="00534EA1">
        <w:rPr>
          <w:noProof/>
        </w:rPr>
        <w:t>a) točko 4. odstavka 75. člena ZJN-3 in Direktivo 2014/24/EU);</w:t>
      </w:r>
    </w:p>
    <w:p w14:paraId="509F9883" w14:textId="77777777" w:rsidR="00450386" w:rsidRPr="00534EA1" w:rsidRDefault="00450386" w:rsidP="00450386">
      <w:pPr>
        <w:ind w:left="720"/>
        <w:contextualSpacing/>
        <w:rPr>
          <w:noProof/>
        </w:rPr>
      </w:pPr>
    </w:p>
    <w:p w14:paraId="15AAC6B0" w14:textId="77777777" w:rsidR="00450386" w:rsidRPr="00534EA1" w:rsidRDefault="00450386" w:rsidP="00450386">
      <w:pPr>
        <w:numPr>
          <w:ilvl w:val="0"/>
          <w:numId w:val="34"/>
        </w:numPr>
        <w:contextualSpacing/>
        <w:rPr>
          <w:noProof/>
        </w:rPr>
      </w:pPr>
      <w:r w:rsidRPr="00534EA1">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53951365" w14:textId="77777777" w:rsidR="00450386" w:rsidRPr="00534EA1" w:rsidRDefault="00450386" w:rsidP="00450386">
      <w:pPr>
        <w:pStyle w:val="ListParagraph"/>
        <w:rPr>
          <w:noProof/>
        </w:rPr>
      </w:pPr>
    </w:p>
    <w:p w14:paraId="1915F225" w14:textId="77777777" w:rsidR="00450386" w:rsidRPr="00534EA1" w:rsidRDefault="00450386" w:rsidP="00450386">
      <w:pPr>
        <w:numPr>
          <w:ilvl w:val="0"/>
          <w:numId w:val="34"/>
        </w:numPr>
        <w:contextualSpacing/>
        <w:rPr>
          <w:noProof/>
        </w:rPr>
      </w:pPr>
      <w:r w:rsidRPr="00534EA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534EA1">
        <w:rPr>
          <w:rFonts w:eastAsia="Calibri" w:cs="Arial"/>
          <w:noProof/>
          <w:szCs w:val="20"/>
        </w:rPr>
        <w:t xml:space="preserve">(skladno 2. </w:t>
      </w:r>
      <w:r w:rsidRPr="00534EA1">
        <w:rPr>
          <w:noProof/>
        </w:rPr>
        <w:t xml:space="preserve">odstavkom 75. člena  ZJN-3 in členom 57(2) Direktive 2014/24/EU). </w:t>
      </w:r>
    </w:p>
    <w:p w14:paraId="79F730DB" w14:textId="77777777" w:rsidR="00450386" w:rsidRPr="00534EA1" w:rsidRDefault="00450386" w:rsidP="00450386">
      <w:pPr>
        <w:pStyle w:val="Heading3"/>
        <w:rPr>
          <w:b/>
          <w:bCs w:val="0"/>
        </w:rPr>
      </w:pPr>
      <w:bookmarkStart w:id="153" w:name="_Toc160098190"/>
      <w:bookmarkStart w:id="154" w:name="_Toc170722087"/>
      <w:r w:rsidRPr="00534EA1">
        <w:rPr>
          <w:b/>
          <w:bCs w:val="0"/>
        </w:rPr>
        <w:t>Preverjanje pogojev za sodelovanje</w:t>
      </w:r>
      <w:bookmarkEnd w:id="152"/>
      <w:bookmarkEnd w:id="153"/>
      <w:bookmarkEnd w:id="154"/>
    </w:p>
    <w:p w14:paraId="1B1A4356" w14:textId="77777777" w:rsidR="00450386" w:rsidRPr="00534EA1" w:rsidRDefault="00450386" w:rsidP="00450386">
      <w:pPr>
        <w:jc w:val="left"/>
        <w:rPr>
          <w:rFonts w:eastAsia="Calibri"/>
          <w:szCs w:val="22"/>
        </w:rPr>
      </w:pPr>
    </w:p>
    <w:p w14:paraId="599604CB" w14:textId="77777777" w:rsidR="00450386" w:rsidRPr="00534EA1" w:rsidRDefault="00450386" w:rsidP="00450386">
      <w:pPr>
        <w:jc w:val="left"/>
        <w:rPr>
          <w:rFonts w:eastAsia="Calibri"/>
          <w:szCs w:val="22"/>
        </w:rPr>
      </w:pPr>
      <w:r w:rsidRPr="00534EA1">
        <w:rPr>
          <w:rFonts w:eastAsia="Calibri"/>
          <w:szCs w:val="22"/>
        </w:rPr>
        <w:t>V zvezi z izpolnjevanjem pogojev za sodelovanje bo naročnik preveril predvsem naslednje:</w:t>
      </w:r>
    </w:p>
    <w:p w14:paraId="6B42D5AE" w14:textId="77777777" w:rsidR="00450386" w:rsidRPr="00534EA1" w:rsidRDefault="00450386" w:rsidP="00450386">
      <w:pPr>
        <w:jc w:val="left"/>
        <w:rPr>
          <w:rFonts w:eastAsia="Calibri"/>
          <w:szCs w:val="22"/>
        </w:rPr>
      </w:pPr>
    </w:p>
    <w:p w14:paraId="7E0C70AA" w14:textId="77777777" w:rsidR="00450386" w:rsidRPr="00534EA1" w:rsidRDefault="00450386" w:rsidP="00450386">
      <w:pPr>
        <w:pStyle w:val="ListParagraph"/>
        <w:numPr>
          <w:ilvl w:val="0"/>
          <w:numId w:val="35"/>
        </w:numPr>
      </w:pPr>
      <w:r w:rsidRPr="00534EA1">
        <w:t>Naročnik bo v javno dostopnih evidencah preveril, ali je ponudnik vpisan v poslovni register in registriran za opravljanje dejavnosti, ki je predmet tega javnega naročila.</w:t>
      </w:r>
    </w:p>
    <w:p w14:paraId="3E4B1EB9" w14:textId="77777777" w:rsidR="00450386" w:rsidRPr="00534EA1" w:rsidRDefault="00450386" w:rsidP="00450386">
      <w:pPr>
        <w:rPr>
          <w:rFonts w:eastAsia="Calibri"/>
          <w:szCs w:val="22"/>
        </w:rPr>
      </w:pPr>
    </w:p>
    <w:p w14:paraId="62E66783" w14:textId="77777777" w:rsidR="00450386" w:rsidRPr="00534EA1" w:rsidRDefault="00450386" w:rsidP="00450386">
      <w:pPr>
        <w:pStyle w:val="ListParagraph"/>
        <w:numPr>
          <w:ilvl w:val="0"/>
          <w:numId w:val="35"/>
        </w:numPr>
      </w:pPr>
      <w:r w:rsidRPr="00534EA1">
        <w:lastRenderedPageBreak/>
        <w:t xml:space="preserve">Naročnik bo v zvezi s preverjanjem finančnega položaja </w:t>
      </w:r>
      <w:r w:rsidRPr="00534EA1">
        <w:rPr>
          <w:b/>
          <w:bCs/>
        </w:rPr>
        <w:t>(veza: ESPD obrazec, Del IV, B. Ekonomski in finančni položaj - Druge ekonomske ali finančne zahteve)</w:t>
      </w:r>
      <w:r w:rsidRPr="00534EA1">
        <w:t xml:space="preserve"> ponudnika pozval, da mu pošlje obrazec BON-2 ali bančno potrdilo o solventnosti, ki dokazuje, </w:t>
      </w:r>
      <w:r w:rsidRPr="00534EA1">
        <w:rPr>
          <w:b/>
          <w:bCs/>
          <w:color w:val="000000" w:themeColor="text1"/>
        </w:rPr>
        <w:t>da ponudnik v zadnjih šestih mesecih pred rokom za predložitev ponudb, vključno z dnevom oddaje ponudb, ni imel blokiranih računov oz. dospelih neporavnanih obveznosti (skupno na vseh računih).</w:t>
      </w:r>
      <w:r w:rsidRPr="00534EA1">
        <w:rPr>
          <w:color w:val="000000" w:themeColor="text1"/>
        </w:rPr>
        <w:t xml:space="preserve"> V kolikor ima ponudnik več računov, mora v primeru predložitve bančnega potrdila o solventnosti, le-tega predložiti </w:t>
      </w:r>
      <w:r w:rsidRPr="00534EA1">
        <w:rPr>
          <w:b/>
          <w:bCs/>
          <w:color w:val="000000" w:themeColor="text1"/>
        </w:rPr>
        <w:t>za vse račune</w:t>
      </w:r>
      <w:r w:rsidRPr="00534EA1">
        <w:t xml:space="preserve">. </w:t>
      </w:r>
    </w:p>
    <w:p w14:paraId="3C1DF14B" w14:textId="77777777" w:rsidR="00450386" w:rsidRPr="00534EA1" w:rsidRDefault="00450386" w:rsidP="00450386"/>
    <w:p w14:paraId="1FB0BAEB" w14:textId="5E1437D4" w:rsidR="0035786F" w:rsidRPr="00534EA1" w:rsidRDefault="00450386" w:rsidP="004926FC">
      <w:pPr>
        <w:pStyle w:val="ListParagraph"/>
        <w:rPr>
          <w:rFonts w:cs="Arial"/>
          <w:noProof/>
        </w:rPr>
      </w:pPr>
      <w:r w:rsidRPr="00534EA1">
        <w:rPr>
          <w:rFonts w:cs="Arial"/>
          <w:noProof/>
        </w:rPr>
        <w:t>Naročnik si pridržuje pravico, da ponudnika naknadno pozove k dostavi originala dokumenta.</w:t>
      </w:r>
    </w:p>
    <w:p w14:paraId="771F8F1B" w14:textId="77777777" w:rsidR="004926FC" w:rsidRPr="00534EA1" w:rsidRDefault="004926FC" w:rsidP="004926FC">
      <w:pPr>
        <w:pStyle w:val="ListParagraph"/>
      </w:pPr>
    </w:p>
    <w:p w14:paraId="67E5C422" w14:textId="32917A97" w:rsidR="00EE1DA5" w:rsidRPr="00534EA1" w:rsidRDefault="00EE1DA5" w:rsidP="00EE1DA5">
      <w:pPr>
        <w:pStyle w:val="Heading1"/>
        <w:rPr>
          <w:b/>
        </w:rPr>
      </w:pPr>
      <w:bookmarkStart w:id="155" w:name="_Toc170722088"/>
      <w:r w:rsidRPr="00534EA1">
        <w:rPr>
          <w:b/>
        </w:rPr>
        <w:t>MERIL</w:t>
      </w:r>
      <w:r w:rsidR="009D35F1" w:rsidRPr="00534EA1">
        <w:rPr>
          <w:b/>
        </w:rPr>
        <w:t>O</w:t>
      </w:r>
      <w:r w:rsidRPr="00534EA1">
        <w:rPr>
          <w:b/>
        </w:rPr>
        <w:t xml:space="preserve"> ZA IZBIRO NAJUGODNEJŠEGA PONUDNIKA</w:t>
      </w:r>
      <w:bookmarkEnd w:id="138"/>
      <w:bookmarkEnd w:id="139"/>
      <w:bookmarkEnd w:id="140"/>
      <w:bookmarkEnd w:id="155"/>
    </w:p>
    <w:p w14:paraId="480818B7" w14:textId="77777777" w:rsidR="00770194" w:rsidRPr="00534EA1" w:rsidRDefault="00770194" w:rsidP="009D35F1">
      <w:pPr>
        <w:rPr>
          <w:rFonts w:eastAsia="Arial Unicode MS"/>
          <w:b/>
          <w:bCs/>
        </w:rPr>
      </w:pPr>
      <w:bookmarkStart w:id="156" w:name="_Toc6200337"/>
      <w:bookmarkStart w:id="157" w:name="_Toc14052257"/>
      <w:bookmarkStart w:id="158" w:name="_Toc14052434"/>
      <w:bookmarkStart w:id="159" w:name="_Toc14055378"/>
      <w:bookmarkStart w:id="160" w:name="_Toc15030897"/>
      <w:bookmarkStart w:id="161" w:name="_Toc224527416"/>
    </w:p>
    <w:p w14:paraId="54225859" w14:textId="77777777" w:rsidR="00E4136E" w:rsidRPr="00534EA1" w:rsidRDefault="00E4136E" w:rsidP="00E4136E">
      <w:pPr>
        <w:rPr>
          <w:rFonts w:ascii="Aptos" w:hAnsi="Aptos"/>
          <w:szCs w:val="22"/>
        </w:rPr>
      </w:pPr>
      <w:bookmarkStart w:id="162" w:name="_Hlk169771301"/>
      <w:r w:rsidRPr="00534EA1">
        <w:t>Naročnik bo izbral najugodnejšega ponudnika na podlagi ekonomsko najugodnejše ponudbe. Najugodnejšega ponudnika, ki bo predložil dopustno ponudbo, se bo izbralo na podlagi najnižje končne cene.</w:t>
      </w:r>
    </w:p>
    <w:p w14:paraId="44A430B7" w14:textId="77777777" w:rsidR="00E4136E" w:rsidRPr="00534EA1" w:rsidRDefault="00E4136E" w:rsidP="00E4136E"/>
    <w:p w14:paraId="69EDA2E9" w14:textId="4F299B45" w:rsidR="00E4136E" w:rsidRPr="00534EA1" w:rsidRDefault="00E4136E" w:rsidP="00E4136E">
      <w:r w:rsidRPr="00534EA1">
        <w:t>Število točk pri tem merilu se izračuna (po spodaj navedeni formuli) kot razmerje med najnižjo ponujeno ceno</w:t>
      </w:r>
      <w:r w:rsidR="004926FC" w:rsidRPr="00534EA1">
        <w:t xml:space="preserve"> (</w:t>
      </w:r>
      <w:r w:rsidR="004926FC" w:rsidRPr="00534EA1">
        <w:rPr>
          <w:b/>
          <w:bCs/>
        </w:rPr>
        <w:t>za LED stene in pogarancijsko vzdrževanje</w:t>
      </w:r>
      <w:r w:rsidR="004926FC" w:rsidRPr="00534EA1">
        <w:t>)</w:t>
      </w:r>
      <w:r w:rsidRPr="00534EA1">
        <w:t xml:space="preserve"> in ceno ponudbe, ki se ocenjuje. Dobljeno število se pomnoži s 100 in zaokroži na eno decimalno mesto. Ponudnik, ki v ponudbi ponuja najnižjo ceno, prejme 100 točk.</w:t>
      </w:r>
    </w:p>
    <w:p w14:paraId="30177E60" w14:textId="77777777" w:rsidR="00770672" w:rsidRPr="00534EA1" w:rsidRDefault="00770672" w:rsidP="00770672"/>
    <w:tbl>
      <w:tblPr>
        <w:tblW w:w="9230" w:type="dxa"/>
        <w:tblLook w:val="04A0" w:firstRow="1" w:lastRow="0" w:firstColumn="1" w:lastColumn="0" w:noHBand="0" w:noVBand="1"/>
      </w:tblPr>
      <w:tblGrid>
        <w:gridCol w:w="4615"/>
        <w:gridCol w:w="4615"/>
      </w:tblGrid>
      <w:tr w:rsidR="00770672" w:rsidRPr="00534EA1" w14:paraId="11CFE80D" w14:textId="77777777" w:rsidTr="00D61279">
        <w:trPr>
          <w:trHeight w:val="311"/>
        </w:trPr>
        <w:tc>
          <w:tcPr>
            <w:tcW w:w="4615" w:type="dxa"/>
            <w:shd w:val="clear" w:color="auto" w:fill="auto"/>
          </w:tcPr>
          <w:p w14:paraId="10580304" w14:textId="2F6322B9" w:rsidR="00770672" w:rsidRPr="00534EA1" w:rsidRDefault="00770672" w:rsidP="00D61279">
            <w:pPr>
              <w:rPr>
                <w:b/>
                <w:bCs/>
              </w:rPr>
            </w:pPr>
            <w:r w:rsidRPr="00534EA1">
              <w:rPr>
                <w:b/>
                <w:bCs/>
              </w:rPr>
              <w:t>C = (C</w:t>
            </w:r>
            <w:r w:rsidRPr="00534EA1">
              <w:rPr>
                <w:b/>
                <w:bCs/>
                <w:vertAlign w:val="subscript"/>
              </w:rPr>
              <w:t>MIN</w:t>
            </w:r>
            <w:r w:rsidRPr="00534EA1">
              <w:rPr>
                <w:b/>
                <w:bCs/>
              </w:rPr>
              <w:t>/C</w:t>
            </w:r>
            <w:r w:rsidRPr="00534EA1">
              <w:rPr>
                <w:b/>
                <w:bCs/>
                <w:vertAlign w:val="subscript"/>
              </w:rPr>
              <w:t>PON</w:t>
            </w:r>
            <w:r w:rsidRPr="00534EA1">
              <w:rPr>
                <w:b/>
                <w:bCs/>
              </w:rPr>
              <w:t xml:space="preserve">) x </w:t>
            </w:r>
            <w:r w:rsidR="00E4136E" w:rsidRPr="00534EA1">
              <w:rPr>
                <w:b/>
                <w:bCs/>
              </w:rPr>
              <w:t>100</w:t>
            </w:r>
          </w:p>
          <w:p w14:paraId="1B7877A3" w14:textId="77777777" w:rsidR="00770672" w:rsidRPr="00534EA1" w:rsidRDefault="00770672" w:rsidP="00D61279"/>
        </w:tc>
        <w:tc>
          <w:tcPr>
            <w:tcW w:w="4615" w:type="dxa"/>
            <w:shd w:val="clear" w:color="auto" w:fill="auto"/>
          </w:tcPr>
          <w:p w14:paraId="7792711E" w14:textId="77777777" w:rsidR="00770672" w:rsidRPr="00534EA1" w:rsidRDefault="00770672" w:rsidP="00D61279">
            <w:r w:rsidRPr="00534EA1">
              <w:t>C = Število točk za merilo »Ponujena cena«</w:t>
            </w:r>
          </w:p>
          <w:p w14:paraId="480A81FC" w14:textId="77777777" w:rsidR="00770672" w:rsidRPr="00534EA1" w:rsidRDefault="00770672" w:rsidP="00D61279">
            <w:r w:rsidRPr="00534EA1">
              <w:t>C</w:t>
            </w:r>
            <w:r w:rsidRPr="00534EA1">
              <w:rPr>
                <w:vertAlign w:val="subscript"/>
              </w:rPr>
              <w:t>MIN</w:t>
            </w:r>
            <w:r w:rsidRPr="00534EA1">
              <w:t> = Najnižja ponujena cena</w:t>
            </w:r>
          </w:p>
          <w:p w14:paraId="56298493" w14:textId="77777777" w:rsidR="00770672" w:rsidRPr="00534EA1" w:rsidRDefault="00770672" w:rsidP="00D61279">
            <w:r w:rsidRPr="00534EA1">
              <w:t>C</w:t>
            </w:r>
            <w:r w:rsidRPr="00534EA1">
              <w:rPr>
                <w:vertAlign w:val="subscript"/>
              </w:rPr>
              <w:t>PON</w:t>
            </w:r>
            <w:r w:rsidRPr="00534EA1">
              <w:t> = Cena, ki se ocenjuje</w:t>
            </w:r>
          </w:p>
        </w:tc>
      </w:tr>
    </w:tbl>
    <w:p w14:paraId="7005FCBB" w14:textId="77777777" w:rsidR="00770672" w:rsidRPr="00534EA1" w:rsidRDefault="00770672" w:rsidP="00770672">
      <w:pPr>
        <w:rPr>
          <w:b/>
        </w:rPr>
      </w:pPr>
    </w:p>
    <w:p w14:paraId="30BD931C" w14:textId="16A1B5B6" w:rsidR="00770672" w:rsidRPr="00534EA1" w:rsidRDefault="00770672" w:rsidP="00770672">
      <w:pPr>
        <w:rPr>
          <w:b/>
        </w:rPr>
      </w:pPr>
      <w:r w:rsidRPr="00534EA1">
        <w:rPr>
          <w:b/>
        </w:rPr>
        <w:t xml:space="preserve">Največje možno število točk pri tem merilu = </w:t>
      </w:r>
      <w:r w:rsidR="00E4136E" w:rsidRPr="00534EA1">
        <w:rPr>
          <w:b/>
        </w:rPr>
        <w:t>100</w:t>
      </w:r>
      <w:r w:rsidRPr="00534EA1">
        <w:rPr>
          <w:b/>
        </w:rPr>
        <w:t xml:space="preserve"> točk</w:t>
      </w:r>
    </w:p>
    <w:bookmarkEnd w:id="162"/>
    <w:p w14:paraId="17A2315B" w14:textId="77777777" w:rsidR="00770672" w:rsidRPr="00534EA1" w:rsidRDefault="00770672" w:rsidP="00770672">
      <w:pPr>
        <w:rPr>
          <w:b/>
          <w:color w:val="FF0000"/>
        </w:rPr>
      </w:pPr>
    </w:p>
    <w:p w14:paraId="0041DB1B" w14:textId="177AE8A9" w:rsidR="00770672" w:rsidRPr="00534EA1" w:rsidRDefault="00770672" w:rsidP="00770672">
      <w:pPr>
        <w:pStyle w:val="Heading2"/>
        <w:rPr>
          <w:b/>
          <w:noProof/>
        </w:rPr>
      </w:pPr>
      <w:bookmarkStart w:id="163" w:name="_Toc451333594"/>
      <w:bookmarkStart w:id="164" w:name="_Toc170722089"/>
      <w:r w:rsidRPr="00534EA1">
        <w:rPr>
          <w:b/>
          <w:noProof/>
        </w:rPr>
        <w:t xml:space="preserve">Primer dveh ponudb z enakim </w:t>
      </w:r>
      <w:bookmarkEnd w:id="163"/>
      <w:r w:rsidR="00341319" w:rsidRPr="00534EA1">
        <w:rPr>
          <w:b/>
          <w:noProof/>
        </w:rPr>
        <w:t>rezultatom ocenjevanja</w:t>
      </w:r>
      <w:bookmarkEnd w:id="164"/>
    </w:p>
    <w:p w14:paraId="7B197772" w14:textId="77777777" w:rsidR="00770672" w:rsidRPr="00534EA1" w:rsidRDefault="00770672" w:rsidP="00770672">
      <w:pPr>
        <w:tabs>
          <w:tab w:val="num" w:pos="576"/>
        </w:tabs>
        <w:rPr>
          <w:b/>
          <w:color w:val="000000"/>
        </w:rPr>
      </w:pPr>
    </w:p>
    <w:p w14:paraId="797F56E6" w14:textId="77777777" w:rsidR="00770672" w:rsidRPr="00534EA1" w:rsidRDefault="00770672" w:rsidP="00770672">
      <w:pPr>
        <w:rPr>
          <w:color w:val="000000"/>
        </w:rPr>
      </w:pPr>
      <w:r w:rsidRPr="00534EA1">
        <w:rPr>
          <w:color w:val="000000"/>
        </w:rPr>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0A2E1D1A" w14:textId="77777777" w:rsidR="00770672" w:rsidRPr="00534EA1" w:rsidRDefault="00770672" w:rsidP="00770672">
      <w:pPr>
        <w:rPr>
          <w:b/>
          <w:color w:val="000000"/>
        </w:rPr>
      </w:pPr>
    </w:p>
    <w:p w14:paraId="1A2527BD" w14:textId="0478EC73" w:rsidR="00FC21DB" w:rsidRPr="00534EA1" w:rsidRDefault="00EE1DA5" w:rsidP="00FC21DB">
      <w:pPr>
        <w:pStyle w:val="Heading1"/>
        <w:rPr>
          <w:b/>
        </w:rPr>
      </w:pPr>
      <w:bookmarkStart w:id="165" w:name="_Toc170722090"/>
      <w:r w:rsidRPr="00534EA1">
        <w:rPr>
          <w:b/>
        </w:rPr>
        <w:t>MOŽNOST REVIZIJE</w:t>
      </w:r>
      <w:bookmarkStart w:id="166" w:name="_Toc468367668"/>
      <w:bookmarkStart w:id="167" w:name="_Toc4485003"/>
      <w:bookmarkEnd w:id="156"/>
      <w:bookmarkEnd w:id="157"/>
      <w:bookmarkEnd w:id="158"/>
      <w:bookmarkEnd w:id="159"/>
      <w:bookmarkEnd w:id="160"/>
      <w:bookmarkEnd w:id="161"/>
      <w:bookmarkEnd w:id="165"/>
    </w:p>
    <w:p w14:paraId="0A80B477" w14:textId="77777777" w:rsidR="00EE1DA5" w:rsidRPr="00534EA1" w:rsidRDefault="00EE1DA5" w:rsidP="00EE1DA5">
      <w:pPr>
        <w:pStyle w:val="Heading2"/>
        <w:rPr>
          <w:b/>
        </w:rPr>
      </w:pPr>
      <w:bookmarkStart w:id="168" w:name="_Toc165356111"/>
      <w:bookmarkStart w:id="169" w:name="_Toc224527417"/>
      <w:bookmarkStart w:id="170" w:name="_Toc170722091"/>
      <w:bookmarkEnd w:id="166"/>
      <w:bookmarkEnd w:id="167"/>
      <w:r w:rsidRPr="00534EA1">
        <w:rPr>
          <w:b/>
        </w:rPr>
        <w:t>Pravna podlaga in roki za vložitev</w:t>
      </w:r>
      <w:bookmarkEnd w:id="168"/>
      <w:bookmarkEnd w:id="169"/>
      <w:bookmarkEnd w:id="170"/>
    </w:p>
    <w:p w14:paraId="2CD14FAB" w14:textId="77777777" w:rsidR="00770194" w:rsidRPr="00534EA1"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71" w:name="_Toc468367669"/>
      <w:bookmarkStart w:id="172" w:name="_Toc4485004"/>
    </w:p>
    <w:p w14:paraId="0697E392" w14:textId="05D146F8" w:rsidR="00BA2578" w:rsidRPr="00534EA1"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34EA1">
        <w:rPr>
          <w:rFonts w:cs="Arial"/>
          <w:szCs w:val="20"/>
        </w:rPr>
        <w:t>V skladu z Zakonom o pravnem varstvu v postopkih javnega naročanja (</w:t>
      </w:r>
      <w:r w:rsidR="001D5C62" w:rsidRPr="00534EA1">
        <w:rPr>
          <w:rFonts w:cs="Arial"/>
          <w:szCs w:val="20"/>
        </w:rPr>
        <w:t>Uradni list RS, št. 43/11</w:t>
      </w:r>
      <w:r w:rsidR="007626FF" w:rsidRPr="00534EA1">
        <w:rPr>
          <w:rFonts w:cs="Arial"/>
          <w:szCs w:val="20"/>
        </w:rPr>
        <w:t xml:space="preserve"> in spremembe</w:t>
      </w:r>
      <w:r w:rsidRPr="00534EA1">
        <w:rPr>
          <w:rFonts w:cs="Arial"/>
          <w:szCs w:val="20"/>
        </w:rPr>
        <w:t xml:space="preserve">) lahko zahtevek za revizijo vloži vsaka oseba, ki ji je, skladno z določili 14. člena ZPVPJN, priznana aktivna legitimacija. </w:t>
      </w:r>
    </w:p>
    <w:p w14:paraId="0C01FD35" w14:textId="77777777" w:rsidR="00485298" w:rsidRPr="00534EA1"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534EA1"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34EA1">
        <w:rPr>
          <w:rFonts w:cs="Arial"/>
          <w:szCs w:val="20"/>
        </w:rPr>
        <w:t>Roki za vložitev zahtevka za revizijo so navedeni v 25. členu ZPVPJN.</w:t>
      </w:r>
    </w:p>
    <w:p w14:paraId="7A9399C7" w14:textId="77777777" w:rsidR="00770194" w:rsidRPr="00534EA1" w:rsidRDefault="00770194" w:rsidP="00EE1DA5"/>
    <w:p w14:paraId="56C02B8E" w14:textId="41D9E136" w:rsidR="00770194" w:rsidRPr="00534EA1" w:rsidRDefault="00EE1DA5" w:rsidP="000148CA">
      <w:pPr>
        <w:pStyle w:val="Heading2"/>
        <w:rPr>
          <w:b/>
        </w:rPr>
      </w:pPr>
      <w:bookmarkStart w:id="173" w:name="_Toc165356112"/>
      <w:bookmarkStart w:id="174" w:name="_Toc224527418"/>
      <w:bookmarkStart w:id="175" w:name="_Toc170722092"/>
      <w:r w:rsidRPr="00534EA1">
        <w:rPr>
          <w:b/>
        </w:rPr>
        <w:t>Način vložitve revizije</w:t>
      </w:r>
      <w:bookmarkEnd w:id="171"/>
      <w:bookmarkEnd w:id="172"/>
      <w:bookmarkEnd w:id="173"/>
      <w:bookmarkEnd w:id="174"/>
      <w:bookmarkEnd w:id="175"/>
    </w:p>
    <w:p w14:paraId="4F21A314" w14:textId="33B15B71" w:rsidR="00485298" w:rsidRPr="00534EA1"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34EA1">
        <w:rPr>
          <w:rFonts w:cs="Arial"/>
          <w:szCs w:val="20"/>
        </w:rPr>
        <w:t>Zahtevek za revizijo mora vsebovati vse elemente, navedene v 15. členu ZPVPJN. Višina takse, ki jo mora vplačati vlagatelj revizije, je navedena v 71. členu ZPVPJN.</w:t>
      </w:r>
    </w:p>
    <w:p w14:paraId="5CF6D6EB" w14:textId="125D6B6E" w:rsidR="00485298" w:rsidRPr="00534EA1"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34EA1">
        <w:rPr>
          <w:rFonts w:cs="Arial"/>
          <w:szCs w:val="20"/>
        </w:rPr>
        <w:t xml:space="preserve">Takso po 71. členu ZPVPJN v višini </w:t>
      </w:r>
      <w:r w:rsidR="00CE3300" w:rsidRPr="00534EA1">
        <w:rPr>
          <w:rFonts w:cs="Arial"/>
          <w:szCs w:val="20"/>
        </w:rPr>
        <w:t>4</w:t>
      </w:r>
      <w:r w:rsidR="00BA2578" w:rsidRPr="00534EA1">
        <w:rPr>
          <w:rFonts w:cs="Arial"/>
          <w:szCs w:val="20"/>
        </w:rPr>
        <w:t>.000</w:t>
      </w:r>
      <w:r w:rsidRPr="00534EA1">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534EA1">
        <w:rPr>
          <w:rFonts w:cs="Arial"/>
          <w:color w:val="282828"/>
          <w:szCs w:val="20"/>
        </w:rPr>
        <w:t xml:space="preserve">dokumentacijo </w:t>
      </w:r>
      <w:r w:rsidR="00F44360" w:rsidRPr="00534EA1">
        <w:rPr>
          <w:rFonts w:cs="Arial"/>
          <w:color w:val="282828"/>
          <w:szCs w:val="20"/>
        </w:rPr>
        <w:t>v zvezi z</w:t>
      </w:r>
      <w:r w:rsidR="006124A6" w:rsidRPr="00534EA1">
        <w:rPr>
          <w:rFonts w:cs="Arial"/>
          <w:color w:val="282828"/>
          <w:szCs w:val="20"/>
        </w:rPr>
        <w:t xml:space="preserve"> oddajo</w:t>
      </w:r>
      <w:r w:rsidR="00591C8D" w:rsidRPr="00534EA1">
        <w:rPr>
          <w:rFonts w:cs="Arial"/>
          <w:color w:val="282828"/>
          <w:szCs w:val="20"/>
        </w:rPr>
        <w:t xml:space="preserve"> predmetnega</w:t>
      </w:r>
      <w:r w:rsidR="006124A6" w:rsidRPr="00534EA1">
        <w:rPr>
          <w:rFonts w:cs="Arial"/>
          <w:color w:val="282828"/>
          <w:szCs w:val="20"/>
        </w:rPr>
        <w:t xml:space="preserve"> javnega naročila</w:t>
      </w:r>
      <w:r w:rsidR="00770672" w:rsidRPr="00534EA1">
        <w:rPr>
          <w:rFonts w:cs="Arial"/>
          <w:szCs w:val="20"/>
        </w:rPr>
        <w:t>.</w:t>
      </w:r>
    </w:p>
    <w:p w14:paraId="1B76CB56" w14:textId="5EA1B68C" w:rsidR="00770194" w:rsidRPr="00534EA1"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34EA1">
        <w:rPr>
          <w:rFonts w:cs="Arial"/>
          <w:szCs w:val="20"/>
        </w:rPr>
        <w:t>Nepravilno in nepravočasno vložene zahtevke bo naročnik zavrgel.</w:t>
      </w:r>
    </w:p>
    <w:p w14:paraId="12619DD5" w14:textId="77777777" w:rsidR="00EE1DA5" w:rsidRPr="00534EA1" w:rsidRDefault="00EE1DA5" w:rsidP="00EE1DA5">
      <w:pPr>
        <w:pStyle w:val="Heading1"/>
        <w:rPr>
          <w:b/>
        </w:rPr>
      </w:pPr>
      <w:bookmarkStart w:id="176" w:name="_Toc170722093"/>
      <w:r w:rsidRPr="00534EA1">
        <w:rPr>
          <w:b/>
        </w:rPr>
        <w:t>OBRAZCI</w:t>
      </w:r>
      <w:bookmarkEnd w:id="176"/>
    </w:p>
    <w:p w14:paraId="3FF3853C" w14:textId="77777777" w:rsidR="00EE1DA5" w:rsidRPr="00534EA1" w:rsidRDefault="00EE1DA5" w:rsidP="00EE1DA5">
      <w:r w:rsidRPr="00534EA1">
        <w:t>Priloženi so obrazci, katere mora ponudnik obvezno izpolniti in priložiti ponudbi.</w:t>
      </w:r>
    </w:p>
    <w:p w14:paraId="5E9259CD" w14:textId="512C5B6A" w:rsidR="00E06B10" w:rsidRPr="00534EA1" w:rsidRDefault="00CC37C5" w:rsidP="000148CA">
      <w:pPr>
        <w:jc w:val="right"/>
        <w:rPr>
          <w:b/>
          <w:szCs w:val="20"/>
          <w:u w:val="single"/>
        </w:rPr>
      </w:pPr>
      <w:r w:rsidRPr="00534EA1">
        <w:rPr>
          <w:u w:val="single"/>
        </w:rPr>
        <w:br w:type="page"/>
      </w:r>
      <w:r w:rsidR="00E06B10" w:rsidRPr="00534EA1">
        <w:rPr>
          <w:b/>
          <w:bCs/>
        </w:rPr>
        <w:lastRenderedPageBreak/>
        <w:t>OBR-1</w:t>
      </w:r>
    </w:p>
    <w:p w14:paraId="2F8BEC8F" w14:textId="77777777" w:rsidR="00E06B10" w:rsidRPr="00534EA1" w:rsidRDefault="00E06B10" w:rsidP="00E06B10">
      <w:pPr>
        <w:pStyle w:val="Heading2"/>
        <w:numPr>
          <w:ilvl w:val="0"/>
          <w:numId w:val="0"/>
        </w:numPr>
        <w:jc w:val="center"/>
        <w:rPr>
          <w:b/>
        </w:rPr>
      </w:pPr>
      <w:bookmarkStart w:id="177" w:name="_Toc170722094"/>
      <w:r w:rsidRPr="00534EA1">
        <w:rPr>
          <w:b/>
          <w:bCs/>
        </w:rPr>
        <w:t>Podatki o ponudniku</w:t>
      </w:r>
      <w:bookmarkEnd w:id="177"/>
      <w:r w:rsidRPr="00534EA1">
        <w:rPr>
          <w:b/>
          <w:bCs/>
        </w:rPr>
        <w:t xml:space="preserve"> </w:t>
      </w:r>
    </w:p>
    <w:p w14:paraId="25FEF0AF" w14:textId="1771A4D8" w:rsidR="00E06B10" w:rsidRPr="00534EA1" w:rsidRDefault="00E06B10" w:rsidP="00E06B10">
      <w:pPr>
        <w:jc w:val="center"/>
        <w:rPr>
          <w:b/>
        </w:rPr>
      </w:pPr>
      <w:r w:rsidRPr="00534EA1">
        <w:rPr>
          <w:rFonts w:cs="Arial"/>
          <w:b/>
        </w:rPr>
        <w:t xml:space="preserve">ZA JAVNO NAROČILO </w:t>
      </w:r>
      <w:r w:rsidRPr="00534EA1">
        <w:rPr>
          <w:b/>
        </w:rPr>
        <w:t>JN-B</w:t>
      </w:r>
      <w:r w:rsidR="007626FF" w:rsidRPr="00534EA1">
        <w:rPr>
          <w:b/>
        </w:rPr>
        <w:t>10</w:t>
      </w:r>
      <w:r w:rsidR="00596AC4" w:rsidRPr="00534EA1">
        <w:rPr>
          <w:b/>
        </w:rPr>
        <w:t>55</w:t>
      </w:r>
    </w:p>
    <w:p w14:paraId="40642F08" w14:textId="77777777" w:rsidR="00E06B10" w:rsidRPr="00534EA1" w:rsidRDefault="00E06B10" w:rsidP="00E06B10">
      <w:pPr>
        <w:jc w:val="center"/>
        <w:rPr>
          <w:b/>
        </w:rPr>
      </w:pPr>
    </w:p>
    <w:p w14:paraId="1D983AD8" w14:textId="07EB48EA" w:rsidR="00E06B10" w:rsidRPr="00534EA1" w:rsidRDefault="00E06B10" w:rsidP="00FA2D52">
      <w:pPr>
        <w:ind w:right="216"/>
        <w:jc w:val="center"/>
        <w:rPr>
          <w:rFonts w:cs="Arial"/>
          <w:b/>
        </w:rPr>
      </w:pPr>
      <w:r w:rsidRPr="00534EA1">
        <w:rPr>
          <w:rFonts w:cs="Arial"/>
          <w:b/>
          <w:bCs/>
          <w:szCs w:val="20"/>
        </w:rPr>
        <w:t xml:space="preserve">Predmet: </w:t>
      </w:r>
      <w:bookmarkStart w:id="178" w:name="_Hlk29971495"/>
      <w:r w:rsidR="004A4B3F" w:rsidRPr="00534EA1">
        <w:rPr>
          <w:rFonts w:cs="Arial"/>
          <w:b/>
        </w:rPr>
        <w:t xml:space="preserve">Nakup </w:t>
      </w:r>
      <w:bookmarkEnd w:id="178"/>
      <w:r w:rsidR="00155932" w:rsidRPr="00534EA1">
        <w:rPr>
          <w:rFonts w:cs="Arial"/>
          <w:b/>
        </w:rPr>
        <w:t>LED video stene za Studio 3</w:t>
      </w:r>
    </w:p>
    <w:p w14:paraId="796D5E40" w14:textId="77777777" w:rsidR="00CB0ACF" w:rsidRPr="00534EA1" w:rsidRDefault="00CB0ACF" w:rsidP="003A140E">
      <w:pPr>
        <w:ind w:right="216"/>
      </w:pPr>
    </w:p>
    <w:p w14:paraId="74162584" w14:textId="77777777" w:rsidR="00E06B10" w:rsidRPr="00534EA1" w:rsidRDefault="00E06B10" w:rsidP="00E06B10">
      <w:pPr>
        <w:ind w:right="216"/>
      </w:pPr>
      <w:r w:rsidRPr="00534EA1">
        <w:t>Ponudnik vpiše veljavne podatke, ki so javno dosegljivi in po predpisih glede na status in pravno obliko obvezni. Naročnik bo nekatere podatke preverjal tudi po dosegljivih elektronskih bazah.</w:t>
      </w:r>
    </w:p>
    <w:p w14:paraId="10AA29E0" w14:textId="77777777" w:rsidR="00E06B10" w:rsidRPr="00534EA1" w:rsidRDefault="00E06B10" w:rsidP="00E06B10">
      <w:pPr>
        <w:ind w:right="216"/>
      </w:pPr>
    </w:p>
    <w:p w14:paraId="6B151FA8" w14:textId="77777777" w:rsidR="00E06B10" w:rsidRPr="00534EA1"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534EA1" w14:paraId="6726A0C5" w14:textId="77777777" w:rsidTr="00A25AC2">
        <w:tc>
          <w:tcPr>
            <w:tcW w:w="4788" w:type="dxa"/>
          </w:tcPr>
          <w:p w14:paraId="246C7375" w14:textId="77777777" w:rsidR="00E06B10" w:rsidRPr="00534EA1" w:rsidRDefault="00E06B10" w:rsidP="00A25AC2">
            <w:pPr>
              <w:ind w:right="216"/>
              <w:rPr>
                <w:rFonts w:cs="Arial"/>
                <w:sz w:val="18"/>
              </w:rPr>
            </w:pPr>
          </w:p>
          <w:p w14:paraId="6F961A0E" w14:textId="77777777" w:rsidR="00E06B10" w:rsidRPr="00534EA1" w:rsidRDefault="00E06B10" w:rsidP="00A25AC2">
            <w:pPr>
              <w:ind w:right="216"/>
              <w:rPr>
                <w:rFonts w:cs="Arial"/>
                <w:sz w:val="18"/>
              </w:rPr>
            </w:pPr>
            <w:r w:rsidRPr="00534EA1">
              <w:rPr>
                <w:rFonts w:cs="Arial"/>
                <w:sz w:val="18"/>
              </w:rPr>
              <w:t>ŠTEVILKA PONUDBE:</w:t>
            </w:r>
          </w:p>
          <w:p w14:paraId="6C728105" w14:textId="77777777" w:rsidR="00E06B10" w:rsidRPr="00534EA1" w:rsidRDefault="00E06B10" w:rsidP="00A25AC2">
            <w:pPr>
              <w:ind w:right="216"/>
              <w:rPr>
                <w:rFonts w:cs="Arial"/>
                <w:sz w:val="18"/>
              </w:rPr>
            </w:pPr>
          </w:p>
        </w:tc>
        <w:tc>
          <w:tcPr>
            <w:tcW w:w="4500" w:type="dxa"/>
          </w:tcPr>
          <w:p w14:paraId="7FCC996B" w14:textId="77777777" w:rsidR="00E06B10" w:rsidRPr="00534EA1" w:rsidRDefault="00E06B10" w:rsidP="00A25AC2">
            <w:pPr>
              <w:ind w:right="216"/>
              <w:rPr>
                <w:rFonts w:cs="Arial"/>
                <w:sz w:val="18"/>
              </w:rPr>
            </w:pPr>
          </w:p>
        </w:tc>
      </w:tr>
      <w:tr w:rsidR="00E06B10" w:rsidRPr="00534EA1" w14:paraId="311E8099" w14:textId="77777777" w:rsidTr="00A25AC2">
        <w:tc>
          <w:tcPr>
            <w:tcW w:w="4788" w:type="dxa"/>
          </w:tcPr>
          <w:p w14:paraId="4FF28BFE" w14:textId="77777777" w:rsidR="00E06B10" w:rsidRPr="00534EA1" w:rsidRDefault="00E06B10" w:rsidP="00A25AC2">
            <w:pPr>
              <w:rPr>
                <w:rFonts w:cs="Arial"/>
                <w:sz w:val="18"/>
              </w:rPr>
            </w:pPr>
          </w:p>
          <w:p w14:paraId="26F174BA" w14:textId="77777777" w:rsidR="00E06B10" w:rsidRPr="00534EA1" w:rsidRDefault="00E06B10" w:rsidP="00A25AC2">
            <w:pPr>
              <w:rPr>
                <w:rFonts w:cs="Arial"/>
                <w:sz w:val="18"/>
              </w:rPr>
            </w:pPr>
            <w:r w:rsidRPr="00534EA1">
              <w:rPr>
                <w:rFonts w:cs="Arial"/>
                <w:sz w:val="18"/>
              </w:rPr>
              <w:t>FIRMA OZ. IME PONUDNIKA:</w:t>
            </w:r>
          </w:p>
          <w:p w14:paraId="1817DB2A" w14:textId="77777777" w:rsidR="00E06B10" w:rsidRPr="00534EA1" w:rsidRDefault="00E06B10" w:rsidP="00A25AC2">
            <w:pPr>
              <w:rPr>
                <w:rFonts w:cs="Arial"/>
                <w:sz w:val="18"/>
              </w:rPr>
            </w:pPr>
          </w:p>
        </w:tc>
        <w:tc>
          <w:tcPr>
            <w:tcW w:w="4500" w:type="dxa"/>
          </w:tcPr>
          <w:p w14:paraId="663F9AB2" w14:textId="77777777" w:rsidR="00E06B10" w:rsidRPr="00534EA1" w:rsidRDefault="00E06B10" w:rsidP="00A25AC2">
            <w:pPr>
              <w:rPr>
                <w:rFonts w:cs="Arial"/>
                <w:sz w:val="18"/>
              </w:rPr>
            </w:pPr>
          </w:p>
        </w:tc>
      </w:tr>
      <w:tr w:rsidR="00E06B10" w:rsidRPr="00534EA1" w14:paraId="5928E437" w14:textId="77777777" w:rsidTr="00A25AC2">
        <w:tc>
          <w:tcPr>
            <w:tcW w:w="4788" w:type="dxa"/>
          </w:tcPr>
          <w:p w14:paraId="7A383091" w14:textId="77777777" w:rsidR="00E06B10" w:rsidRPr="00534EA1" w:rsidRDefault="00E06B10" w:rsidP="00A25AC2">
            <w:pPr>
              <w:rPr>
                <w:rFonts w:cs="Arial"/>
                <w:sz w:val="18"/>
              </w:rPr>
            </w:pPr>
          </w:p>
          <w:p w14:paraId="58AC1359" w14:textId="77777777" w:rsidR="00E06B10" w:rsidRPr="00534EA1" w:rsidRDefault="00E06B10" w:rsidP="00A25AC2">
            <w:pPr>
              <w:rPr>
                <w:rFonts w:cs="Arial"/>
                <w:sz w:val="18"/>
              </w:rPr>
            </w:pPr>
            <w:r w:rsidRPr="00534EA1">
              <w:rPr>
                <w:rFonts w:cs="Arial"/>
                <w:sz w:val="18"/>
              </w:rPr>
              <w:t>PRAVNOORGANIZACIJSKA OBLIKA :</w:t>
            </w:r>
          </w:p>
          <w:p w14:paraId="5C6F3418" w14:textId="77777777" w:rsidR="00E06B10" w:rsidRPr="00534EA1" w:rsidRDefault="00E06B10" w:rsidP="00A25AC2">
            <w:pPr>
              <w:rPr>
                <w:rFonts w:cs="Arial"/>
                <w:sz w:val="18"/>
              </w:rPr>
            </w:pPr>
          </w:p>
        </w:tc>
        <w:tc>
          <w:tcPr>
            <w:tcW w:w="4500" w:type="dxa"/>
          </w:tcPr>
          <w:p w14:paraId="312E52BD" w14:textId="77777777" w:rsidR="00E06B10" w:rsidRPr="00534EA1" w:rsidRDefault="00E06B10" w:rsidP="00A25AC2">
            <w:pPr>
              <w:rPr>
                <w:rFonts w:cs="Arial"/>
                <w:sz w:val="18"/>
              </w:rPr>
            </w:pPr>
          </w:p>
        </w:tc>
      </w:tr>
      <w:tr w:rsidR="00E06B10" w:rsidRPr="00534EA1" w14:paraId="24A5C72A" w14:textId="77777777" w:rsidTr="00A25AC2">
        <w:trPr>
          <w:trHeight w:val="820"/>
        </w:trPr>
        <w:tc>
          <w:tcPr>
            <w:tcW w:w="4788" w:type="dxa"/>
          </w:tcPr>
          <w:p w14:paraId="10C7FDBB" w14:textId="77777777" w:rsidR="00E06B10" w:rsidRPr="00534EA1" w:rsidRDefault="00E06B10" w:rsidP="00A25AC2">
            <w:pPr>
              <w:rPr>
                <w:rFonts w:cs="Arial"/>
                <w:sz w:val="18"/>
              </w:rPr>
            </w:pPr>
          </w:p>
          <w:p w14:paraId="635DAA0D" w14:textId="77777777" w:rsidR="00E06B10" w:rsidRPr="00534EA1" w:rsidRDefault="00E06B10" w:rsidP="00A25AC2">
            <w:pPr>
              <w:rPr>
                <w:rFonts w:cs="Arial"/>
                <w:sz w:val="18"/>
              </w:rPr>
            </w:pPr>
            <w:r w:rsidRPr="00534EA1">
              <w:rPr>
                <w:rFonts w:cs="Arial"/>
                <w:sz w:val="18"/>
              </w:rPr>
              <w:t xml:space="preserve">PONUDNIK JE MSP (mikro, majhno ali srednje veliko podjetje) </w:t>
            </w:r>
            <w:r w:rsidRPr="00534EA1">
              <w:rPr>
                <w:rFonts w:cs="Arial"/>
                <w:i/>
                <w:sz w:val="18"/>
              </w:rPr>
              <w:t>– ustrezno obkrožite</w:t>
            </w:r>
          </w:p>
        </w:tc>
        <w:tc>
          <w:tcPr>
            <w:tcW w:w="4500" w:type="dxa"/>
            <w:vAlign w:val="center"/>
          </w:tcPr>
          <w:p w14:paraId="1B519AA1" w14:textId="77777777" w:rsidR="00E06B10" w:rsidRPr="00534EA1" w:rsidRDefault="00E06B10" w:rsidP="00A25AC2">
            <w:pPr>
              <w:jc w:val="center"/>
              <w:rPr>
                <w:rFonts w:cs="Arial"/>
                <w:sz w:val="18"/>
              </w:rPr>
            </w:pPr>
            <w:r w:rsidRPr="00534EA1">
              <w:rPr>
                <w:rFonts w:cs="Arial"/>
                <w:sz w:val="18"/>
              </w:rPr>
              <w:t>DA              NE</w:t>
            </w:r>
          </w:p>
        </w:tc>
      </w:tr>
      <w:tr w:rsidR="00E06B10" w:rsidRPr="00534EA1" w14:paraId="537BCD2D" w14:textId="77777777" w:rsidTr="00A25AC2">
        <w:tc>
          <w:tcPr>
            <w:tcW w:w="4788" w:type="dxa"/>
          </w:tcPr>
          <w:p w14:paraId="06D66456" w14:textId="77777777" w:rsidR="00E06B10" w:rsidRPr="00534EA1" w:rsidRDefault="00E06B10" w:rsidP="00A25AC2">
            <w:pPr>
              <w:rPr>
                <w:rFonts w:cs="Arial"/>
                <w:sz w:val="18"/>
              </w:rPr>
            </w:pPr>
          </w:p>
          <w:p w14:paraId="69D3F50E" w14:textId="77777777" w:rsidR="00E06B10" w:rsidRPr="00534EA1" w:rsidRDefault="00E06B10" w:rsidP="00A25AC2">
            <w:pPr>
              <w:rPr>
                <w:rFonts w:cs="Arial"/>
                <w:sz w:val="18"/>
              </w:rPr>
            </w:pPr>
            <w:r w:rsidRPr="00534EA1">
              <w:rPr>
                <w:rFonts w:cs="Arial"/>
                <w:sz w:val="18"/>
              </w:rPr>
              <w:t>NASLOV PONUDNIKA:</w:t>
            </w:r>
          </w:p>
          <w:p w14:paraId="036D14AC" w14:textId="77777777" w:rsidR="00E06B10" w:rsidRPr="00534EA1" w:rsidRDefault="00E06B10" w:rsidP="00A25AC2">
            <w:pPr>
              <w:rPr>
                <w:rFonts w:cs="Arial"/>
                <w:sz w:val="18"/>
              </w:rPr>
            </w:pPr>
          </w:p>
        </w:tc>
        <w:tc>
          <w:tcPr>
            <w:tcW w:w="4500" w:type="dxa"/>
          </w:tcPr>
          <w:p w14:paraId="0ABEC442" w14:textId="77777777" w:rsidR="00E06B10" w:rsidRPr="00534EA1" w:rsidRDefault="00E06B10" w:rsidP="00A25AC2">
            <w:pPr>
              <w:rPr>
                <w:rFonts w:cs="Arial"/>
                <w:sz w:val="18"/>
              </w:rPr>
            </w:pPr>
          </w:p>
        </w:tc>
      </w:tr>
      <w:tr w:rsidR="00E06B10" w:rsidRPr="00534EA1" w14:paraId="4E68823E" w14:textId="77777777" w:rsidTr="00A25AC2">
        <w:tc>
          <w:tcPr>
            <w:tcW w:w="4788" w:type="dxa"/>
          </w:tcPr>
          <w:p w14:paraId="4F7B0FD6" w14:textId="77777777" w:rsidR="00E06B10" w:rsidRPr="00534EA1" w:rsidRDefault="00E06B10" w:rsidP="00A25AC2">
            <w:pPr>
              <w:rPr>
                <w:rFonts w:cs="Arial"/>
                <w:sz w:val="18"/>
              </w:rPr>
            </w:pPr>
          </w:p>
          <w:p w14:paraId="3F1B7270" w14:textId="77777777" w:rsidR="00E06B10" w:rsidRPr="00534EA1" w:rsidRDefault="00E06B10" w:rsidP="00A25AC2">
            <w:pPr>
              <w:rPr>
                <w:rFonts w:cs="Arial"/>
                <w:sz w:val="18"/>
              </w:rPr>
            </w:pPr>
            <w:r w:rsidRPr="00534EA1">
              <w:rPr>
                <w:rFonts w:cs="Arial"/>
                <w:sz w:val="18"/>
              </w:rPr>
              <w:t>ŠT. TRANSAKCIJSKEGA (POSLOVNEGA) RAČUNA:</w:t>
            </w:r>
          </w:p>
          <w:p w14:paraId="1B020988" w14:textId="77777777" w:rsidR="00E06B10" w:rsidRPr="00534EA1" w:rsidRDefault="00E06B10" w:rsidP="00A25AC2">
            <w:pPr>
              <w:rPr>
                <w:rFonts w:cs="Arial"/>
                <w:sz w:val="18"/>
              </w:rPr>
            </w:pPr>
          </w:p>
        </w:tc>
        <w:tc>
          <w:tcPr>
            <w:tcW w:w="4500" w:type="dxa"/>
          </w:tcPr>
          <w:p w14:paraId="38346DE3" w14:textId="77777777" w:rsidR="00E06B10" w:rsidRPr="00534EA1" w:rsidRDefault="00E06B10" w:rsidP="00A25AC2">
            <w:pPr>
              <w:rPr>
                <w:rFonts w:cs="Arial"/>
                <w:sz w:val="18"/>
              </w:rPr>
            </w:pPr>
          </w:p>
        </w:tc>
      </w:tr>
      <w:tr w:rsidR="00E06B10" w:rsidRPr="00534EA1" w14:paraId="5B0B984C" w14:textId="77777777" w:rsidTr="00A25AC2">
        <w:tc>
          <w:tcPr>
            <w:tcW w:w="4788" w:type="dxa"/>
          </w:tcPr>
          <w:p w14:paraId="1A596A21" w14:textId="77777777" w:rsidR="00E06B10" w:rsidRPr="00534EA1" w:rsidRDefault="00E06B10" w:rsidP="00A25AC2">
            <w:pPr>
              <w:rPr>
                <w:rFonts w:cs="Arial"/>
                <w:sz w:val="18"/>
              </w:rPr>
            </w:pPr>
          </w:p>
          <w:p w14:paraId="73493326" w14:textId="77777777" w:rsidR="00E06B10" w:rsidRPr="00534EA1" w:rsidRDefault="00E06B10" w:rsidP="00A25AC2">
            <w:pPr>
              <w:rPr>
                <w:rFonts w:cs="Arial"/>
                <w:sz w:val="18"/>
              </w:rPr>
            </w:pPr>
            <w:r w:rsidRPr="00534EA1">
              <w:rPr>
                <w:rFonts w:cs="Arial"/>
                <w:sz w:val="18"/>
              </w:rPr>
              <w:t>NASLOV BANKE:</w:t>
            </w:r>
          </w:p>
          <w:p w14:paraId="5A3C3DBA" w14:textId="77777777" w:rsidR="00E06B10" w:rsidRPr="00534EA1" w:rsidRDefault="00E06B10" w:rsidP="00A25AC2">
            <w:pPr>
              <w:rPr>
                <w:rFonts w:cs="Arial"/>
                <w:sz w:val="18"/>
              </w:rPr>
            </w:pPr>
          </w:p>
        </w:tc>
        <w:tc>
          <w:tcPr>
            <w:tcW w:w="4500" w:type="dxa"/>
          </w:tcPr>
          <w:p w14:paraId="5418EB66" w14:textId="77777777" w:rsidR="00E06B10" w:rsidRPr="00534EA1" w:rsidRDefault="00E06B10" w:rsidP="00A25AC2">
            <w:pPr>
              <w:rPr>
                <w:rFonts w:cs="Arial"/>
                <w:sz w:val="18"/>
              </w:rPr>
            </w:pPr>
          </w:p>
        </w:tc>
      </w:tr>
      <w:tr w:rsidR="00E06B10" w:rsidRPr="00534EA1" w14:paraId="188066E8" w14:textId="77777777" w:rsidTr="00A25AC2">
        <w:tc>
          <w:tcPr>
            <w:tcW w:w="4788" w:type="dxa"/>
          </w:tcPr>
          <w:p w14:paraId="66DE7931" w14:textId="77777777" w:rsidR="00E06B10" w:rsidRPr="00534EA1" w:rsidRDefault="00E06B10" w:rsidP="00A25AC2">
            <w:pPr>
              <w:rPr>
                <w:rFonts w:cs="Arial"/>
                <w:sz w:val="18"/>
              </w:rPr>
            </w:pPr>
          </w:p>
          <w:p w14:paraId="7FDC47FB" w14:textId="77777777" w:rsidR="00E06B10" w:rsidRPr="00534EA1" w:rsidRDefault="00E06B10" w:rsidP="00A25AC2">
            <w:pPr>
              <w:rPr>
                <w:rFonts w:cs="Arial"/>
                <w:sz w:val="18"/>
              </w:rPr>
            </w:pPr>
            <w:r w:rsidRPr="00534EA1">
              <w:rPr>
                <w:rFonts w:cs="Arial"/>
                <w:sz w:val="18"/>
              </w:rPr>
              <w:t>KONTAK. OSEBA, ODGOVORNA ZA PONUDBO:</w:t>
            </w:r>
          </w:p>
          <w:p w14:paraId="40C259B3" w14:textId="77777777" w:rsidR="00E06B10" w:rsidRPr="00534EA1" w:rsidRDefault="00E06B10" w:rsidP="00A25AC2">
            <w:pPr>
              <w:rPr>
                <w:rFonts w:cs="Arial"/>
                <w:sz w:val="18"/>
              </w:rPr>
            </w:pPr>
          </w:p>
        </w:tc>
        <w:tc>
          <w:tcPr>
            <w:tcW w:w="4500" w:type="dxa"/>
          </w:tcPr>
          <w:p w14:paraId="7AF8090E" w14:textId="77777777" w:rsidR="00E06B10" w:rsidRPr="00534EA1" w:rsidRDefault="00E06B10" w:rsidP="00A25AC2">
            <w:pPr>
              <w:rPr>
                <w:rFonts w:cs="Arial"/>
                <w:sz w:val="18"/>
              </w:rPr>
            </w:pPr>
          </w:p>
        </w:tc>
      </w:tr>
      <w:tr w:rsidR="00E06B10" w:rsidRPr="00534EA1" w14:paraId="44EF547E" w14:textId="77777777" w:rsidTr="00A25AC2">
        <w:tc>
          <w:tcPr>
            <w:tcW w:w="4788" w:type="dxa"/>
          </w:tcPr>
          <w:p w14:paraId="10F89FD6" w14:textId="77777777" w:rsidR="00E06B10" w:rsidRPr="00534EA1" w:rsidRDefault="00E06B10" w:rsidP="00A25AC2">
            <w:pPr>
              <w:rPr>
                <w:rFonts w:cs="Arial"/>
                <w:sz w:val="18"/>
              </w:rPr>
            </w:pPr>
          </w:p>
          <w:p w14:paraId="2D188825" w14:textId="0DB6F1A4" w:rsidR="00E06B10" w:rsidRPr="00534EA1" w:rsidRDefault="00E06B10" w:rsidP="00A25AC2">
            <w:pPr>
              <w:ind w:right="-108"/>
              <w:jc w:val="left"/>
              <w:rPr>
                <w:rFonts w:cs="Arial"/>
                <w:sz w:val="18"/>
              </w:rPr>
            </w:pPr>
            <w:r w:rsidRPr="00534EA1">
              <w:rPr>
                <w:rFonts w:cs="Arial"/>
                <w:sz w:val="18"/>
              </w:rPr>
              <w:t>ELEKTRONSKI NASLOV KONTAKTNE OSEBE, TELEFON:</w:t>
            </w:r>
          </w:p>
          <w:p w14:paraId="212BBE26" w14:textId="77777777" w:rsidR="00E06B10" w:rsidRPr="00534EA1" w:rsidRDefault="00E06B10" w:rsidP="00A25AC2">
            <w:pPr>
              <w:ind w:right="-108"/>
              <w:jc w:val="left"/>
              <w:rPr>
                <w:rFonts w:cs="Arial"/>
                <w:sz w:val="18"/>
              </w:rPr>
            </w:pPr>
          </w:p>
        </w:tc>
        <w:tc>
          <w:tcPr>
            <w:tcW w:w="4500" w:type="dxa"/>
          </w:tcPr>
          <w:p w14:paraId="262A6EF4" w14:textId="77777777" w:rsidR="00E06B10" w:rsidRPr="00534EA1" w:rsidRDefault="00E06B10" w:rsidP="00A25AC2">
            <w:pPr>
              <w:rPr>
                <w:rFonts w:cs="Arial"/>
                <w:sz w:val="18"/>
              </w:rPr>
            </w:pPr>
          </w:p>
        </w:tc>
      </w:tr>
      <w:tr w:rsidR="00E06B10" w:rsidRPr="00534EA1" w14:paraId="0882C9ED" w14:textId="77777777" w:rsidTr="00A25AC2">
        <w:tc>
          <w:tcPr>
            <w:tcW w:w="4788" w:type="dxa"/>
          </w:tcPr>
          <w:p w14:paraId="2C89350D" w14:textId="77777777" w:rsidR="00E06B10" w:rsidRPr="00534EA1" w:rsidRDefault="00E06B10" w:rsidP="00A25AC2">
            <w:pPr>
              <w:rPr>
                <w:rFonts w:cs="Arial"/>
                <w:sz w:val="18"/>
              </w:rPr>
            </w:pPr>
          </w:p>
          <w:p w14:paraId="26C4EDF2" w14:textId="77777777" w:rsidR="00E06B10" w:rsidRPr="00534EA1" w:rsidRDefault="00E06B10" w:rsidP="00A25AC2">
            <w:pPr>
              <w:rPr>
                <w:rFonts w:cs="Arial"/>
                <w:sz w:val="18"/>
              </w:rPr>
            </w:pPr>
            <w:r w:rsidRPr="00534EA1">
              <w:rPr>
                <w:rFonts w:cs="Arial"/>
                <w:sz w:val="18"/>
              </w:rPr>
              <w:t>DAVČNA ŠTEVILKA PONUDNIKA:</w:t>
            </w:r>
          </w:p>
          <w:p w14:paraId="6BE9158F" w14:textId="77777777" w:rsidR="00E06B10" w:rsidRPr="00534EA1" w:rsidRDefault="00E06B10" w:rsidP="00A25AC2">
            <w:pPr>
              <w:rPr>
                <w:rFonts w:cs="Arial"/>
                <w:sz w:val="18"/>
              </w:rPr>
            </w:pPr>
          </w:p>
        </w:tc>
        <w:tc>
          <w:tcPr>
            <w:tcW w:w="4500" w:type="dxa"/>
          </w:tcPr>
          <w:p w14:paraId="67ECF513" w14:textId="77777777" w:rsidR="00E06B10" w:rsidRPr="00534EA1" w:rsidRDefault="00E06B10" w:rsidP="00A25AC2">
            <w:pPr>
              <w:pStyle w:val="Header"/>
              <w:rPr>
                <w:rFonts w:ascii="Arial" w:hAnsi="Arial" w:cs="Arial"/>
                <w:sz w:val="18"/>
                <w:lang w:val="sl-SI"/>
              </w:rPr>
            </w:pPr>
          </w:p>
        </w:tc>
      </w:tr>
      <w:tr w:rsidR="00E06B10" w:rsidRPr="00534EA1" w14:paraId="59BD4049" w14:textId="77777777" w:rsidTr="00A25AC2">
        <w:tc>
          <w:tcPr>
            <w:tcW w:w="4788" w:type="dxa"/>
          </w:tcPr>
          <w:p w14:paraId="1C892B6B" w14:textId="77777777" w:rsidR="00E06B10" w:rsidRPr="00534EA1" w:rsidRDefault="00E06B10" w:rsidP="00A25AC2">
            <w:pPr>
              <w:rPr>
                <w:rFonts w:cs="Arial"/>
                <w:sz w:val="18"/>
              </w:rPr>
            </w:pPr>
          </w:p>
          <w:p w14:paraId="555362B0" w14:textId="77777777" w:rsidR="00E06B10" w:rsidRPr="00534EA1" w:rsidRDefault="00E06B10" w:rsidP="00A25AC2">
            <w:pPr>
              <w:rPr>
                <w:rFonts w:cs="Arial"/>
                <w:sz w:val="18"/>
              </w:rPr>
            </w:pPr>
            <w:r w:rsidRPr="00534EA1">
              <w:rPr>
                <w:rFonts w:cs="Arial"/>
                <w:sz w:val="18"/>
              </w:rPr>
              <w:t>MATIČNA ŠTEVILKA PONUDNIKA:</w:t>
            </w:r>
          </w:p>
          <w:p w14:paraId="7AFDEA54" w14:textId="77777777" w:rsidR="00E06B10" w:rsidRPr="00534EA1" w:rsidRDefault="00E06B10" w:rsidP="00A25AC2">
            <w:pPr>
              <w:rPr>
                <w:rFonts w:cs="Arial"/>
                <w:sz w:val="18"/>
              </w:rPr>
            </w:pPr>
          </w:p>
        </w:tc>
        <w:tc>
          <w:tcPr>
            <w:tcW w:w="4500" w:type="dxa"/>
          </w:tcPr>
          <w:p w14:paraId="7A138409" w14:textId="77777777" w:rsidR="00E06B10" w:rsidRPr="00534EA1" w:rsidRDefault="00E06B10" w:rsidP="00A25AC2">
            <w:pPr>
              <w:pStyle w:val="Header"/>
              <w:rPr>
                <w:rFonts w:ascii="Arial" w:hAnsi="Arial" w:cs="Arial"/>
                <w:sz w:val="18"/>
                <w:lang w:val="sl-SI"/>
              </w:rPr>
            </w:pPr>
          </w:p>
        </w:tc>
      </w:tr>
      <w:tr w:rsidR="00E06B10" w:rsidRPr="00534EA1" w14:paraId="181261DD" w14:textId="77777777" w:rsidTr="00A25AC2">
        <w:tc>
          <w:tcPr>
            <w:tcW w:w="4788" w:type="dxa"/>
          </w:tcPr>
          <w:p w14:paraId="4C580377" w14:textId="77777777" w:rsidR="00E06B10" w:rsidRPr="00534EA1" w:rsidRDefault="00E06B10" w:rsidP="00A25AC2">
            <w:pPr>
              <w:rPr>
                <w:rFonts w:cs="Arial"/>
                <w:sz w:val="18"/>
              </w:rPr>
            </w:pPr>
          </w:p>
          <w:p w14:paraId="6789C8FD" w14:textId="77777777" w:rsidR="00E06B10" w:rsidRPr="00534EA1" w:rsidRDefault="00E06B10" w:rsidP="00A25AC2">
            <w:pPr>
              <w:rPr>
                <w:rFonts w:cs="Arial"/>
                <w:sz w:val="18"/>
              </w:rPr>
            </w:pPr>
            <w:r w:rsidRPr="00534EA1">
              <w:rPr>
                <w:rFonts w:cs="Arial"/>
                <w:sz w:val="18"/>
              </w:rPr>
              <w:t>ODGOVORNA OSEBA ZA PODPIS POGODBE:</w:t>
            </w:r>
          </w:p>
          <w:p w14:paraId="2BF08D2B" w14:textId="77777777" w:rsidR="00E06B10" w:rsidRPr="00534EA1" w:rsidRDefault="00E06B10" w:rsidP="00A25AC2">
            <w:pPr>
              <w:rPr>
                <w:rFonts w:cs="Arial"/>
                <w:sz w:val="18"/>
              </w:rPr>
            </w:pPr>
          </w:p>
        </w:tc>
        <w:tc>
          <w:tcPr>
            <w:tcW w:w="4500" w:type="dxa"/>
          </w:tcPr>
          <w:p w14:paraId="46647CBE" w14:textId="77777777" w:rsidR="00E06B10" w:rsidRPr="00534EA1" w:rsidRDefault="00E06B10" w:rsidP="00A25AC2">
            <w:pPr>
              <w:rPr>
                <w:rFonts w:cs="Arial"/>
                <w:sz w:val="18"/>
              </w:rPr>
            </w:pPr>
          </w:p>
        </w:tc>
      </w:tr>
      <w:tr w:rsidR="00E06B10" w:rsidRPr="00534EA1" w14:paraId="0B3887DD" w14:textId="77777777" w:rsidTr="00A25AC2">
        <w:tc>
          <w:tcPr>
            <w:tcW w:w="4788" w:type="dxa"/>
          </w:tcPr>
          <w:p w14:paraId="144110C9" w14:textId="77777777" w:rsidR="00E06B10" w:rsidRPr="00534EA1" w:rsidRDefault="00E06B10" w:rsidP="00A25AC2">
            <w:pPr>
              <w:rPr>
                <w:rFonts w:cs="Arial"/>
                <w:sz w:val="18"/>
              </w:rPr>
            </w:pPr>
          </w:p>
          <w:p w14:paraId="1F2DBD06" w14:textId="77777777" w:rsidR="00E06B10" w:rsidRPr="00534EA1" w:rsidRDefault="00E06B10" w:rsidP="00A25AC2">
            <w:pPr>
              <w:rPr>
                <w:rFonts w:cs="Arial"/>
                <w:sz w:val="18"/>
              </w:rPr>
            </w:pPr>
            <w:r w:rsidRPr="00534EA1">
              <w:rPr>
                <w:rFonts w:cs="Arial"/>
                <w:sz w:val="18"/>
              </w:rPr>
              <w:t>NAZIV ODGOVORNE OSEBE ZA PODPIS POGODBE:</w:t>
            </w:r>
          </w:p>
          <w:p w14:paraId="38B94607" w14:textId="77777777" w:rsidR="00E06B10" w:rsidRPr="00534EA1" w:rsidRDefault="00E06B10" w:rsidP="00A25AC2">
            <w:pPr>
              <w:rPr>
                <w:rFonts w:cs="Arial"/>
                <w:sz w:val="18"/>
              </w:rPr>
            </w:pPr>
          </w:p>
        </w:tc>
        <w:tc>
          <w:tcPr>
            <w:tcW w:w="4500" w:type="dxa"/>
          </w:tcPr>
          <w:p w14:paraId="36C052E2" w14:textId="77777777" w:rsidR="00E06B10" w:rsidRPr="00534EA1" w:rsidRDefault="00E06B10" w:rsidP="00A25AC2">
            <w:pPr>
              <w:rPr>
                <w:rFonts w:cs="Arial"/>
                <w:sz w:val="18"/>
              </w:rPr>
            </w:pPr>
          </w:p>
        </w:tc>
      </w:tr>
    </w:tbl>
    <w:p w14:paraId="0CAB2D76" w14:textId="77777777" w:rsidR="00E06B10" w:rsidRPr="00534EA1" w:rsidRDefault="00E06B10" w:rsidP="00E06B10">
      <w:pPr>
        <w:ind w:right="216"/>
      </w:pPr>
    </w:p>
    <w:p w14:paraId="2CA51D4B" w14:textId="46F29AFA" w:rsidR="007626FF" w:rsidRPr="00534EA1" w:rsidRDefault="007626FF" w:rsidP="007626FF">
      <w:pPr>
        <w:tabs>
          <w:tab w:val="center" w:pos="1440"/>
          <w:tab w:val="center" w:pos="4320"/>
          <w:tab w:val="center" w:pos="7200"/>
        </w:tabs>
        <w:spacing w:line="360" w:lineRule="auto"/>
        <w:rPr>
          <w:noProof/>
        </w:rPr>
      </w:pPr>
      <w:r w:rsidRPr="00534EA1">
        <w:rPr>
          <w:b/>
          <w:bCs/>
          <w:noProof/>
        </w:rPr>
        <w:t xml:space="preserve">Veljavnost ponudbe: </w:t>
      </w:r>
      <w:bookmarkStart w:id="179" w:name="_Hlk161913145"/>
      <w:r w:rsidRPr="00534EA1">
        <w:rPr>
          <w:b/>
          <w:bCs/>
          <w:noProof/>
        </w:rPr>
        <w:t xml:space="preserve">………… dni (vsaj </w:t>
      </w:r>
      <w:r w:rsidR="00D044E6" w:rsidRPr="00534EA1">
        <w:rPr>
          <w:b/>
          <w:bCs/>
          <w:noProof/>
        </w:rPr>
        <w:t>9</w:t>
      </w:r>
      <w:r w:rsidRPr="00534EA1">
        <w:rPr>
          <w:b/>
          <w:bCs/>
          <w:noProof/>
        </w:rPr>
        <w:t>0 dni) od roka za oddajo ponudb</w:t>
      </w:r>
      <w:bookmarkEnd w:id="179"/>
    </w:p>
    <w:p w14:paraId="1A75E2BB" w14:textId="61404D45" w:rsidR="00E06B10" w:rsidRPr="00534EA1" w:rsidRDefault="00E06B10" w:rsidP="00E06B10">
      <w:pPr>
        <w:tabs>
          <w:tab w:val="center" w:pos="1440"/>
          <w:tab w:val="center" w:pos="4320"/>
          <w:tab w:val="center" w:pos="7200"/>
        </w:tabs>
        <w:spacing w:line="360" w:lineRule="auto"/>
      </w:pPr>
    </w:p>
    <w:p w14:paraId="7AE143D4" w14:textId="2EF40E35" w:rsidR="00CB0ACF" w:rsidRPr="00534EA1" w:rsidRDefault="00CB0ACF" w:rsidP="00E06B10">
      <w:pPr>
        <w:tabs>
          <w:tab w:val="center" w:pos="1440"/>
          <w:tab w:val="center" w:pos="4320"/>
          <w:tab w:val="center" w:pos="7200"/>
        </w:tabs>
        <w:spacing w:line="360" w:lineRule="auto"/>
      </w:pPr>
    </w:p>
    <w:p w14:paraId="63D1DA33" w14:textId="04ACB34B" w:rsidR="00CB0ACF" w:rsidRPr="00534EA1" w:rsidRDefault="00CB0ACF" w:rsidP="00E06B10">
      <w:pPr>
        <w:tabs>
          <w:tab w:val="center" w:pos="1440"/>
          <w:tab w:val="center" w:pos="4320"/>
          <w:tab w:val="center" w:pos="7200"/>
        </w:tabs>
        <w:spacing w:line="360" w:lineRule="auto"/>
      </w:pPr>
    </w:p>
    <w:p w14:paraId="7066F2C6" w14:textId="77777777" w:rsidR="00CB0ACF" w:rsidRPr="00534EA1" w:rsidRDefault="00CB0ACF" w:rsidP="00E06B10">
      <w:pPr>
        <w:tabs>
          <w:tab w:val="center" w:pos="1440"/>
          <w:tab w:val="center" w:pos="4320"/>
          <w:tab w:val="center" w:pos="7200"/>
        </w:tabs>
        <w:spacing w:line="360" w:lineRule="auto"/>
      </w:pPr>
    </w:p>
    <w:p w14:paraId="3787D4FC" w14:textId="77777777" w:rsidR="00E06B10" w:rsidRPr="00534EA1" w:rsidRDefault="00E06B10" w:rsidP="00E06B10">
      <w:pPr>
        <w:tabs>
          <w:tab w:val="center" w:pos="1440"/>
          <w:tab w:val="center" w:pos="4320"/>
          <w:tab w:val="center" w:pos="7200"/>
        </w:tabs>
        <w:spacing w:line="360" w:lineRule="auto"/>
      </w:pPr>
      <w:r w:rsidRPr="00534EA1">
        <w:tab/>
        <w:t xml:space="preserve">Kraj in datum: </w:t>
      </w:r>
      <w:r w:rsidRPr="00534EA1">
        <w:tab/>
        <w:t>Žig:</w:t>
      </w:r>
      <w:r w:rsidRPr="00534EA1">
        <w:tab/>
        <w:t>Podpis zastopnika</w:t>
      </w:r>
    </w:p>
    <w:p w14:paraId="71029219" w14:textId="77777777" w:rsidR="00E06B10" w:rsidRPr="00534EA1" w:rsidRDefault="00E06B10" w:rsidP="00E06B10">
      <w:pPr>
        <w:tabs>
          <w:tab w:val="center" w:pos="1440"/>
          <w:tab w:val="center" w:pos="4320"/>
          <w:tab w:val="center" w:pos="7200"/>
        </w:tabs>
        <w:spacing w:line="360" w:lineRule="auto"/>
      </w:pPr>
      <w:r w:rsidRPr="00534EA1">
        <w:tab/>
      </w:r>
      <w:r w:rsidRPr="00534EA1">
        <w:tab/>
      </w:r>
      <w:r w:rsidRPr="00534EA1">
        <w:tab/>
        <w:t>oz. prokurista:</w:t>
      </w:r>
    </w:p>
    <w:p w14:paraId="0AABBF06" w14:textId="77777777" w:rsidR="00E06B10" w:rsidRPr="00534EA1" w:rsidRDefault="00E06B10" w:rsidP="00E06B10">
      <w:pPr>
        <w:tabs>
          <w:tab w:val="center" w:pos="1440"/>
          <w:tab w:val="center" w:pos="4320"/>
          <w:tab w:val="center" w:pos="7200"/>
        </w:tabs>
        <w:spacing w:line="360" w:lineRule="auto"/>
      </w:pPr>
    </w:p>
    <w:p w14:paraId="79CBF90E" w14:textId="77777777" w:rsidR="00E06B10" w:rsidRPr="00534EA1" w:rsidRDefault="00E06B10" w:rsidP="00E06B10">
      <w:pPr>
        <w:tabs>
          <w:tab w:val="center" w:pos="1440"/>
          <w:tab w:val="center" w:pos="4320"/>
          <w:tab w:val="center" w:pos="7200"/>
        </w:tabs>
      </w:pPr>
      <w:r w:rsidRPr="00534EA1">
        <w:tab/>
        <w:t>........................................</w:t>
      </w:r>
      <w:r w:rsidRPr="00534EA1">
        <w:tab/>
      </w:r>
      <w:r w:rsidRPr="00534EA1">
        <w:tab/>
        <w:t>...........................................</w:t>
      </w:r>
    </w:p>
    <w:p w14:paraId="14BB20E5" w14:textId="77777777" w:rsidR="00E06B10" w:rsidRPr="00534EA1" w:rsidRDefault="00E06B10" w:rsidP="00E06B10">
      <w:pPr>
        <w:jc w:val="right"/>
        <w:rPr>
          <w:b/>
        </w:rPr>
      </w:pPr>
      <w:r w:rsidRPr="00534EA1">
        <w:rPr>
          <w:b/>
        </w:rPr>
        <w:lastRenderedPageBreak/>
        <w:t>OBR-2</w:t>
      </w:r>
    </w:p>
    <w:p w14:paraId="69E99DEC" w14:textId="77777777" w:rsidR="00E06B10" w:rsidRPr="00534EA1" w:rsidRDefault="00E06B10" w:rsidP="00E06B10">
      <w:pPr>
        <w:framePr w:hSpace="141" w:wrap="around" w:vAnchor="text" w:hAnchor="page" w:x="6632" w:y="1"/>
        <w:rPr>
          <w:rFonts w:cs="Arial"/>
        </w:rPr>
      </w:pPr>
    </w:p>
    <w:p w14:paraId="425C516F" w14:textId="3FDA70A5" w:rsidR="00E06B10" w:rsidRPr="00534EA1" w:rsidRDefault="00E06B10" w:rsidP="00DF65EB"/>
    <w:p w14:paraId="3A2034B8" w14:textId="77777777" w:rsidR="00DF65EB" w:rsidRPr="00534EA1" w:rsidRDefault="00DF65EB" w:rsidP="00DF65EB"/>
    <w:p w14:paraId="6AACDBF9" w14:textId="13509173" w:rsidR="00E06B10" w:rsidRPr="00534EA1" w:rsidRDefault="00E06B10" w:rsidP="00E06B10">
      <w:pPr>
        <w:pStyle w:val="Heading2"/>
        <w:numPr>
          <w:ilvl w:val="0"/>
          <w:numId w:val="0"/>
        </w:numPr>
        <w:jc w:val="center"/>
        <w:rPr>
          <w:b/>
          <w:bCs/>
        </w:rPr>
      </w:pPr>
      <w:bookmarkStart w:id="180" w:name="_Toc170722095"/>
      <w:r w:rsidRPr="00534EA1">
        <w:rPr>
          <w:b/>
          <w:bCs/>
        </w:rPr>
        <w:t>Izjava o sprejem</w:t>
      </w:r>
      <w:r w:rsidR="00DF65EB" w:rsidRPr="00534EA1">
        <w:rPr>
          <w:b/>
          <w:bCs/>
        </w:rPr>
        <w:t>anju</w:t>
      </w:r>
      <w:r w:rsidRPr="00534EA1">
        <w:rPr>
          <w:b/>
          <w:bCs/>
        </w:rPr>
        <w:t xml:space="preserve"> pogojev javnega naročila</w:t>
      </w:r>
      <w:bookmarkEnd w:id="180"/>
    </w:p>
    <w:p w14:paraId="047FD8B2" w14:textId="5FCF2E3F" w:rsidR="00E06B10" w:rsidRPr="00534EA1" w:rsidRDefault="003A140E" w:rsidP="00E06B10">
      <w:pPr>
        <w:jc w:val="center"/>
        <w:rPr>
          <w:b/>
        </w:rPr>
      </w:pPr>
      <w:r w:rsidRPr="00534EA1">
        <w:rPr>
          <w:b/>
        </w:rPr>
        <w:t>POD OZNAKO</w:t>
      </w:r>
      <w:r w:rsidR="00A5355C" w:rsidRPr="00534EA1">
        <w:rPr>
          <w:b/>
        </w:rPr>
        <w:t xml:space="preserve"> J</w:t>
      </w:r>
      <w:r w:rsidR="00DF65EB" w:rsidRPr="00534EA1">
        <w:rPr>
          <w:b/>
        </w:rPr>
        <w:t>N-B</w:t>
      </w:r>
      <w:r w:rsidR="007626FF" w:rsidRPr="00534EA1">
        <w:rPr>
          <w:b/>
        </w:rPr>
        <w:t>10</w:t>
      </w:r>
      <w:r w:rsidR="00D044E6" w:rsidRPr="00534EA1">
        <w:rPr>
          <w:b/>
        </w:rPr>
        <w:t>55</w:t>
      </w:r>
    </w:p>
    <w:p w14:paraId="37A8D418" w14:textId="77777777" w:rsidR="00E06B10" w:rsidRPr="00534EA1" w:rsidRDefault="00E06B10" w:rsidP="00E06B10"/>
    <w:p w14:paraId="64FA7F0B" w14:textId="77777777" w:rsidR="00E06B10" w:rsidRPr="00534EA1" w:rsidRDefault="00E06B10" w:rsidP="00E06B10"/>
    <w:p w14:paraId="10B5D22A" w14:textId="4779CBBC" w:rsidR="00E06B10" w:rsidRPr="00534EA1" w:rsidRDefault="00E06B10" w:rsidP="00E06B10"/>
    <w:p w14:paraId="2689B5EE" w14:textId="77777777" w:rsidR="003A140E" w:rsidRPr="00534EA1" w:rsidRDefault="003A140E" w:rsidP="00E06B10"/>
    <w:p w14:paraId="2A4C6176" w14:textId="77777777" w:rsidR="00E06B10" w:rsidRPr="00534EA1" w:rsidRDefault="00E06B10" w:rsidP="00E06B10">
      <w:pPr>
        <w:spacing w:line="360" w:lineRule="auto"/>
        <w:rPr>
          <w:b/>
          <w:bCs/>
        </w:rPr>
      </w:pPr>
      <w:r w:rsidRPr="00534EA1">
        <w:rPr>
          <w:b/>
          <w:bCs/>
        </w:rPr>
        <w:t>Ponudnik:</w:t>
      </w:r>
    </w:p>
    <w:p w14:paraId="4F43BB4A" w14:textId="77777777" w:rsidR="00E06B10" w:rsidRPr="00534EA1" w:rsidRDefault="00E06B10" w:rsidP="00E06B10">
      <w:pPr>
        <w:spacing w:line="360" w:lineRule="auto"/>
      </w:pPr>
    </w:p>
    <w:p w14:paraId="7474F466" w14:textId="77777777" w:rsidR="00E06B10" w:rsidRPr="00534EA1" w:rsidRDefault="00E06B10" w:rsidP="00E06B10">
      <w:r w:rsidRPr="00534EA1">
        <w:t>- naziv in ime ponudnika: ..........................................................................................................................</w:t>
      </w:r>
    </w:p>
    <w:p w14:paraId="45D0EA2F" w14:textId="77777777" w:rsidR="00E06B10" w:rsidRPr="00534EA1" w:rsidRDefault="00E06B10" w:rsidP="00E06B10"/>
    <w:p w14:paraId="7AB4F419" w14:textId="77777777" w:rsidR="00E06B10" w:rsidRPr="00534EA1" w:rsidRDefault="00E06B10" w:rsidP="00E06B10">
      <w:r w:rsidRPr="00534EA1">
        <w:t>- naslov: ....................................................................................................................................................</w:t>
      </w:r>
    </w:p>
    <w:p w14:paraId="0B0559EC" w14:textId="77777777" w:rsidR="00E06B10" w:rsidRPr="00534EA1" w:rsidRDefault="00E06B10" w:rsidP="00E06B10"/>
    <w:p w14:paraId="67576981" w14:textId="1B338741" w:rsidR="00E06B10" w:rsidRPr="00534EA1" w:rsidRDefault="00E06B10" w:rsidP="00E06B10">
      <w:r w:rsidRPr="00534EA1">
        <w:t xml:space="preserve">- </w:t>
      </w:r>
      <w:r w:rsidR="00DA0072" w:rsidRPr="00534EA1">
        <w:t>z</w:t>
      </w:r>
      <w:r w:rsidRPr="00534EA1">
        <w:t>astopnik (prokurist) oz. podpisnik pogodbe: .........................................................................................</w:t>
      </w:r>
    </w:p>
    <w:p w14:paraId="1F77719A" w14:textId="77777777" w:rsidR="00E06B10" w:rsidRPr="00534EA1" w:rsidRDefault="00E06B10" w:rsidP="00E06B10"/>
    <w:p w14:paraId="444DDE76" w14:textId="77777777" w:rsidR="00E06B10" w:rsidRPr="00534EA1" w:rsidRDefault="00E06B10" w:rsidP="00E06B10"/>
    <w:p w14:paraId="7A5C3393" w14:textId="311EEA0D" w:rsidR="00E06B10" w:rsidRPr="00534EA1" w:rsidRDefault="00E06B10" w:rsidP="00E06B10">
      <w:pPr>
        <w:ind w:right="216"/>
        <w:rPr>
          <w:rFonts w:cs="Arial"/>
          <w:b/>
          <w:szCs w:val="20"/>
        </w:rPr>
      </w:pPr>
      <w:r w:rsidRPr="00534EA1">
        <w:rPr>
          <w:rFonts w:cs="Arial"/>
          <w:bCs/>
        </w:rPr>
        <w:t xml:space="preserve">Izjavljamo, da sprejemamo vse pogoje, navedene v </w:t>
      </w:r>
      <w:r w:rsidR="00DF65EB" w:rsidRPr="00534EA1">
        <w:rPr>
          <w:rFonts w:cs="Arial"/>
          <w:color w:val="282828"/>
          <w:szCs w:val="20"/>
        </w:rPr>
        <w:t>D</w:t>
      </w:r>
      <w:r w:rsidRPr="00534EA1">
        <w:rPr>
          <w:rFonts w:cs="Arial"/>
          <w:color w:val="282828"/>
          <w:szCs w:val="20"/>
        </w:rPr>
        <w:t xml:space="preserve">okumentaciji v zvezi z oddajo javnega naročila </w:t>
      </w:r>
      <w:r w:rsidRPr="00534EA1">
        <w:rPr>
          <w:rFonts w:cs="Arial"/>
          <w:bCs/>
        </w:rPr>
        <w:t xml:space="preserve">za predložitev ponudbe za </w:t>
      </w:r>
      <w:r w:rsidR="00AA2498" w:rsidRPr="00534EA1">
        <w:rPr>
          <w:rFonts w:cs="Arial"/>
          <w:b/>
        </w:rPr>
        <w:t xml:space="preserve">nakup </w:t>
      </w:r>
      <w:r w:rsidR="00D044E6" w:rsidRPr="00534EA1">
        <w:rPr>
          <w:rFonts w:cs="Arial"/>
          <w:b/>
        </w:rPr>
        <w:t>LED video sten</w:t>
      </w:r>
      <w:r w:rsidR="00155932" w:rsidRPr="00534EA1">
        <w:rPr>
          <w:rFonts w:cs="Arial"/>
          <w:b/>
        </w:rPr>
        <w:t>e za Studio 3</w:t>
      </w:r>
      <w:r w:rsidR="0006059C" w:rsidRPr="00534EA1">
        <w:rPr>
          <w:rFonts w:cs="Arial"/>
          <w:b/>
        </w:rPr>
        <w:t>.</w:t>
      </w:r>
    </w:p>
    <w:p w14:paraId="3E337F05" w14:textId="77777777" w:rsidR="00E06B10" w:rsidRPr="00534EA1" w:rsidRDefault="00E06B10" w:rsidP="00E06B10">
      <w:pPr>
        <w:pStyle w:val="BodyText"/>
        <w:rPr>
          <w:rFonts w:cs="Arial"/>
        </w:rPr>
      </w:pPr>
    </w:p>
    <w:p w14:paraId="589CBCF4" w14:textId="77777777" w:rsidR="00E06B10" w:rsidRPr="00534EA1" w:rsidRDefault="00E06B10" w:rsidP="00E06B10">
      <w:pPr>
        <w:pStyle w:val="BodyText"/>
        <w:rPr>
          <w:rFonts w:cs="Arial"/>
          <w:b/>
          <w:bCs/>
        </w:rPr>
      </w:pPr>
      <w:r w:rsidRPr="00534EA1">
        <w:rPr>
          <w:rFonts w:cs="Arial"/>
          <w:b/>
          <w:bCs/>
        </w:rPr>
        <w:t xml:space="preserve">Pod </w:t>
      </w:r>
      <w:r w:rsidRPr="00534EA1">
        <w:rPr>
          <w:b/>
        </w:rPr>
        <w:t>kazensko in materialno odgovornostjo izjavljamo</w:t>
      </w:r>
      <w:r w:rsidRPr="00534EA1">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534EA1" w:rsidRDefault="00E06B10" w:rsidP="00E06B10"/>
    <w:p w14:paraId="629E5C57" w14:textId="77777777" w:rsidR="00E06B10" w:rsidRPr="00534EA1" w:rsidRDefault="00E06B10" w:rsidP="00E06B10"/>
    <w:p w14:paraId="70496BB1" w14:textId="77777777" w:rsidR="00E06B10" w:rsidRPr="00534EA1" w:rsidRDefault="00E06B10" w:rsidP="00E06B10"/>
    <w:p w14:paraId="4BB54954" w14:textId="77777777" w:rsidR="00E06B10" w:rsidRPr="00534EA1" w:rsidRDefault="00E06B10" w:rsidP="00E06B10"/>
    <w:p w14:paraId="04CB083E" w14:textId="77777777" w:rsidR="00E06B10" w:rsidRPr="00534EA1" w:rsidRDefault="00E06B10" w:rsidP="00E06B10"/>
    <w:p w14:paraId="7C07D523" w14:textId="77777777" w:rsidR="00E06B10" w:rsidRPr="00534EA1" w:rsidRDefault="00E06B10" w:rsidP="00E06B10"/>
    <w:p w14:paraId="53889CC5" w14:textId="77777777" w:rsidR="00E06B10" w:rsidRPr="00534EA1" w:rsidRDefault="00E06B10" w:rsidP="00E06B10"/>
    <w:p w14:paraId="3AF3118D" w14:textId="77777777" w:rsidR="00E06B10" w:rsidRPr="00534EA1" w:rsidRDefault="00E06B10" w:rsidP="00E06B10"/>
    <w:p w14:paraId="19F51BDA" w14:textId="77777777" w:rsidR="00E06B10" w:rsidRPr="00534EA1" w:rsidRDefault="00E06B10" w:rsidP="00E06B10"/>
    <w:p w14:paraId="6B3A3490" w14:textId="2560D187" w:rsidR="00E06B10" w:rsidRPr="00534EA1" w:rsidRDefault="00E06B10" w:rsidP="00E06B10"/>
    <w:p w14:paraId="0E52F047" w14:textId="1ED88B2B" w:rsidR="00705239" w:rsidRPr="00534EA1" w:rsidRDefault="00705239" w:rsidP="00E06B10"/>
    <w:p w14:paraId="745FAD03" w14:textId="157D355E" w:rsidR="00705239" w:rsidRPr="00534EA1" w:rsidRDefault="00705239" w:rsidP="00E06B10"/>
    <w:p w14:paraId="7F751290" w14:textId="49562017" w:rsidR="00705239" w:rsidRPr="00534EA1" w:rsidRDefault="00705239" w:rsidP="00E06B10"/>
    <w:p w14:paraId="0819DCEA" w14:textId="633CA637" w:rsidR="00705239" w:rsidRPr="00534EA1" w:rsidRDefault="00705239" w:rsidP="00E06B10"/>
    <w:p w14:paraId="28C18870" w14:textId="239BFF37" w:rsidR="00705239" w:rsidRPr="00534EA1" w:rsidRDefault="00705239" w:rsidP="00E06B10"/>
    <w:p w14:paraId="329AA23F" w14:textId="714F0661" w:rsidR="00705239" w:rsidRPr="00534EA1" w:rsidRDefault="00705239" w:rsidP="00E06B10"/>
    <w:p w14:paraId="7FB4999E" w14:textId="4E762F45" w:rsidR="00705239" w:rsidRPr="00534EA1" w:rsidRDefault="00705239" w:rsidP="00E06B10"/>
    <w:p w14:paraId="2700410F" w14:textId="4FCCB1DE" w:rsidR="00705239" w:rsidRPr="00534EA1" w:rsidRDefault="00705239" w:rsidP="00E06B10"/>
    <w:p w14:paraId="7AD06E2E" w14:textId="291FE76E" w:rsidR="00705239" w:rsidRPr="00534EA1" w:rsidRDefault="00705239" w:rsidP="00E06B10"/>
    <w:p w14:paraId="51A3ABB2" w14:textId="0EFEB278" w:rsidR="00705239" w:rsidRPr="00534EA1" w:rsidRDefault="00705239" w:rsidP="00E06B10"/>
    <w:p w14:paraId="5C116129" w14:textId="7CCD2181" w:rsidR="00705239" w:rsidRPr="00534EA1" w:rsidRDefault="00705239" w:rsidP="00E06B10"/>
    <w:p w14:paraId="648B5FDA" w14:textId="51E91020" w:rsidR="00CB0ACF" w:rsidRPr="00534EA1" w:rsidRDefault="00CB0ACF" w:rsidP="00E06B10"/>
    <w:p w14:paraId="751C84F9" w14:textId="62262D21" w:rsidR="00CB0ACF" w:rsidRPr="00534EA1" w:rsidRDefault="00CB0ACF" w:rsidP="00E06B10"/>
    <w:p w14:paraId="6D9E41BF" w14:textId="6B4D38C4" w:rsidR="00CB0ACF" w:rsidRPr="00534EA1" w:rsidRDefault="00CB0ACF" w:rsidP="00E06B10"/>
    <w:p w14:paraId="0C87A520" w14:textId="77777777" w:rsidR="00CB0ACF" w:rsidRPr="00534EA1" w:rsidRDefault="00CB0ACF" w:rsidP="00E06B10"/>
    <w:p w14:paraId="32FF6542" w14:textId="77777777" w:rsidR="00E06B10" w:rsidRPr="00534EA1" w:rsidRDefault="00E06B10" w:rsidP="00E06B10"/>
    <w:p w14:paraId="0ADC7304" w14:textId="77777777" w:rsidR="00E06B10" w:rsidRPr="00534EA1" w:rsidRDefault="00E06B10" w:rsidP="00E06B10">
      <w:pPr>
        <w:spacing w:line="360" w:lineRule="auto"/>
      </w:pPr>
    </w:p>
    <w:p w14:paraId="4635125B" w14:textId="77777777" w:rsidR="00E06B10" w:rsidRPr="00534EA1" w:rsidRDefault="00E06B10" w:rsidP="002316A9">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r>
      <w:r w:rsidRPr="00534EA1">
        <w:tab/>
        <w:t>Podpis zastopnika</w:t>
      </w:r>
    </w:p>
    <w:p w14:paraId="7D0E05D8" w14:textId="7B53FB61" w:rsidR="00E06B10" w:rsidRPr="00534EA1" w:rsidRDefault="00E06B10" w:rsidP="002316A9">
      <w:pPr>
        <w:spacing w:line="360" w:lineRule="auto"/>
        <w:ind w:left="5664" w:firstLine="708"/>
        <w:jc w:val="center"/>
      </w:pPr>
      <w:r w:rsidRPr="00534EA1">
        <w:t>oz. prokurista:</w:t>
      </w:r>
    </w:p>
    <w:p w14:paraId="1E03390A" w14:textId="77777777" w:rsidR="00E06B10" w:rsidRPr="00534EA1"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534EA1" w:rsidRDefault="00E06B10" w:rsidP="002316A9">
      <w:pPr>
        <w:spacing w:line="360" w:lineRule="auto"/>
        <w:jc w:val="center"/>
      </w:pPr>
      <w:r w:rsidRPr="00534EA1">
        <w:t>........................................</w:t>
      </w:r>
      <w:r w:rsidRPr="00534EA1">
        <w:tab/>
      </w:r>
      <w:r w:rsidRPr="00534EA1">
        <w:tab/>
      </w:r>
      <w:r w:rsidRPr="00534EA1">
        <w:tab/>
      </w:r>
      <w:r w:rsidRPr="00534EA1">
        <w:tab/>
      </w:r>
      <w:r w:rsidRPr="00534EA1">
        <w:tab/>
      </w:r>
      <w:r w:rsidRPr="00534EA1">
        <w:tab/>
        <w:t>..............................................</w:t>
      </w:r>
    </w:p>
    <w:p w14:paraId="063CAB42" w14:textId="77777777" w:rsidR="00E06B10" w:rsidRPr="00534EA1" w:rsidRDefault="00E06B10" w:rsidP="00E06B10">
      <w:pPr>
        <w:spacing w:line="360" w:lineRule="auto"/>
      </w:pPr>
    </w:p>
    <w:p w14:paraId="72AEFA93" w14:textId="2E312E47" w:rsidR="003253F4" w:rsidRPr="00534EA1" w:rsidRDefault="00DE54D7" w:rsidP="00BE768A">
      <w:pPr>
        <w:jc w:val="right"/>
        <w:rPr>
          <w:b/>
        </w:rPr>
      </w:pPr>
      <w:r w:rsidRPr="00534EA1">
        <w:rPr>
          <w:b/>
        </w:rPr>
        <w:lastRenderedPageBreak/>
        <w:t>OBR-3</w:t>
      </w:r>
    </w:p>
    <w:p w14:paraId="50AFF832" w14:textId="5EFBD9D2" w:rsidR="00813D33" w:rsidRPr="00534EA1" w:rsidRDefault="003253F4" w:rsidP="003253F4">
      <w:pPr>
        <w:jc w:val="left"/>
      </w:pPr>
      <w:r w:rsidRPr="00534EA1">
        <w:t>Naziv: …………………………..</w:t>
      </w:r>
    </w:p>
    <w:p w14:paraId="67CAF8D9" w14:textId="70B99A8F" w:rsidR="003253F4" w:rsidRPr="00534EA1" w:rsidRDefault="003253F4" w:rsidP="003253F4">
      <w:pPr>
        <w:jc w:val="left"/>
      </w:pPr>
    </w:p>
    <w:p w14:paraId="0C7698E8" w14:textId="228A00C4" w:rsidR="0008738C" w:rsidRPr="00534EA1" w:rsidRDefault="003253F4" w:rsidP="003A140E">
      <w:pPr>
        <w:jc w:val="left"/>
      </w:pPr>
      <w:r w:rsidRPr="00534EA1">
        <w:t>Naslov: …………………………………..</w:t>
      </w:r>
    </w:p>
    <w:p w14:paraId="3FB2465F" w14:textId="77777777" w:rsidR="00CB0ACF" w:rsidRPr="00534EA1" w:rsidRDefault="00CB0ACF" w:rsidP="003A140E">
      <w:pPr>
        <w:jc w:val="left"/>
      </w:pPr>
    </w:p>
    <w:p w14:paraId="27D69006" w14:textId="77777777" w:rsidR="007D23C5" w:rsidRPr="00534EA1" w:rsidRDefault="007D23C5" w:rsidP="003A140E">
      <w:pPr>
        <w:jc w:val="left"/>
      </w:pPr>
    </w:p>
    <w:p w14:paraId="4585C839" w14:textId="7C73EA53" w:rsidR="00CC37C5" w:rsidRPr="00534EA1" w:rsidRDefault="00BF64EA" w:rsidP="00AA1D39">
      <w:pPr>
        <w:pStyle w:val="Heading2"/>
        <w:numPr>
          <w:ilvl w:val="0"/>
          <w:numId w:val="0"/>
        </w:numPr>
        <w:ind w:left="576" w:hanging="576"/>
        <w:jc w:val="center"/>
        <w:rPr>
          <w:b/>
        </w:rPr>
      </w:pPr>
      <w:bookmarkStart w:id="181" w:name="_Toc170722096"/>
      <w:r w:rsidRPr="00534EA1">
        <w:rPr>
          <w:b/>
        </w:rPr>
        <w:t>P</w:t>
      </w:r>
      <w:r w:rsidR="00D21FB4" w:rsidRPr="00534EA1">
        <w:rPr>
          <w:b/>
        </w:rPr>
        <w:t>o</w:t>
      </w:r>
      <w:r w:rsidRPr="00534EA1">
        <w:rPr>
          <w:b/>
        </w:rPr>
        <w:t>vzetek p</w:t>
      </w:r>
      <w:r w:rsidR="00AA1D39" w:rsidRPr="00534EA1">
        <w:rPr>
          <w:b/>
        </w:rPr>
        <w:t>redračun</w:t>
      </w:r>
      <w:r w:rsidRPr="00534EA1">
        <w:rPr>
          <w:b/>
        </w:rPr>
        <w:t>a / rekapitulacija</w:t>
      </w:r>
      <w:bookmarkEnd w:id="181"/>
    </w:p>
    <w:p w14:paraId="2EED4580" w14:textId="1D61AA44" w:rsidR="00CC37C5" w:rsidRPr="00534EA1" w:rsidRDefault="00CC37C5" w:rsidP="00FB7DC1">
      <w:pPr>
        <w:pStyle w:val="BodyText"/>
        <w:jc w:val="center"/>
        <w:rPr>
          <w:rFonts w:cs="Arial"/>
          <w:b/>
        </w:rPr>
      </w:pPr>
      <w:r w:rsidRPr="00534EA1">
        <w:rPr>
          <w:rFonts w:cs="Arial"/>
          <w:b/>
        </w:rPr>
        <w:t xml:space="preserve">ZA JAVNO NAROČILO </w:t>
      </w:r>
      <w:r w:rsidR="00BF1C59" w:rsidRPr="00534EA1">
        <w:rPr>
          <w:rFonts w:cs="Arial"/>
          <w:b/>
        </w:rPr>
        <w:t>JN-B</w:t>
      </w:r>
      <w:r w:rsidR="007626FF" w:rsidRPr="00534EA1">
        <w:rPr>
          <w:rFonts w:cs="Arial"/>
          <w:b/>
        </w:rPr>
        <w:t>10</w:t>
      </w:r>
      <w:r w:rsidR="00D044E6" w:rsidRPr="00534EA1">
        <w:rPr>
          <w:rFonts w:cs="Arial"/>
          <w:b/>
        </w:rPr>
        <w:t>55</w:t>
      </w:r>
    </w:p>
    <w:p w14:paraId="11F01AC1" w14:textId="70EAB6D2" w:rsidR="0008738C" w:rsidRPr="00534EA1" w:rsidRDefault="00413419" w:rsidP="00FD65ED">
      <w:pPr>
        <w:jc w:val="center"/>
        <w:rPr>
          <w:rFonts w:cs="Arial"/>
          <w:b/>
        </w:rPr>
      </w:pPr>
      <w:r w:rsidRPr="00534EA1">
        <w:rPr>
          <w:b/>
          <w:bCs/>
          <w:szCs w:val="20"/>
        </w:rPr>
        <w:t xml:space="preserve">Predmet: </w:t>
      </w:r>
      <w:r w:rsidR="00CC0EBD" w:rsidRPr="00534EA1">
        <w:rPr>
          <w:rFonts w:cs="Arial"/>
          <w:b/>
        </w:rPr>
        <w:t xml:space="preserve">Nakup </w:t>
      </w:r>
      <w:r w:rsidR="00D044E6" w:rsidRPr="00534EA1">
        <w:rPr>
          <w:rFonts w:cs="Arial"/>
          <w:b/>
        </w:rPr>
        <w:t xml:space="preserve">LED </w:t>
      </w:r>
      <w:r w:rsidR="006A5919" w:rsidRPr="00534EA1">
        <w:rPr>
          <w:rFonts w:cs="Arial"/>
          <w:b/>
        </w:rPr>
        <w:t>video stene za Studio 3</w:t>
      </w:r>
    </w:p>
    <w:p w14:paraId="5D07E9D4" w14:textId="77777777" w:rsidR="00413419" w:rsidRPr="00534EA1"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534EA1" w14:paraId="6D669A9B" w14:textId="77777777" w:rsidTr="001C2640">
        <w:trPr>
          <w:trHeight w:val="433"/>
        </w:trPr>
        <w:tc>
          <w:tcPr>
            <w:tcW w:w="3440" w:type="dxa"/>
            <w:shd w:val="clear" w:color="auto" w:fill="D9D9D9"/>
            <w:vAlign w:val="center"/>
          </w:tcPr>
          <w:p w14:paraId="78EB8E87" w14:textId="77777777" w:rsidR="001C2640" w:rsidRPr="00534EA1" w:rsidRDefault="001C2640" w:rsidP="00651647">
            <w:pPr>
              <w:rPr>
                <w:b/>
                <w:szCs w:val="20"/>
              </w:rPr>
            </w:pPr>
            <w:bookmarkStart w:id="182" w:name="_Hlk169771636"/>
          </w:p>
          <w:p w14:paraId="7FC7D25E" w14:textId="77777777" w:rsidR="001C2640" w:rsidRPr="00534EA1" w:rsidRDefault="001C2640" w:rsidP="00651647">
            <w:pPr>
              <w:rPr>
                <w:b/>
                <w:szCs w:val="20"/>
              </w:rPr>
            </w:pPr>
            <w:r w:rsidRPr="00534EA1">
              <w:rPr>
                <w:b/>
                <w:szCs w:val="20"/>
              </w:rPr>
              <w:t>Opis postavke</w:t>
            </w:r>
          </w:p>
          <w:p w14:paraId="2FDE4DC5" w14:textId="77777777" w:rsidR="001C2640" w:rsidRPr="00534EA1" w:rsidRDefault="001C2640" w:rsidP="00651647">
            <w:pPr>
              <w:rPr>
                <w:b/>
                <w:szCs w:val="20"/>
              </w:rPr>
            </w:pPr>
          </w:p>
        </w:tc>
        <w:tc>
          <w:tcPr>
            <w:tcW w:w="5705" w:type="dxa"/>
            <w:shd w:val="clear" w:color="auto" w:fill="D9D9D9"/>
            <w:vAlign w:val="center"/>
          </w:tcPr>
          <w:p w14:paraId="5F52251C" w14:textId="51AC20B6" w:rsidR="001C2640" w:rsidRPr="00534EA1" w:rsidRDefault="001C2640" w:rsidP="004A4B3F">
            <w:pPr>
              <w:jc w:val="center"/>
              <w:rPr>
                <w:b/>
                <w:szCs w:val="20"/>
              </w:rPr>
            </w:pPr>
            <w:r w:rsidRPr="00534EA1">
              <w:rPr>
                <w:b/>
                <w:szCs w:val="20"/>
              </w:rPr>
              <w:t>Vrednost v EUR brez DDV</w:t>
            </w:r>
            <w:r w:rsidR="004A4B3F" w:rsidRPr="00534EA1">
              <w:rPr>
                <w:b/>
                <w:szCs w:val="20"/>
              </w:rPr>
              <w:t>*</w:t>
            </w:r>
          </w:p>
        </w:tc>
      </w:tr>
      <w:tr w:rsidR="001C2640" w:rsidRPr="00534EA1" w14:paraId="0A026F30" w14:textId="77777777" w:rsidTr="007D23C5">
        <w:trPr>
          <w:trHeight w:val="680"/>
        </w:trPr>
        <w:tc>
          <w:tcPr>
            <w:tcW w:w="3440" w:type="dxa"/>
            <w:shd w:val="clear" w:color="auto" w:fill="auto"/>
            <w:vAlign w:val="center"/>
          </w:tcPr>
          <w:p w14:paraId="5D2B7107" w14:textId="5D13FB3E" w:rsidR="001C2640" w:rsidRPr="00534EA1" w:rsidRDefault="00C71180" w:rsidP="00E4136E">
            <w:pPr>
              <w:jc w:val="left"/>
              <w:rPr>
                <w:b/>
                <w:szCs w:val="20"/>
              </w:rPr>
            </w:pPr>
            <w:r w:rsidRPr="00534EA1">
              <w:rPr>
                <w:b/>
                <w:szCs w:val="20"/>
              </w:rPr>
              <w:t>LED video stena 1</w:t>
            </w:r>
          </w:p>
        </w:tc>
        <w:tc>
          <w:tcPr>
            <w:tcW w:w="5705" w:type="dxa"/>
            <w:shd w:val="clear" w:color="auto" w:fill="auto"/>
            <w:vAlign w:val="center"/>
          </w:tcPr>
          <w:p w14:paraId="669C01EB" w14:textId="77777777" w:rsidR="001C2640" w:rsidRPr="00534EA1" w:rsidRDefault="001C2640" w:rsidP="00651647">
            <w:pPr>
              <w:jc w:val="center"/>
              <w:rPr>
                <w:szCs w:val="20"/>
              </w:rPr>
            </w:pPr>
          </w:p>
        </w:tc>
      </w:tr>
      <w:tr w:rsidR="006A5919" w:rsidRPr="00534EA1" w14:paraId="61E07B44" w14:textId="77777777" w:rsidTr="007D23C5">
        <w:trPr>
          <w:trHeight w:val="680"/>
        </w:trPr>
        <w:tc>
          <w:tcPr>
            <w:tcW w:w="3440" w:type="dxa"/>
            <w:shd w:val="clear" w:color="auto" w:fill="auto"/>
            <w:vAlign w:val="center"/>
          </w:tcPr>
          <w:p w14:paraId="759E488A" w14:textId="331B4B47" w:rsidR="006A5919" w:rsidRPr="00534EA1" w:rsidRDefault="006A5919" w:rsidP="001C2640">
            <w:pPr>
              <w:rPr>
                <w:b/>
                <w:szCs w:val="20"/>
              </w:rPr>
            </w:pPr>
            <w:r w:rsidRPr="00534EA1">
              <w:rPr>
                <w:b/>
                <w:szCs w:val="20"/>
              </w:rPr>
              <w:t>LED video stena 2</w:t>
            </w:r>
          </w:p>
        </w:tc>
        <w:tc>
          <w:tcPr>
            <w:tcW w:w="5705" w:type="dxa"/>
            <w:shd w:val="clear" w:color="auto" w:fill="auto"/>
            <w:vAlign w:val="center"/>
          </w:tcPr>
          <w:p w14:paraId="5451D18A" w14:textId="77777777" w:rsidR="006A5919" w:rsidRPr="00534EA1" w:rsidRDefault="006A5919" w:rsidP="00651647">
            <w:pPr>
              <w:jc w:val="center"/>
              <w:rPr>
                <w:szCs w:val="20"/>
              </w:rPr>
            </w:pPr>
          </w:p>
        </w:tc>
      </w:tr>
      <w:tr w:rsidR="006A5919" w:rsidRPr="00534EA1" w14:paraId="3A21798E" w14:textId="77777777" w:rsidTr="007D23C5">
        <w:trPr>
          <w:trHeight w:val="680"/>
        </w:trPr>
        <w:tc>
          <w:tcPr>
            <w:tcW w:w="3440" w:type="dxa"/>
            <w:shd w:val="clear" w:color="auto" w:fill="auto"/>
            <w:vAlign w:val="center"/>
          </w:tcPr>
          <w:p w14:paraId="45375D92" w14:textId="570B743F" w:rsidR="006A5919" w:rsidRPr="00534EA1" w:rsidRDefault="006A5919" w:rsidP="001C2640">
            <w:pPr>
              <w:rPr>
                <w:b/>
                <w:szCs w:val="20"/>
              </w:rPr>
            </w:pPr>
            <w:r w:rsidRPr="00534EA1">
              <w:rPr>
                <w:b/>
                <w:szCs w:val="20"/>
              </w:rPr>
              <w:t>LED video stena 3</w:t>
            </w:r>
          </w:p>
        </w:tc>
        <w:tc>
          <w:tcPr>
            <w:tcW w:w="5705" w:type="dxa"/>
            <w:shd w:val="clear" w:color="auto" w:fill="auto"/>
            <w:vAlign w:val="center"/>
          </w:tcPr>
          <w:p w14:paraId="780D87D9" w14:textId="77777777" w:rsidR="006A5919" w:rsidRPr="00534EA1" w:rsidRDefault="006A5919" w:rsidP="00651647">
            <w:pPr>
              <w:jc w:val="center"/>
              <w:rPr>
                <w:szCs w:val="20"/>
              </w:rPr>
            </w:pPr>
          </w:p>
        </w:tc>
      </w:tr>
      <w:tr w:rsidR="006A5919" w:rsidRPr="00534EA1" w14:paraId="321D58C6" w14:textId="77777777" w:rsidTr="007D23C5">
        <w:trPr>
          <w:trHeight w:val="680"/>
        </w:trPr>
        <w:tc>
          <w:tcPr>
            <w:tcW w:w="3440" w:type="dxa"/>
            <w:shd w:val="clear" w:color="auto" w:fill="auto"/>
            <w:vAlign w:val="center"/>
          </w:tcPr>
          <w:p w14:paraId="659F80D6" w14:textId="1C3E2BF5" w:rsidR="006A5919" w:rsidRPr="00534EA1" w:rsidRDefault="006A5919" w:rsidP="001C2640">
            <w:pPr>
              <w:rPr>
                <w:b/>
                <w:szCs w:val="20"/>
              </w:rPr>
            </w:pPr>
            <w:r w:rsidRPr="00534EA1">
              <w:rPr>
                <w:b/>
                <w:szCs w:val="20"/>
              </w:rPr>
              <w:t>LED video stena 4</w:t>
            </w:r>
          </w:p>
        </w:tc>
        <w:tc>
          <w:tcPr>
            <w:tcW w:w="5705" w:type="dxa"/>
            <w:shd w:val="clear" w:color="auto" w:fill="auto"/>
            <w:vAlign w:val="center"/>
          </w:tcPr>
          <w:p w14:paraId="331E728D" w14:textId="77777777" w:rsidR="006A5919" w:rsidRPr="00534EA1" w:rsidRDefault="006A5919" w:rsidP="00651647">
            <w:pPr>
              <w:jc w:val="center"/>
              <w:rPr>
                <w:szCs w:val="20"/>
              </w:rPr>
            </w:pPr>
          </w:p>
        </w:tc>
      </w:tr>
      <w:tr w:rsidR="006A5919" w:rsidRPr="00534EA1" w14:paraId="38276829" w14:textId="77777777" w:rsidTr="007D23C5">
        <w:trPr>
          <w:trHeight w:val="680"/>
        </w:trPr>
        <w:tc>
          <w:tcPr>
            <w:tcW w:w="3440" w:type="dxa"/>
            <w:shd w:val="clear" w:color="auto" w:fill="auto"/>
            <w:vAlign w:val="center"/>
          </w:tcPr>
          <w:p w14:paraId="370153A9" w14:textId="7B3AAFE2" w:rsidR="006A5919" w:rsidRPr="00534EA1" w:rsidRDefault="006A5919" w:rsidP="001C2640">
            <w:pPr>
              <w:rPr>
                <w:b/>
                <w:szCs w:val="20"/>
              </w:rPr>
            </w:pPr>
            <w:r w:rsidRPr="00534EA1">
              <w:rPr>
                <w:b/>
                <w:szCs w:val="20"/>
              </w:rPr>
              <w:t>LED video stena 5</w:t>
            </w:r>
          </w:p>
        </w:tc>
        <w:tc>
          <w:tcPr>
            <w:tcW w:w="5705" w:type="dxa"/>
            <w:shd w:val="clear" w:color="auto" w:fill="auto"/>
            <w:vAlign w:val="center"/>
          </w:tcPr>
          <w:p w14:paraId="48F3483F" w14:textId="77777777" w:rsidR="006A5919" w:rsidRPr="00534EA1" w:rsidRDefault="006A5919" w:rsidP="00651647">
            <w:pPr>
              <w:jc w:val="center"/>
              <w:rPr>
                <w:szCs w:val="20"/>
              </w:rPr>
            </w:pPr>
          </w:p>
        </w:tc>
      </w:tr>
      <w:tr w:rsidR="006A5919" w:rsidRPr="00534EA1" w14:paraId="263AE965" w14:textId="77777777" w:rsidTr="007D23C5">
        <w:trPr>
          <w:trHeight w:val="680"/>
        </w:trPr>
        <w:tc>
          <w:tcPr>
            <w:tcW w:w="3440" w:type="dxa"/>
            <w:shd w:val="clear" w:color="auto" w:fill="auto"/>
            <w:vAlign w:val="center"/>
          </w:tcPr>
          <w:p w14:paraId="36D99CA5" w14:textId="5F5D471E" w:rsidR="006A5919" w:rsidRPr="00534EA1" w:rsidRDefault="006A5919" w:rsidP="006A5919">
            <w:pPr>
              <w:jc w:val="right"/>
              <w:rPr>
                <w:b/>
                <w:szCs w:val="20"/>
              </w:rPr>
            </w:pPr>
            <w:r w:rsidRPr="00534EA1">
              <w:rPr>
                <w:b/>
                <w:szCs w:val="20"/>
              </w:rPr>
              <w:t>SKUPAJ</w:t>
            </w:r>
            <w:r w:rsidR="007D23C5" w:rsidRPr="00534EA1">
              <w:rPr>
                <w:b/>
                <w:szCs w:val="20"/>
              </w:rPr>
              <w:t xml:space="preserve"> LED VIDEO STENA</w:t>
            </w:r>
          </w:p>
        </w:tc>
        <w:tc>
          <w:tcPr>
            <w:tcW w:w="5705" w:type="dxa"/>
            <w:shd w:val="clear" w:color="auto" w:fill="auto"/>
            <w:vAlign w:val="center"/>
          </w:tcPr>
          <w:p w14:paraId="555B2F85" w14:textId="77777777" w:rsidR="006A5919" w:rsidRPr="00534EA1" w:rsidRDefault="006A5919" w:rsidP="00651647">
            <w:pPr>
              <w:jc w:val="center"/>
              <w:rPr>
                <w:szCs w:val="20"/>
              </w:rPr>
            </w:pPr>
          </w:p>
        </w:tc>
      </w:tr>
    </w:tbl>
    <w:p w14:paraId="1C8B4DC4" w14:textId="77777777" w:rsidR="002B4B2C" w:rsidRPr="00534EA1" w:rsidRDefault="002B4B2C" w:rsidP="00770194">
      <w:pPr>
        <w:rPr>
          <w:szCs w:val="20"/>
        </w:rPr>
      </w:pPr>
    </w:p>
    <w:tbl>
      <w:tblPr>
        <w:tblW w:w="9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1218"/>
        <w:gridCol w:w="1055"/>
        <w:gridCol w:w="1998"/>
        <w:gridCol w:w="1998"/>
      </w:tblGrid>
      <w:tr w:rsidR="002B4B2C" w:rsidRPr="00534EA1" w14:paraId="700C0309" w14:textId="7DEEAC23" w:rsidTr="002B4B2C">
        <w:trPr>
          <w:trHeight w:val="157"/>
        </w:trPr>
        <w:tc>
          <w:tcPr>
            <w:tcW w:w="2925" w:type="dxa"/>
            <w:shd w:val="clear" w:color="auto" w:fill="D9D9D9"/>
            <w:vAlign w:val="center"/>
          </w:tcPr>
          <w:p w14:paraId="5F3C28A3" w14:textId="77777777" w:rsidR="002B4B2C" w:rsidRPr="00534EA1" w:rsidRDefault="002B4B2C" w:rsidP="002B4B2C">
            <w:pPr>
              <w:rPr>
                <w:b/>
                <w:szCs w:val="20"/>
              </w:rPr>
            </w:pPr>
          </w:p>
          <w:p w14:paraId="21EFD38D" w14:textId="77777777" w:rsidR="002B4B2C" w:rsidRPr="00534EA1" w:rsidRDefault="002B4B2C" w:rsidP="002B4B2C">
            <w:pPr>
              <w:rPr>
                <w:b/>
                <w:szCs w:val="20"/>
              </w:rPr>
            </w:pPr>
            <w:r w:rsidRPr="00534EA1">
              <w:rPr>
                <w:b/>
                <w:szCs w:val="20"/>
              </w:rPr>
              <w:t>Opis postavke</w:t>
            </w:r>
          </w:p>
          <w:p w14:paraId="08939600" w14:textId="77777777" w:rsidR="002B4B2C" w:rsidRPr="00534EA1" w:rsidRDefault="002B4B2C" w:rsidP="002B4B2C">
            <w:pPr>
              <w:rPr>
                <w:b/>
                <w:szCs w:val="20"/>
              </w:rPr>
            </w:pPr>
          </w:p>
        </w:tc>
        <w:tc>
          <w:tcPr>
            <w:tcW w:w="1218" w:type="dxa"/>
            <w:shd w:val="clear" w:color="auto" w:fill="D9D9D9"/>
            <w:vAlign w:val="center"/>
          </w:tcPr>
          <w:p w14:paraId="20EE464F" w14:textId="5ABF1170" w:rsidR="002B4B2C" w:rsidRPr="00534EA1" w:rsidRDefault="002B4B2C" w:rsidP="002B4B2C">
            <w:pPr>
              <w:jc w:val="center"/>
              <w:rPr>
                <w:b/>
                <w:szCs w:val="20"/>
              </w:rPr>
            </w:pPr>
            <w:r w:rsidRPr="00534EA1">
              <w:rPr>
                <w:b/>
                <w:szCs w:val="20"/>
              </w:rPr>
              <w:t>EM</w:t>
            </w:r>
          </w:p>
        </w:tc>
        <w:tc>
          <w:tcPr>
            <w:tcW w:w="1055" w:type="dxa"/>
            <w:shd w:val="clear" w:color="auto" w:fill="D9D9D9"/>
            <w:vAlign w:val="center"/>
          </w:tcPr>
          <w:p w14:paraId="5EA69316" w14:textId="43A584C7" w:rsidR="002B4B2C" w:rsidRPr="00534EA1" w:rsidRDefault="002B4B2C" w:rsidP="002B4B2C">
            <w:pPr>
              <w:jc w:val="center"/>
              <w:rPr>
                <w:b/>
                <w:szCs w:val="20"/>
              </w:rPr>
            </w:pPr>
            <w:r w:rsidRPr="00534EA1">
              <w:rPr>
                <w:b/>
                <w:szCs w:val="20"/>
              </w:rPr>
              <w:t>Količina</w:t>
            </w:r>
          </w:p>
        </w:tc>
        <w:tc>
          <w:tcPr>
            <w:tcW w:w="1998" w:type="dxa"/>
            <w:shd w:val="clear" w:color="auto" w:fill="D9D9D9"/>
            <w:vAlign w:val="center"/>
          </w:tcPr>
          <w:p w14:paraId="49C3BC0E" w14:textId="4B3D16D8" w:rsidR="002B4B2C" w:rsidRPr="00534EA1" w:rsidRDefault="002B4B2C" w:rsidP="002B4B2C">
            <w:pPr>
              <w:jc w:val="center"/>
              <w:rPr>
                <w:b/>
                <w:szCs w:val="20"/>
              </w:rPr>
            </w:pPr>
            <w:r w:rsidRPr="00534EA1">
              <w:rPr>
                <w:b/>
                <w:szCs w:val="20"/>
              </w:rPr>
              <w:t>Cena ne EM v € brez DDV</w:t>
            </w:r>
          </w:p>
        </w:tc>
        <w:tc>
          <w:tcPr>
            <w:tcW w:w="1998" w:type="dxa"/>
            <w:shd w:val="clear" w:color="auto" w:fill="D9D9D9"/>
            <w:vAlign w:val="center"/>
          </w:tcPr>
          <w:p w14:paraId="484EB1A0" w14:textId="7A27EABA" w:rsidR="002B4B2C" w:rsidRPr="00534EA1" w:rsidRDefault="00FD65ED" w:rsidP="002B4B2C">
            <w:pPr>
              <w:jc w:val="center"/>
              <w:rPr>
                <w:b/>
                <w:szCs w:val="20"/>
              </w:rPr>
            </w:pPr>
            <w:r w:rsidRPr="00534EA1">
              <w:rPr>
                <w:b/>
                <w:szCs w:val="20"/>
              </w:rPr>
              <w:t>Skupaj v € brez DDV</w:t>
            </w:r>
          </w:p>
        </w:tc>
      </w:tr>
      <w:tr w:rsidR="002B4B2C" w:rsidRPr="00534EA1" w14:paraId="037FF84E" w14:textId="0E012B28" w:rsidTr="002B4B2C">
        <w:trPr>
          <w:trHeight w:val="345"/>
        </w:trPr>
        <w:tc>
          <w:tcPr>
            <w:tcW w:w="2925" w:type="dxa"/>
            <w:shd w:val="clear" w:color="auto" w:fill="auto"/>
            <w:vAlign w:val="center"/>
          </w:tcPr>
          <w:p w14:paraId="17DD7545" w14:textId="77777777" w:rsidR="002B4B2C" w:rsidRPr="00534EA1" w:rsidRDefault="002B4B2C" w:rsidP="002B4B2C">
            <w:pPr>
              <w:rPr>
                <w:b/>
                <w:szCs w:val="20"/>
              </w:rPr>
            </w:pPr>
          </w:p>
          <w:p w14:paraId="25E89B6E" w14:textId="13E37059" w:rsidR="002B4B2C" w:rsidRPr="00534EA1" w:rsidRDefault="002B4B2C" w:rsidP="002B4B2C">
            <w:pPr>
              <w:rPr>
                <w:b/>
                <w:szCs w:val="20"/>
              </w:rPr>
            </w:pPr>
            <w:r w:rsidRPr="00534EA1">
              <w:rPr>
                <w:b/>
                <w:szCs w:val="20"/>
              </w:rPr>
              <w:t>Vzdrževanje LED stene po poteku garancijske dobe</w:t>
            </w:r>
          </w:p>
          <w:p w14:paraId="679F89C0" w14:textId="77777777" w:rsidR="002B4B2C" w:rsidRPr="00534EA1" w:rsidRDefault="002B4B2C" w:rsidP="002B4B2C">
            <w:pPr>
              <w:jc w:val="center"/>
              <w:rPr>
                <w:b/>
                <w:szCs w:val="20"/>
              </w:rPr>
            </w:pPr>
          </w:p>
        </w:tc>
        <w:tc>
          <w:tcPr>
            <w:tcW w:w="1218" w:type="dxa"/>
            <w:shd w:val="clear" w:color="auto" w:fill="auto"/>
            <w:vAlign w:val="center"/>
          </w:tcPr>
          <w:p w14:paraId="6E746CD4" w14:textId="45414750" w:rsidR="002B4B2C" w:rsidRPr="00534EA1" w:rsidRDefault="002B4B2C" w:rsidP="002B4B2C">
            <w:pPr>
              <w:jc w:val="center"/>
              <w:rPr>
                <w:szCs w:val="20"/>
              </w:rPr>
            </w:pPr>
            <w:r w:rsidRPr="00534EA1">
              <w:rPr>
                <w:szCs w:val="20"/>
              </w:rPr>
              <w:t>Mesečni pavšal</w:t>
            </w:r>
          </w:p>
        </w:tc>
        <w:tc>
          <w:tcPr>
            <w:tcW w:w="1055" w:type="dxa"/>
            <w:vAlign w:val="center"/>
          </w:tcPr>
          <w:p w14:paraId="521A0809" w14:textId="1A608B94" w:rsidR="002B4B2C" w:rsidRPr="00534EA1" w:rsidRDefault="002B4B2C" w:rsidP="002B4B2C">
            <w:pPr>
              <w:jc w:val="center"/>
              <w:rPr>
                <w:szCs w:val="20"/>
              </w:rPr>
            </w:pPr>
            <w:r w:rsidRPr="00534EA1">
              <w:rPr>
                <w:szCs w:val="20"/>
              </w:rPr>
              <w:t>36</w:t>
            </w:r>
          </w:p>
        </w:tc>
        <w:tc>
          <w:tcPr>
            <w:tcW w:w="1998" w:type="dxa"/>
            <w:vAlign w:val="center"/>
          </w:tcPr>
          <w:p w14:paraId="58F930C7" w14:textId="77777777" w:rsidR="002B4B2C" w:rsidRPr="00534EA1" w:rsidRDefault="002B4B2C" w:rsidP="002B4B2C">
            <w:pPr>
              <w:jc w:val="center"/>
              <w:rPr>
                <w:szCs w:val="20"/>
              </w:rPr>
            </w:pPr>
          </w:p>
        </w:tc>
        <w:tc>
          <w:tcPr>
            <w:tcW w:w="1998" w:type="dxa"/>
            <w:vAlign w:val="center"/>
          </w:tcPr>
          <w:p w14:paraId="5DE163D0" w14:textId="77777777" w:rsidR="002B4B2C" w:rsidRPr="00534EA1" w:rsidRDefault="002B4B2C" w:rsidP="002B4B2C">
            <w:pPr>
              <w:jc w:val="center"/>
              <w:rPr>
                <w:szCs w:val="20"/>
              </w:rPr>
            </w:pPr>
          </w:p>
        </w:tc>
      </w:tr>
      <w:bookmarkEnd w:id="182"/>
    </w:tbl>
    <w:p w14:paraId="6DF4B121" w14:textId="77777777" w:rsidR="002B4B2C" w:rsidRPr="00534EA1" w:rsidRDefault="002B4B2C" w:rsidP="00770194">
      <w:pPr>
        <w:rPr>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7D23C5" w:rsidRPr="00534EA1" w14:paraId="084691F4" w14:textId="77777777" w:rsidTr="00637E9F">
        <w:trPr>
          <w:trHeight w:val="433"/>
        </w:trPr>
        <w:tc>
          <w:tcPr>
            <w:tcW w:w="3440" w:type="dxa"/>
            <w:shd w:val="clear" w:color="auto" w:fill="D9D9D9"/>
            <w:vAlign w:val="center"/>
          </w:tcPr>
          <w:p w14:paraId="35DE4D66" w14:textId="77777777" w:rsidR="007D23C5" w:rsidRPr="00534EA1" w:rsidRDefault="007D23C5" w:rsidP="00637E9F">
            <w:pPr>
              <w:rPr>
                <w:b/>
                <w:szCs w:val="20"/>
              </w:rPr>
            </w:pPr>
          </w:p>
          <w:p w14:paraId="2C4C111B" w14:textId="77777777" w:rsidR="007D23C5" w:rsidRPr="00534EA1" w:rsidRDefault="007D23C5" w:rsidP="00637E9F">
            <w:pPr>
              <w:rPr>
                <w:b/>
                <w:szCs w:val="20"/>
              </w:rPr>
            </w:pPr>
            <w:r w:rsidRPr="00534EA1">
              <w:rPr>
                <w:b/>
                <w:szCs w:val="20"/>
              </w:rPr>
              <w:t>Opis postavke</w:t>
            </w:r>
          </w:p>
          <w:p w14:paraId="7D39047C" w14:textId="77777777" w:rsidR="007D23C5" w:rsidRPr="00534EA1" w:rsidRDefault="007D23C5" w:rsidP="00637E9F">
            <w:pPr>
              <w:rPr>
                <w:b/>
                <w:szCs w:val="20"/>
              </w:rPr>
            </w:pPr>
          </w:p>
        </w:tc>
        <w:tc>
          <w:tcPr>
            <w:tcW w:w="5705" w:type="dxa"/>
            <w:shd w:val="clear" w:color="auto" w:fill="D9D9D9"/>
            <w:vAlign w:val="center"/>
          </w:tcPr>
          <w:p w14:paraId="78BAAE75" w14:textId="77777777" w:rsidR="007D23C5" w:rsidRPr="00534EA1" w:rsidRDefault="007D23C5" w:rsidP="00637E9F">
            <w:pPr>
              <w:jc w:val="center"/>
              <w:rPr>
                <w:b/>
                <w:szCs w:val="20"/>
              </w:rPr>
            </w:pPr>
            <w:r w:rsidRPr="00534EA1">
              <w:rPr>
                <w:b/>
                <w:szCs w:val="20"/>
              </w:rPr>
              <w:t>Vrednost v EUR brez DDV za ponujeno opremo in pogarancijsko v</w:t>
            </w:r>
            <w:r w:rsidR="00262E82" w:rsidRPr="00534EA1">
              <w:rPr>
                <w:b/>
                <w:szCs w:val="20"/>
              </w:rPr>
              <w:t>z</w:t>
            </w:r>
            <w:r w:rsidRPr="00534EA1">
              <w:rPr>
                <w:b/>
                <w:szCs w:val="20"/>
              </w:rPr>
              <w:t>drževanje</w:t>
            </w:r>
          </w:p>
          <w:p w14:paraId="0F6DF46C" w14:textId="4E274256" w:rsidR="004926FC" w:rsidRPr="00534EA1" w:rsidRDefault="004926FC" w:rsidP="00637E9F">
            <w:pPr>
              <w:jc w:val="center"/>
              <w:rPr>
                <w:bCs/>
                <w:i/>
                <w:iCs/>
                <w:szCs w:val="20"/>
              </w:rPr>
            </w:pPr>
            <w:r w:rsidRPr="00534EA1">
              <w:rPr>
                <w:bCs/>
                <w:i/>
                <w:iCs/>
                <w:szCs w:val="20"/>
              </w:rPr>
              <w:t>(merilo)</w:t>
            </w:r>
          </w:p>
        </w:tc>
      </w:tr>
      <w:tr w:rsidR="007D23C5" w:rsidRPr="00534EA1" w14:paraId="17850B93" w14:textId="77777777" w:rsidTr="007D23C5">
        <w:trPr>
          <w:trHeight w:val="1008"/>
        </w:trPr>
        <w:tc>
          <w:tcPr>
            <w:tcW w:w="3440" w:type="dxa"/>
            <w:shd w:val="clear" w:color="auto" w:fill="auto"/>
            <w:vAlign w:val="center"/>
          </w:tcPr>
          <w:p w14:paraId="1659F265" w14:textId="39B48E73" w:rsidR="007D23C5" w:rsidRPr="00534EA1" w:rsidRDefault="007D23C5" w:rsidP="00637E9F">
            <w:pPr>
              <w:jc w:val="left"/>
              <w:rPr>
                <w:b/>
                <w:szCs w:val="20"/>
              </w:rPr>
            </w:pPr>
            <w:r w:rsidRPr="00534EA1">
              <w:rPr>
                <w:b/>
                <w:szCs w:val="20"/>
              </w:rPr>
              <w:t>LED video stena in vzdrževanje LED stene po poteku garancijske dobe</w:t>
            </w:r>
          </w:p>
        </w:tc>
        <w:tc>
          <w:tcPr>
            <w:tcW w:w="5705" w:type="dxa"/>
            <w:shd w:val="clear" w:color="auto" w:fill="auto"/>
            <w:vAlign w:val="center"/>
          </w:tcPr>
          <w:p w14:paraId="13B4BB60" w14:textId="77777777" w:rsidR="007D23C5" w:rsidRPr="00534EA1" w:rsidRDefault="007D23C5" w:rsidP="00637E9F">
            <w:pPr>
              <w:jc w:val="center"/>
              <w:rPr>
                <w:szCs w:val="20"/>
              </w:rPr>
            </w:pPr>
          </w:p>
        </w:tc>
      </w:tr>
    </w:tbl>
    <w:p w14:paraId="1A291A2F" w14:textId="77777777" w:rsidR="007D23C5" w:rsidRPr="00534EA1" w:rsidRDefault="007D23C5" w:rsidP="00770194">
      <w:pPr>
        <w:rPr>
          <w:szCs w:val="20"/>
        </w:rPr>
      </w:pPr>
    </w:p>
    <w:p w14:paraId="6C0E9F4C" w14:textId="50B73411" w:rsidR="004A4B3F" w:rsidRPr="00534EA1" w:rsidRDefault="00237F30" w:rsidP="00237F30">
      <w:pPr>
        <w:rPr>
          <w:i/>
          <w:sz w:val="18"/>
          <w:szCs w:val="18"/>
          <w:shd w:val="clear" w:color="auto" w:fill="00AE00"/>
        </w:rPr>
      </w:pPr>
      <w:r w:rsidRPr="00534EA1">
        <w:rPr>
          <w:i/>
          <w:sz w:val="18"/>
          <w:szCs w:val="18"/>
        </w:rPr>
        <w:t xml:space="preserve">* </w:t>
      </w:r>
      <w:r w:rsidR="004A4B3F" w:rsidRPr="00534EA1">
        <w:rPr>
          <w:i/>
          <w:sz w:val="18"/>
          <w:szCs w:val="18"/>
        </w:rPr>
        <w:t xml:space="preserve">Cena mora biti izražena v EUR, na osnovi DDP lokacija naročnika: </w:t>
      </w:r>
      <w:r w:rsidR="007C6B83" w:rsidRPr="00534EA1">
        <w:rPr>
          <w:i/>
          <w:sz w:val="18"/>
          <w:szCs w:val="18"/>
        </w:rPr>
        <w:t>Radiotelevizija Slovenija, Javni zavod, Kolodvorska 2, 1000 Ljubljana</w:t>
      </w:r>
      <w:r w:rsidR="004A4B3F" w:rsidRPr="00534EA1">
        <w:rPr>
          <w:i/>
          <w:sz w:val="18"/>
          <w:szCs w:val="18"/>
        </w:rPr>
        <w:t xml:space="preserve"> (skladno z INCOTERMS 20</w:t>
      </w:r>
      <w:r w:rsidR="00E3372A" w:rsidRPr="00534EA1">
        <w:rPr>
          <w:i/>
          <w:sz w:val="18"/>
          <w:szCs w:val="18"/>
        </w:rPr>
        <w:t>2</w:t>
      </w:r>
      <w:r w:rsidR="004A4B3F" w:rsidRPr="00534EA1">
        <w:rPr>
          <w:i/>
          <w:sz w:val="18"/>
          <w:szCs w:val="18"/>
        </w:rPr>
        <w:t>0); brez DDV.</w:t>
      </w:r>
    </w:p>
    <w:p w14:paraId="34F51040" w14:textId="77777777" w:rsidR="00526D12" w:rsidRPr="00534EA1" w:rsidRDefault="00526D12" w:rsidP="00526D12">
      <w:pPr>
        <w:rPr>
          <w:rFonts w:cs="Arial"/>
          <w:b/>
          <w:iCs/>
          <w:u w:val="single"/>
        </w:rPr>
      </w:pPr>
    </w:p>
    <w:p w14:paraId="387D3EEB" w14:textId="58B1F1E5" w:rsidR="00526D12" w:rsidRPr="00534EA1" w:rsidRDefault="00526D12" w:rsidP="00526D12">
      <w:pPr>
        <w:rPr>
          <w:bCs/>
          <w:u w:val="single"/>
        </w:rPr>
      </w:pPr>
      <w:r w:rsidRPr="00534EA1">
        <w:rPr>
          <w:b/>
          <w:bCs/>
        </w:rPr>
        <w:t>Plačilni pogoji</w:t>
      </w:r>
      <w:r w:rsidR="007A1B7F" w:rsidRPr="00534EA1">
        <w:rPr>
          <w:b/>
          <w:bCs/>
        </w:rPr>
        <w:t xml:space="preserve"> za opremo</w:t>
      </w:r>
      <w:r w:rsidRPr="00534EA1">
        <w:rPr>
          <w:b/>
          <w:bCs/>
        </w:rPr>
        <w:t>:</w:t>
      </w:r>
    </w:p>
    <w:p w14:paraId="37E384C7" w14:textId="77777777" w:rsidR="00526D12" w:rsidRPr="00534EA1" w:rsidRDefault="00526D12" w:rsidP="00526D12">
      <w:pPr>
        <w:rPr>
          <w:bCs/>
          <w:u w:val="single"/>
        </w:rPr>
      </w:pPr>
    </w:p>
    <w:p w14:paraId="25C9632C" w14:textId="7C6FC0B4" w:rsidR="00526D12" w:rsidRPr="00534EA1" w:rsidRDefault="009E59CF" w:rsidP="00526D12">
      <w:pPr>
        <w:numPr>
          <w:ilvl w:val="0"/>
          <w:numId w:val="9"/>
        </w:numPr>
      </w:pPr>
      <w:r w:rsidRPr="00534EA1">
        <w:t>100</w:t>
      </w:r>
      <w:r w:rsidR="00526D12" w:rsidRPr="00534EA1">
        <w:t xml:space="preserve"> % - roku 30 dni od dneva uspešno opravljenega končnega prevzema opreme in predložitve s strani naročnika podpisanega zapisnika o opravljenem končnem prevzemu opreme.</w:t>
      </w:r>
    </w:p>
    <w:p w14:paraId="54502536" w14:textId="77777777" w:rsidR="00BE768A" w:rsidRPr="00534EA1" w:rsidRDefault="00BE768A" w:rsidP="00C17177">
      <w:pPr>
        <w:rPr>
          <w:rFonts w:cs="Arial"/>
          <w:i/>
          <w:iCs/>
        </w:rPr>
      </w:pPr>
    </w:p>
    <w:p w14:paraId="56A15500" w14:textId="77777777" w:rsidR="007A1B7F" w:rsidRPr="00534EA1" w:rsidRDefault="007A1B7F" w:rsidP="007A1B7F">
      <w:pPr>
        <w:rPr>
          <w:bCs/>
          <w:u w:val="single"/>
        </w:rPr>
      </w:pPr>
      <w:r w:rsidRPr="00534EA1">
        <w:rPr>
          <w:b/>
          <w:bCs/>
        </w:rPr>
        <w:t>Plačilni pogoji za pogarancijsko vzdrževanje:</w:t>
      </w:r>
    </w:p>
    <w:p w14:paraId="0646D1FF" w14:textId="77777777" w:rsidR="007A1B7F" w:rsidRPr="00534EA1" w:rsidRDefault="007A1B7F" w:rsidP="007A1B7F">
      <w:pPr>
        <w:rPr>
          <w:bCs/>
          <w:u w:val="single"/>
        </w:rPr>
      </w:pPr>
    </w:p>
    <w:p w14:paraId="519CA9E2" w14:textId="5E4F5ECD" w:rsidR="007A1B7F" w:rsidRPr="00534EA1" w:rsidRDefault="007A1B7F" w:rsidP="008C68E7">
      <w:pPr>
        <w:pStyle w:val="ListParagraph"/>
        <w:numPr>
          <w:ilvl w:val="0"/>
          <w:numId w:val="9"/>
        </w:numPr>
        <w:rPr>
          <w:szCs w:val="20"/>
        </w:rPr>
      </w:pPr>
      <w:r w:rsidRPr="00534EA1">
        <w:t xml:space="preserve">100 % v roku 30 dni </w:t>
      </w:r>
      <w:r w:rsidRPr="00534EA1">
        <w:rPr>
          <w:szCs w:val="20"/>
        </w:rPr>
        <w:t>od dneva prejema pravilno izstavljenega računa za storitve pogarancijskega vzdrževanja v preteklem mesecu.</w:t>
      </w:r>
    </w:p>
    <w:p w14:paraId="5635CA25" w14:textId="3D99D567" w:rsidR="008C68E7" w:rsidRPr="00534EA1" w:rsidRDefault="008C68E7" w:rsidP="008C68E7">
      <w:pPr>
        <w:rPr>
          <w:b/>
          <w:color w:val="000000"/>
        </w:rPr>
      </w:pPr>
      <w:r w:rsidRPr="00534EA1">
        <w:rPr>
          <w:b/>
          <w:color w:val="000000"/>
        </w:rPr>
        <w:lastRenderedPageBreak/>
        <w:t>Garancijski rok</w:t>
      </w:r>
      <w:r w:rsidR="006A5919" w:rsidRPr="00534EA1">
        <w:rPr>
          <w:b/>
          <w:color w:val="000000"/>
        </w:rPr>
        <w:t xml:space="preserve"> za LED video stene in video procesno / razdelilno enoto</w:t>
      </w:r>
      <w:r w:rsidRPr="00534EA1">
        <w:rPr>
          <w:b/>
          <w:color w:val="000000"/>
        </w:rPr>
        <w:t>:</w:t>
      </w:r>
      <w:r w:rsidRPr="00534EA1">
        <w:rPr>
          <w:color w:val="000000"/>
        </w:rPr>
        <w:t xml:space="preserve"> </w:t>
      </w:r>
      <w:r w:rsidRPr="00534EA1">
        <w:rPr>
          <w:b/>
          <w:color w:val="000000"/>
        </w:rPr>
        <w:t>………. (najmanj 36 mesecev)</w:t>
      </w:r>
    </w:p>
    <w:p w14:paraId="0FD6996C" w14:textId="2EFE0845" w:rsidR="008C68E7" w:rsidRPr="00534EA1" w:rsidRDefault="008C68E7" w:rsidP="00C17177">
      <w:pPr>
        <w:rPr>
          <w:i/>
        </w:rPr>
      </w:pPr>
      <w:r w:rsidRPr="00534EA1">
        <w:rPr>
          <w:i/>
        </w:rPr>
        <w:t>(ponudnik vpiše število mesecev)</w:t>
      </w:r>
    </w:p>
    <w:p w14:paraId="07CB6466" w14:textId="77777777" w:rsidR="006A5919" w:rsidRPr="00534EA1" w:rsidRDefault="006A5919" w:rsidP="00C17177">
      <w:pPr>
        <w:rPr>
          <w:b/>
        </w:rPr>
      </w:pPr>
    </w:p>
    <w:p w14:paraId="14524A7B" w14:textId="02094684" w:rsidR="00C17177" w:rsidRPr="00534EA1" w:rsidRDefault="00C17177" w:rsidP="00C17177">
      <w:pPr>
        <w:rPr>
          <w:b/>
        </w:rPr>
      </w:pPr>
      <w:r w:rsidRPr="00534EA1">
        <w:rPr>
          <w:b/>
        </w:rPr>
        <w:t>Dobavni rok</w:t>
      </w:r>
      <w:r w:rsidR="00E3372A" w:rsidRPr="00534EA1">
        <w:rPr>
          <w:b/>
        </w:rPr>
        <w:t xml:space="preserve"> </w:t>
      </w:r>
      <w:r w:rsidRPr="00534EA1">
        <w:rPr>
          <w:b/>
        </w:rPr>
        <w:t xml:space="preserve">: </w:t>
      </w:r>
      <w:r w:rsidR="00C42220" w:rsidRPr="00534EA1">
        <w:rPr>
          <w:b/>
        </w:rPr>
        <w:t xml:space="preserve">  </w:t>
      </w:r>
      <w:r w:rsidRPr="00534EA1">
        <w:rPr>
          <w:b/>
        </w:rPr>
        <w:t>………… dni od začetka veljavnosti pogodbe</w:t>
      </w:r>
      <w:r w:rsidR="00853F90" w:rsidRPr="00534EA1">
        <w:rPr>
          <w:b/>
        </w:rPr>
        <w:t xml:space="preserve"> (največ </w:t>
      </w:r>
      <w:r w:rsidR="000E27C6" w:rsidRPr="00534EA1">
        <w:rPr>
          <w:b/>
        </w:rPr>
        <w:t>60</w:t>
      </w:r>
      <w:r w:rsidR="00853F90" w:rsidRPr="00534EA1">
        <w:rPr>
          <w:b/>
        </w:rPr>
        <w:t xml:space="preserve"> dni)</w:t>
      </w:r>
    </w:p>
    <w:p w14:paraId="56F1949B" w14:textId="37D9334F" w:rsidR="00CB0ACF" w:rsidRPr="00534EA1" w:rsidRDefault="002B405B" w:rsidP="00770194">
      <w:pPr>
        <w:rPr>
          <w:bCs/>
          <w:i/>
        </w:rPr>
      </w:pPr>
      <w:r w:rsidRPr="00534EA1">
        <w:rPr>
          <w:bCs/>
          <w:i/>
        </w:rPr>
        <w:t>(ponudnik vpiše število dni)</w:t>
      </w:r>
    </w:p>
    <w:p w14:paraId="073433A5" w14:textId="77777777" w:rsidR="00770194" w:rsidRPr="00534EA1" w:rsidRDefault="00770194" w:rsidP="0008738C">
      <w:pPr>
        <w:jc w:val="center"/>
        <w:rPr>
          <w:szCs w:val="20"/>
        </w:rPr>
      </w:pPr>
    </w:p>
    <w:p w14:paraId="1DE6287A" w14:textId="77777777" w:rsidR="007D23C5" w:rsidRPr="00534EA1" w:rsidRDefault="007D23C5" w:rsidP="0008738C">
      <w:pPr>
        <w:jc w:val="center"/>
        <w:rPr>
          <w:szCs w:val="20"/>
        </w:rPr>
      </w:pPr>
    </w:p>
    <w:p w14:paraId="4DAF467A" w14:textId="77777777" w:rsidR="007D23C5" w:rsidRPr="00534EA1" w:rsidRDefault="007D23C5" w:rsidP="0008738C">
      <w:pPr>
        <w:jc w:val="center"/>
        <w:rPr>
          <w:szCs w:val="20"/>
        </w:rPr>
      </w:pPr>
    </w:p>
    <w:p w14:paraId="346F5E6B" w14:textId="77777777" w:rsidR="007D23C5" w:rsidRPr="00534EA1" w:rsidRDefault="007D23C5" w:rsidP="0008738C">
      <w:pPr>
        <w:jc w:val="center"/>
        <w:rPr>
          <w:szCs w:val="20"/>
        </w:rPr>
      </w:pPr>
    </w:p>
    <w:p w14:paraId="78AE0725" w14:textId="01D28A2A" w:rsidR="00770194" w:rsidRPr="00534EA1" w:rsidRDefault="00770194" w:rsidP="0008738C">
      <w:pPr>
        <w:jc w:val="center"/>
        <w:rPr>
          <w:rFonts w:cs="Arial"/>
          <w:szCs w:val="20"/>
        </w:rPr>
      </w:pPr>
      <w:r w:rsidRPr="00534EA1">
        <w:rPr>
          <w:rFonts w:cs="Arial"/>
          <w:szCs w:val="20"/>
        </w:rPr>
        <w:t xml:space="preserve">Kraj in datum: </w:t>
      </w:r>
      <w:r w:rsidRPr="00534EA1">
        <w:rPr>
          <w:rFonts w:cs="Arial"/>
          <w:szCs w:val="20"/>
        </w:rPr>
        <w:tab/>
      </w:r>
      <w:r w:rsidRPr="00534EA1">
        <w:rPr>
          <w:rFonts w:cs="Arial"/>
          <w:szCs w:val="20"/>
        </w:rPr>
        <w:tab/>
      </w:r>
      <w:r w:rsidRPr="00534EA1">
        <w:rPr>
          <w:rFonts w:cs="Arial"/>
          <w:szCs w:val="20"/>
        </w:rPr>
        <w:tab/>
      </w:r>
      <w:r w:rsidRPr="00534EA1">
        <w:rPr>
          <w:rFonts w:cs="Arial"/>
          <w:szCs w:val="20"/>
        </w:rPr>
        <w:tab/>
      </w:r>
      <w:r w:rsidR="00237F30" w:rsidRPr="00534EA1">
        <w:rPr>
          <w:rFonts w:cs="Arial"/>
          <w:szCs w:val="20"/>
        </w:rPr>
        <w:t xml:space="preserve">    </w:t>
      </w:r>
      <w:r w:rsidRPr="00534EA1">
        <w:rPr>
          <w:rFonts w:cs="Arial"/>
          <w:szCs w:val="20"/>
        </w:rPr>
        <w:t>Žig:</w:t>
      </w:r>
      <w:r w:rsidRPr="00534EA1">
        <w:rPr>
          <w:rFonts w:cs="Arial"/>
          <w:szCs w:val="20"/>
        </w:rPr>
        <w:tab/>
      </w:r>
      <w:r w:rsidRPr="00534EA1">
        <w:rPr>
          <w:rFonts w:cs="Arial"/>
          <w:szCs w:val="20"/>
        </w:rPr>
        <w:tab/>
      </w:r>
      <w:r w:rsidRPr="00534EA1">
        <w:rPr>
          <w:rFonts w:cs="Arial"/>
          <w:szCs w:val="20"/>
        </w:rPr>
        <w:tab/>
        <w:t>Podpis zastopnika oz. prokurista:</w:t>
      </w:r>
    </w:p>
    <w:p w14:paraId="47551E36" w14:textId="77777777" w:rsidR="00770194" w:rsidRPr="00534EA1" w:rsidRDefault="00770194" w:rsidP="0008738C">
      <w:pPr>
        <w:jc w:val="center"/>
        <w:rPr>
          <w:rFonts w:cs="Arial"/>
          <w:szCs w:val="20"/>
        </w:rPr>
      </w:pPr>
    </w:p>
    <w:p w14:paraId="048D5AFA" w14:textId="6290141C" w:rsidR="00155932" w:rsidRPr="00534EA1" w:rsidRDefault="00770194" w:rsidP="002B4B2C">
      <w:pPr>
        <w:jc w:val="center"/>
        <w:rPr>
          <w:rFonts w:cs="Arial"/>
          <w:szCs w:val="20"/>
        </w:rPr>
      </w:pPr>
      <w:r w:rsidRPr="00534EA1">
        <w:rPr>
          <w:rFonts w:cs="Arial"/>
          <w:szCs w:val="20"/>
        </w:rPr>
        <w:t>........................................</w:t>
      </w:r>
      <w:r w:rsidRPr="00534EA1">
        <w:rPr>
          <w:rFonts w:cs="Arial"/>
          <w:szCs w:val="20"/>
        </w:rPr>
        <w:tab/>
      </w:r>
      <w:r w:rsidRPr="00534EA1">
        <w:rPr>
          <w:rFonts w:cs="Arial"/>
          <w:szCs w:val="20"/>
        </w:rPr>
        <w:tab/>
      </w:r>
      <w:r w:rsidRPr="00534EA1">
        <w:rPr>
          <w:rFonts w:cs="Arial"/>
          <w:szCs w:val="20"/>
        </w:rPr>
        <w:tab/>
      </w:r>
      <w:r w:rsidRPr="00534EA1">
        <w:rPr>
          <w:rFonts w:cs="Arial"/>
          <w:szCs w:val="20"/>
        </w:rPr>
        <w:tab/>
      </w:r>
      <w:r w:rsidRPr="00534EA1">
        <w:rPr>
          <w:rFonts w:cs="Arial"/>
          <w:szCs w:val="20"/>
        </w:rPr>
        <w:tab/>
        <w:t>................…….............................</w:t>
      </w:r>
    </w:p>
    <w:p w14:paraId="256EF288" w14:textId="77777777" w:rsidR="00EE7616" w:rsidRPr="00534EA1" w:rsidRDefault="00EE7616" w:rsidP="00155932">
      <w:pPr>
        <w:jc w:val="right"/>
        <w:rPr>
          <w:b/>
        </w:rPr>
      </w:pPr>
    </w:p>
    <w:p w14:paraId="3E497ABA" w14:textId="77777777" w:rsidR="00EE7616" w:rsidRPr="00534EA1" w:rsidRDefault="00EE7616" w:rsidP="00155932">
      <w:pPr>
        <w:jc w:val="right"/>
        <w:rPr>
          <w:b/>
        </w:rPr>
      </w:pPr>
    </w:p>
    <w:p w14:paraId="4D124528" w14:textId="77777777" w:rsidR="007D23C5" w:rsidRPr="00534EA1" w:rsidRDefault="007D23C5" w:rsidP="001B102D">
      <w:pPr>
        <w:jc w:val="right"/>
        <w:rPr>
          <w:b/>
        </w:rPr>
      </w:pPr>
    </w:p>
    <w:p w14:paraId="3B9F8CE7" w14:textId="77777777" w:rsidR="007D23C5" w:rsidRPr="00534EA1" w:rsidRDefault="007D23C5" w:rsidP="001B102D">
      <w:pPr>
        <w:jc w:val="right"/>
        <w:rPr>
          <w:b/>
        </w:rPr>
      </w:pPr>
    </w:p>
    <w:p w14:paraId="16CCBE7A" w14:textId="77777777" w:rsidR="007D23C5" w:rsidRPr="00534EA1" w:rsidRDefault="007D23C5" w:rsidP="001B102D">
      <w:pPr>
        <w:jc w:val="right"/>
        <w:rPr>
          <w:b/>
        </w:rPr>
      </w:pPr>
    </w:p>
    <w:p w14:paraId="625C2242" w14:textId="77777777" w:rsidR="007D23C5" w:rsidRPr="00534EA1" w:rsidRDefault="007D23C5" w:rsidP="001B102D">
      <w:pPr>
        <w:jc w:val="right"/>
        <w:rPr>
          <w:b/>
        </w:rPr>
      </w:pPr>
    </w:p>
    <w:p w14:paraId="7396946F" w14:textId="77777777" w:rsidR="007D23C5" w:rsidRPr="00534EA1" w:rsidRDefault="007D23C5" w:rsidP="001B102D">
      <w:pPr>
        <w:jc w:val="right"/>
        <w:rPr>
          <w:b/>
        </w:rPr>
      </w:pPr>
    </w:p>
    <w:p w14:paraId="3CB3942B" w14:textId="77777777" w:rsidR="00262E82" w:rsidRPr="00534EA1" w:rsidRDefault="00262E82" w:rsidP="001B102D">
      <w:pPr>
        <w:jc w:val="right"/>
        <w:rPr>
          <w:b/>
        </w:rPr>
      </w:pPr>
    </w:p>
    <w:p w14:paraId="33411CDC" w14:textId="77777777" w:rsidR="007D23C5" w:rsidRPr="00534EA1" w:rsidRDefault="007D23C5" w:rsidP="001B102D">
      <w:pPr>
        <w:jc w:val="right"/>
        <w:rPr>
          <w:b/>
        </w:rPr>
      </w:pPr>
    </w:p>
    <w:p w14:paraId="7AFEFAC0" w14:textId="77777777" w:rsidR="007D23C5" w:rsidRPr="00534EA1" w:rsidRDefault="007D23C5" w:rsidP="001B102D">
      <w:pPr>
        <w:jc w:val="right"/>
        <w:rPr>
          <w:b/>
        </w:rPr>
      </w:pPr>
    </w:p>
    <w:p w14:paraId="0365FD22" w14:textId="77777777" w:rsidR="007D23C5" w:rsidRPr="00534EA1" w:rsidRDefault="007D23C5" w:rsidP="001B102D">
      <w:pPr>
        <w:jc w:val="right"/>
        <w:rPr>
          <w:b/>
        </w:rPr>
      </w:pPr>
    </w:p>
    <w:p w14:paraId="4E5FDDA9" w14:textId="77777777" w:rsidR="007D23C5" w:rsidRPr="00534EA1" w:rsidRDefault="007D23C5" w:rsidP="001B102D">
      <w:pPr>
        <w:jc w:val="right"/>
        <w:rPr>
          <w:b/>
        </w:rPr>
      </w:pPr>
    </w:p>
    <w:p w14:paraId="57B60EF2" w14:textId="77777777" w:rsidR="007D23C5" w:rsidRPr="00534EA1" w:rsidRDefault="007D23C5" w:rsidP="001B102D">
      <w:pPr>
        <w:jc w:val="right"/>
        <w:rPr>
          <w:b/>
        </w:rPr>
      </w:pPr>
    </w:p>
    <w:p w14:paraId="023F5AA1" w14:textId="77777777" w:rsidR="007D23C5" w:rsidRPr="00534EA1" w:rsidRDefault="007D23C5" w:rsidP="001B102D">
      <w:pPr>
        <w:jc w:val="right"/>
        <w:rPr>
          <w:b/>
        </w:rPr>
      </w:pPr>
    </w:p>
    <w:p w14:paraId="454DD12D" w14:textId="77777777" w:rsidR="007D23C5" w:rsidRPr="00534EA1" w:rsidRDefault="007D23C5" w:rsidP="001B102D">
      <w:pPr>
        <w:jc w:val="right"/>
        <w:rPr>
          <w:b/>
        </w:rPr>
      </w:pPr>
    </w:p>
    <w:p w14:paraId="254AFE12" w14:textId="77777777" w:rsidR="007D23C5" w:rsidRPr="00534EA1" w:rsidRDefault="007D23C5" w:rsidP="001B102D">
      <w:pPr>
        <w:jc w:val="right"/>
        <w:rPr>
          <w:b/>
        </w:rPr>
      </w:pPr>
    </w:p>
    <w:p w14:paraId="61AF35EC" w14:textId="77777777" w:rsidR="007D23C5" w:rsidRPr="00534EA1" w:rsidRDefault="007D23C5" w:rsidP="001B102D">
      <w:pPr>
        <w:jc w:val="right"/>
        <w:rPr>
          <w:b/>
        </w:rPr>
      </w:pPr>
    </w:p>
    <w:p w14:paraId="3F8A62A6" w14:textId="77777777" w:rsidR="007D23C5" w:rsidRPr="00534EA1" w:rsidRDefault="007D23C5" w:rsidP="001B102D">
      <w:pPr>
        <w:jc w:val="right"/>
        <w:rPr>
          <w:b/>
        </w:rPr>
      </w:pPr>
    </w:p>
    <w:p w14:paraId="3A13E744" w14:textId="77777777" w:rsidR="007D23C5" w:rsidRPr="00534EA1" w:rsidRDefault="007D23C5" w:rsidP="001B102D">
      <w:pPr>
        <w:jc w:val="right"/>
        <w:rPr>
          <w:b/>
        </w:rPr>
      </w:pPr>
    </w:p>
    <w:p w14:paraId="004D5C83" w14:textId="77777777" w:rsidR="007D23C5" w:rsidRPr="00534EA1" w:rsidRDefault="007D23C5" w:rsidP="001B102D">
      <w:pPr>
        <w:jc w:val="right"/>
        <w:rPr>
          <w:b/>
        </w:rPr>
      </w:pPr>
    </w:p>
    <w:p w14:paraId="3E6EEDDC" w14:textId="77777777" w:rsidR="007D23C5" w:rsidRPr="00534EA1" w:rsidRDefault="007D23C5" w:rsidP="001B102D">
      <w:pPr>
        <w:jc w:val="right"/>
        <w:rPr>
          <w:b/>
        </w:rPr>
      </w:pPr>
    </w:p>
    <w:p w14:paraId="05C9224C" w14:textId="77777777" w:rsidR="007D23C5" w:rsidRPr="00534EA1" w:rsidRDefault="007D23C5" w:rsidP="001B102D">
      <w:pPr>
        <w:jc w:val="right"/>
        <w:rPr>
          <w:b/>
        </w:rPr>
      </w:pPr>
    </w:p>
    <w:p w14:paraId="7022E96D" w14:textId="77777777" w:rsidR="007D23C5" w:rsidRPr="00534EA1" w:rsidRDefault="007D23C5" w:rsidP="001B102D">
      <w:pPr>
        <w:jc w:val="right"/>
        <w:rPr>
          <w:b/>
        </w:rPr>
      </w:pPr>
    </w:p>
    <w:p w14:paraId="7450254A" w14:textId="77777777" w:rsidR="007D23C5" w:rsidRPr="00534EA1" w:rsidRDefault="007D23C5" w:rsidP="001B102D">
      <w:pPr>
        <w:jc w:val="right"/>
        <w:rPr>
          <w:b/>
        </w:rPr>
      </w:pPr>
    </w:p>
    <w:p w14:paraId="1C0BCD43" w14:textId="77777777" w:rsidR="007D23C5" w:rsidRPr="00534EA1" w:rsidRDefault="007D23C5" w:rsidP="001B102D">
      <w:pPr>
        <w:jc w:val="right"/>
        <w:rPr>
          <w:b/>
        </w:rPr>
      </w:pPr>
    </w:p>
    <w:p w14:paraId="01C359F9" w14:textId="77777777" w:rsidR="007D23C5" w:rsidRPr="00534EA1" w:rsidRDefault="007D23C5" w:rsidP="001B102D">
      <w:pPr>
        <w:jc w:val="right"/>
        <w:rPr>
          <w:b/>
        </w:rPr>
      </w:pPr>
    </w:p>
    <w:p w14:paraId="68E111A5" w14:textId="77777777" w:rsidR="007D23C5" w:rsidRPr="00534EA1" w:rsidRDefault="007D23C5" w:rsidP="001B102D">
      <w:pPr>
        <w:jc w:val="right"/>
        <w:rPr>
          <w:b/>
        </w:rPr>
      </w:pPr>
    </w:p>
    <w:p w14:paraId="41981445" w14:textId="77777777" w:rsidR="007D23C5" w:rsidRPr="00534EA1" w:rsidRDefault="007D23C5" w:rsidP="001B102D">
      <w:pPr>
        <w:jc w:val="right"/>
        <w:rPr>
          <w:b/>
        </w:rPr>
      </w:pPr>
    </w:p>
    <w:p w14:paraId="17663444" w14:textId="77777777" w:rsidR="007D23C5" w:rsidRPr="00534EA1" w:rsidRDefault="007D23C5" w:rsidP="001B102D">
      <w:pPr>
        <w:jc w:val="right"/>
        <w:rPr>
          <w:b/>
        </w:rPr>
      </w:pPr>
    </w:p>
    <w:p w14:paraId="7960A40E" w14:textId="77777777" w:rsidR="007D23C5" w:rsidRPr="00534EA1" w:rsidRDefault="007D23C5" w:rsidP="001B102D">
      <w:pPr>
        <w:jc w:val="right"/>
        <w:rPr>
          <w:b/>
        </w:rPr>
      </w:pPr>
    </w:p>
    <w:p w14:paraId="2B8D0C41" w14:textId="77777777" w:rsidR="007D23C5" w:rsidRPr="00534EA1" w:rsidRDefault="007D23C5" w:rsidP="001B102D">
      <w:pPr>
        <w:jc w:val="right"/>
        <w:rPr>
          <w:b/>
        </w:rPr>
      </w:pPr>
    </w:p>
    <w:p w14:paraId="12942F1F" w14:textId="77777777" w:rsidR="007D23C5" w:rsidRPr="00534EA1" w:rsidRDefault="007D23C5" w:rsidP="001B102D">
      <w:pPr>
        <w:jc w:val="right"/>
        <w:rPr>
          <w:b/>
        </w:rPr>
      </w:pPr>
    </w:p>
    <w:p w14:paraId="10BA6D09" w14:textId="77777777" w:rsidR="007D23C5" w:rsidRPr="00534EA1" w:rsidRDefault="007D23C5" w:rsidP="001B102D">
      <w:pPr>
        <w:jc w:val="right"/>
        <w:rPr>
          <w:b/>
        </w:rPr>
      </w:pPr>
    </w:p>
    <w:p w14:paraId="1D267F16" w14:textId="77777777" w:rsidR="007D23C5" w:rsidRPr="00534EA1" w:rsidRDefault="007D23C5" w:rsidP="001B102D">
      <w:pPr>
        <w:jc w:val="right"/>
        <w:rPr>
          <w:b/>
        </w:rPr>
      </w:pPr>
    </w:p>
    <w:p w14:paraId="62BEE4FE" w14:textId="77777777" w:rsidR="007D23C5" w:rsidRPr="00534EA1" w:rsidRDefault="007D23C5" w:rsidP="001B102D">
      <w:pPr>
        <w:jc w:val="right"/>
        <w:rPr>
          <w:b/>
        </w:rPr>
      </w:pPr>
    </w:p>
    <w:p w14:paraId="2080ADAE" w14:textId="77777777" w:rsidR="007D23C5" w:rsidRPr="00534EA1" w:rsidRDefault="007D23C5" w:rsidP="001B102D">
      <w:pPr>
        <w:jc w:val="right"/>
        <w:rPr>
          <w:b/>
        </w:rPr>
      </w:pPr>
    </w:p>
    <w:p w14:paraId="5325404E" w14:textId="77777777" w:rsidR="007D23C5" w:rsidRPr="00534EA1" w:rsidRDefault="007D23C5" w:rsidP="001B102D">
      <w:pPr>
        <w:jc w:val="right"/>
        <w:rPr>
          <w:b/>
        </w:rPr>
      </w:pPr>
    </w:p>
    <w:p w14:paraId="20AE09E0" w14:textId="77777777" w:rsidR="007D23C5" w:rsidRPr="00534EA1" w:rsidRDefault="007D23C5" w:rsidP="001B102D">
      <w:pPr>
        <w:jc w:val="right"/>
        <w:rPr>
          <w:b/>
        </w:rPr>
      </w:pPr>
    </w:p>
    <w:p w14:paraId="36A31341" w14:textId="77777777" w:rsidR="007D23C5" w:rsidRPr="00534EA1" w:rsidRDefault="007D23C5" w:rsidP="001B102D">
      <w:pPr>
        <w:jc w:val="right"/>
        <w:rPr>
          <w:b/>
        </w:rPr>
      </w:pPr>
    </w:p>
    <w:p w14:paraId="43F0A3C5" w14:textId="77777777" w:rsidR="007D23C5" w:rsidRPr="00534EA1" w:rsidRDefault="007D23C5" w:rsidP="001B102D">
      <w:pPr>
        <w:jc w:val="right"/>
        <w:rPr>
          <w:b/>
        </w:rPr>
      </w:pPr>
    </w:p>
    <w:p w14:paraId="62603440" w14:textId="77777777" w:rsidR="007D23C5" w:rsidRPr="00534EA1" w:rsidRDefault="007D23C5" w:rsidP="001B102D">
      <w:pPr>
        <w:jc w:val="right"/>
        <w:rPr>
          <w:b/>
        </w:rPr>
      </w:pPr>
    </w:p>
    <w:p w14:paraId="5AF22D9A" w14:textId="77777777" w:rsidR="007D23C5" w:rsidRPr="00534EA1" w:rsidRDefault="007D23C5" w:rsidP="001B102D">
      <w:pPr>
        <w:jc w:val="right"/>
        <w:rPr>
          <w:b/>
        </w:rPr>
      </w:pPr>
    </w:p>
    <w:p w14:paraId="13D85247" w14:textId="77777777" w:rsidR="007D23C5" w:rsidRPr="00534EA1" w:rsidRDefault="007D23C5" w:rsidP="001B102D">
      <w:pPr>
        <w:jc w:val="right"/>
        <w:rPr>
          <w:b/>
        </w:rPr>
      </w:pPr>
    </w:p>
    <w:p w14:paraId="64C0B8FD" w14:textId="77777777" w:rsidR="007D23C5" w:rsidRPr="00534EA1" w:rsidRDefault="007D23C5" w:rsidP="001B102D">
      <w:pPr>
        <w:jc w:val="right"/>
        <w:rPr>
          <w:b/>
        </w:rPr>
      </w:pPr>
    </w:p>
    <w:p w14:paraId="356C301B" w14:textId="77777777" w:rsidR="007D23C5" w:rsidRPr="00534EA1" w:rsidRDefault="007D23C5" w:rsidP="001B102D">
      <w:pPr>
        <w:jc w:val="right"/>
        <w:rPr>
          <w:b/>
        </w:rPr>
      </w:pPr>
    </w:p>
    <w:p w14:paraId="12EADB84" w14:textId="77777777" w:rsidR="007D23C5" w:rsidRPr="00534EA1" w:rsidRDefault="007D23C5" w:rsidP="001B102D">
      <w:pPr>
        <w:jc w:val="right"/>
        <w:rPr>
          <w:b/>
        </w:rPr>
      </w:pPr>
    </w:p>
    <w:p w14:paraId="6BB3EA75" w14:textId="77777777" w:rsidR="007D23C5" w:rsidRPr="00534EA1" w:rsidRDefault="007D23C5" w:rsidP="001B102D">
      <w:pPr>
        <w:jc w:val="right"/>
        <w:rPr>
          <w:b/>
        </w:rPr>
      </w:pPr>
    </w:p>
    <w:p w14:paraId="75ADE7EE" w14:textId="77777777" w:rsidR="007D23C5" w:rsidRPr="00534EA1" w:rsidRDefault="007D23C5" w:rsidP="001B102D">
      <w:pPr>
        <w:jc w:val="right"/>
        <w:rPr>
          <w:b/>
        </w:rPr>
      </w:pPr>
    </w:p>
    <w:p w14:paraId="57FA22EF" w14:textId="77777777" w:rsidR="007D23C5" w:rsidRPr="00534EA1" w:rsidRDefault="007D23C5" w:rsidP="001B102D">
      <w:pPr>
        <w:jc w:val="right"/>
        <w:rPr>
          <w:b/>
        </w:rPr>
      </w:pPr>
    </w:p>
    <w:p w14:paraId="14650DA4" w14:textId="2BA79B36" w:rsidR="001B102D" w:rsidRPr="00534EA1" w:rsidRDefault="001B102D" w:rsidP="001B102D">
      <w:pPr>
        <w:jc w:val="right"/>
        <w:rPr>
          <w:b/>
        </w:rPr>
      </w:pPr>
      <w:r w:rsidRPr="00534EA1">
        <w:rPr>
          <w:b/>
        </w:rPr>
        <w:lastRenderedPageBreak/>
        <w:t>OBR-</w:t>
      </w:r>
      <w:r w:rsidR="00B432EE" w:rsidRPr="00534EA1">
        <w:rPr>
          <w:b/>
        </w:rPr>
        <w:t>4</w:t>
      </w:r>
    </w:p>
    <w:p w14:paraId="03C90D18" w14:textId="77777777" w:rsidR="001B102D" w:rsidRPr="00534EA1" w:rsidRDefault="001B102D" w:rsidP="001B102D">
      <w:pPr>
        <w:jc w:val="left"/>
        <w:rPr>
          <w:b/>
        </w:rPr>
      </w:pPr>
      <w:r w:rsidRPr="00534EA1">
        <w:t>Ponudnik ..................................................</w:t>
      </w:r>
    </w:p>
    <w:p w14:paraId="53081441" w14:textId="77777777" w:rsidR="001B102D" w:rsidRPr="00534EA1" w:rsidRDefault="001B102D" w:rsidP="001B102D">
      <w:pPr>
        <w:rPr>
          <w:i/>
        </w:rPr>
      </w:pPr>
    </w:p>
    <w:p w14:paraId="77FDE6D7" w14:textId="77777777" w:rsidR="001B102D" w:rsidRPr="00534EA1" w:rsidRDefault="001B102D" w:rsidP="001B102D">
      <w:pPr>
        <w:spacing w:line="360" w:lineRule="auto"/>
      </w:pPr>
      <w:r w:rsidRPr="00534EA1">
        <w:t>Naslov ......................................................</w:t>
      </w:r>
    </w:p>
    <w:p w14:paraId="4786836D" w14:textId="77777777" w:rsidR="001B102D" w:rsidRPr="00534EA1" w:rsidRDefault="001B102D" w:rsidP="001B102D"/>
    <w:p w14:paraId="0E6CD86C" w14:textId="77777777" w:rsidR="001B102D" w:rsidRPr="00534EA1" w:rsidRDefault="001B102D" w:rsidP="001B102D"/>
    <w:p w14:paraId="7F2FCC73" w14:textId="77777777" w:rsidR="001B102D" w:rsidRPr="00534EA1" w:rsidRDefault="001B102D" w:rsidP="001B102D"/>
    <w:p w14:paraId="67C35432" w14:textId="05B3D59F" w:rsidR="001B102D" w:rsidRPr="00534EA1" w:rsidRDefault="001B102D" w:rsidP="001B102D">
      <w:pPr>
        <w:pStyle w:val="Heading2"/>
        <w:numPr>
          <w:ilvl w:val="0"/>
          <w:numId w:val="0"/>
        </w:numPr>
        <w:jc w:val="center"/>
        <w:rPr>
          <w:b/>
        </w:rPr>
      </w:pPr>
      <w:bookmarkStart w:id="183" w:name="_Toc170722097"/>
      <w:r w:rsidRPr="00534EA1">
        <w:rPr>
          <w:b/>
        </w:rPr>
        <w:t xml:space="preserve">Izjava ponudnika, da je </w:t>
      </w:r>
      <w:r w:rsidR="001D16EA" w:rsidRPr="00534EA1">
        <w:rPr>
          <w:b/>
        </w:rPr>
        <w:t>vsa</w:t>
      </w:r>
      <w:r w:rsidRPr="00534EA1">
        <w:rPr>
          <w:b/>
        </w:rPr>
        <w:t xml:space="preserve"> oprema tovarniško nova</w:t>
      </w:r>
      <w:bookmarkEnd w:id="183"/>
    </w:p>
    <w:p w14:paraId="4B81E080" w14:textId="02A6BFBB" w:rsidR="001B102D" w:rsidRPr="00534EA1" w:rsidRDefault="001B102D" w:rsidP="001B102D">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410700" w:rsidRPr="00534EA1">
        <w:rPr>
          <w:rFonts w:eastAsia="Calibri" w:cs="Arial"/>
          <w:b/>
          <w:szCs w:val="20"/>
        </w:rPr>
        <w:t>55</w:t>
      </w:r>
    </w:p>
    <w:p w14:paraId="508E5C46" w14:textId="77777777" w:rsidR="001B102D" w:rsidRPr="00534EA1" w:rsidRDefault="001B102D" w:rsidP="001B102D"/>
    <w:p w14:paraId="0076D81A" w14:textId="77777777" w:rsidR="001B102D" w:rsidRPr="00534EA1" w:rsidRDefault="001B102D" w:rsidP="001B102D">
      <w:pPr>
        <w:rPr>
          <w:b/>
          <w:u w:val="single"/>
        </w:rPr>
      </w:pPr>
    </w:p>
    <w:p w14:paraId="6A4D1BC9" w14:textId="77777777" w:rsidR="001B102D" w:rsidRPr="00534EA1" w:rsidRDefault="001B102D" w:rsidP="001B102D">
      <w:pPr>
        <w:rPr>
          <w:b/>
          <w:u w:val="single"/>
        </w:rPr>
      </w:pPr>
    </w:p>
    <w:p w14:paraId="015C29D4" w14:textId="2036C584" w:rsidR="001B102D" w:rsidRPr="00534EA1" w:rsidRDefault="001B102D" w:rsidP="001B102D">
      <w:pPr>
        <w:tabs>
          <w:tab w:val="left" w:pos="0"/>
        </w:tabs>
      </w:pPr>
      <w:r w:rsidRPr="00534EA1">
        <w:t>Pod kazensko in materialno odgovornostjo izjavljamo, da je celotna ponujena oprema tovarniško nova.</w:t>
      </w:r>
    </w:p>
    <w:p w14:paraId="47BD5925" w14:textId="77777777" w:rsidR="001B102D" w:rsidRPr="00534EA1" w:rsidRDefault="001B102D" w:rsidP="001B102D">
      <w:pPr>
        <w:tabs>
          <w:tab w:val="left" w:pos="0"/>
        </w:tabs>
      </w:pPr>
    </w:p>
    <w:p w14:paraId="4611C3F3" w14:textId="77777777" w:rsidR="001B102D" w:rsidRPr="00534EA1" w:rsidRDefault="001B102D" w:rsidP="001B102D">
      <w:pPr>
        <w:tabs>
          <w:tab w:val="left" w:pos="0"/>
        </w:tabs>
      </w:pPr>
    </w:p>
    <w:p w14:paraId="3297089C" w14:textId="77777777" w:rsidR="001B102D" w:rsidRPr="00534EA1" w:rsidRDefault="001B102D" w:rsidP="001B102D"/>
    <w:p w14:paraId="67321F83" w14:textId="77777777" w:rsidR="001B102D" w:rsidRPr="00534EA1" w:rsidRDefault="001B102D" w:rsidP="001B102D">
      <w:pPr>
        <w:rPr>
          <w:b/>
          <w:u w:val="single"/>
        </w:rPr>
      </w:pPr>
    </w:p>
    <w:p w14:paraId="08EFD270" w14:textId="77777777" w:rsidR="001B102D" w:rsidRPr="00534EA1" w:rsidRDefault="001B102D" w:rsidP="001B102D">
      <w:pPr>
        <w:rPr>
          <w:b/>
          <w:u w:val="single"/>
        </w:rPr>
      </w:pPr>
    </w:p>
    <w:p w14:paraId="7368D11A" w14:textId="77777777" w:rsidR="001B102D" w:rsidRPr="00534EA1" w:rsidRDefault="001B102D" w:rsidP="001B102D">
      <w:pPr>
        <w:rPr>
          <w:b/>
          <w:u w:val="single"/>
        </w:rPr>
      </w:pPr>
    </w:p>
    <w:p w14:paraId="172AB80D" w14:textId="77777777" w:rsidR="001B102D" w:rsidRPr="00534EA1" w:rsidRDefault="001B102D" w:rsidP="001B102D">
      <w:pPr>
        <w:rPr>
          <w:b/>
          <w:u w:val="single"/>
        </w:rPr>
      </w:pPr>
    </w:p>
    <w:p w14:paraId="5CE389E3" w14:textId="77777777" w:rsidR="001B102D" w:rsidRPr="00534EA1" w:rsidRDefault="001B102D" w:rsidP="001B102D">
      <w:pPr>
        <w:rPr>
          <w:b/>
          <w:u w:val="single"/>
        </w:rPr>
      </w:pPr>
    </w:p>
    <w:p w14:paraId="202DA807" w14:textId="77777777" w:rsidR="001B102D" w:rsidRPr="00534EA1" w:rsidRDefault="001B102D" w:rsidP="001B102D">
      <w:pPr>
        <w:rPr>
          <w:b/>
          <w:u w:val="single"/>
        </w:rPr>
      </w:pPr>
    </w:p>
    <w:p w14:paraId="1293D0DD" w14:textId="77777777" w:rsidR="001B102D" w:rsidRPr="00534EA1" w:rsidRDefault="001B102D" w:rsidP="001B102D">
      <w:pPr>
        <w:rPr>
          <w:b/>
          <w:u w:val="single"/>
        </w:rPr>
      </w:pPr>
    </w:p>
    <w:p w14:paraId="4BC06A3A" w14:textId="77777777" w:rsidR="001B102D" w:rsidRPr="00534EA1" w:rsidRDefault="001B102D" w:rsidP="001B102D">
      <w:pPr>
        <w:rPr>
          <w:b/>
          <w:u w:val="single"/>
        </w:rPr>
      </w:pPr>
    </w:p>
    <w:p w14:paraId="2FB818E6" w14:textId="77777777" w:rsidR="001B102D" w:rsidRPr="00534EA1" w:rsidRDefault="001B102D" w:rsidP="001B102D">
      <w:pPr>
        <w:rPr>
          <w:b/>
          <w:u w:val="single"/>
        </w:rPr>
      </w:pPr>
    </w:p>
    <w:p w14:paraId="44A003A0" w14:textId="77777777" w:rsidR="001B102D" w:rsidRPr="00534EA1" w:rsidRDefault="001B102D" w:rsidP="001B102D">
      <w:pPr>
        <w:rPr>
          <w:b/>
          <w:u w:val="single"/>
        </w:rPr>
      </w:pPr>
    </w:p>
    <w:p w14:paraId="49B7E352" w14:textId="77777777" w:rsidR="001B102D" w:rsidRPr="00534EA1" w:rsidRDefault="001B102D" w:rsidP="001B102D">
      <w:pPr>
        <w:rPr>
          <w:b/>
          <w:u w:val="single"/>
        </w:rPr>
      </w:pPr>
    </w:p>
    <w:p w14:paraId="2E98A498" w14:textId="77777777" w:rsidR="001B102D" w:rsidRPr="00534EA1" w:rsidRDefault="001B102D" w:rsidP="001B102D">
      <w:pPr>
        <w:rPr>
          <w:b/>
          <w:u w:val="single"/>
        </w:rPr>
      </w:pPr>
    </w:p>
    <w:p w14:paraId="30EF32F6" w14:textId="77777777" w:rsidR="001B102D" w:rsidRPr="00534EA1" w:rsidRDefault="001B102D" w:rsidP="001B102D">
      <w:pPr>
        <w:rPr>
          <w:b/>
          <w:u w:val="single"/>
        </w:rPr>
      </w:pPr>
    </w:p>
    <w:p w14:paraId="6382D5BE" w14:textId="77777777" w:rsidR="001B102D" w:rsidRPr="00534EA1" w:rsidRDefault="001B102D" w:rsidP="001B102D">
      <w:pPr>
        <w:rPr>
          <w:b/>
          <w:u w:val="single"/>
        </w:rPr>
      </w:pPr>
    </w:p>
    <w:p w14:paraId="2D4EB3B7" w14:textId="77777777" w:rsidR="001B102D" w:rsidRPr="00534EA1" w:rsidRDefault="001B102D" w:rsidP="001B102D">
      <w:pPr>
        <w:rPr>
          <w:b/>
          <w:u w:val="single"/>
        </w:rPr>
      </w:pPr>
    </w:p>
    <w:p w14:paraId="3F513737" w14:textId="77777777" w:rsidR="001B102D" w:rsidRPr="00534EA1" w:rsidRDefault="001B102D" w:rsidP="001B102D">
      <w:pPr>
        <w:rPr>
          <w:b/>
          <w:u w:val="single"/>
        </w:rPr>
      </w:pPr>
    </w:p>
    <w:p w14:paraId="29C01A9D" w14:textId="77777777" w:rsidR="001B102D" w:rsidRPr="00534EA1" w:rsidRDefault="001B102D" w:rsidP="001B102D">
      <w:pPr>
        <w:rPr>
          <w:b/>
          <w:u w:val="single"/>
        </w:rPr>
      </w:pPr>
    </w:p>
    <w:p w14:paraId="49C9C683" w14:textId="77777777" w:rsidR="001B102D" w:rsidRPr="00534EA1" w:rsidRDefault="001B102D" w:rsidP="001B102D">
      <w:pPr>
        <w:rPr>
          <w:b/>
          <w:u w:val="single"/>
        </w:rPr>
      </w:pPr>
    </w:p>
    <w:p w14:paraId="5CD16262" w14:textId="77777777" w:rsidR="001B102D" w:rsidRPr="00534EA1" w:rsidRDefault="001B102D" w:rsidP="001B102D">
      <w:pPr>
        <w:rPr>
          <w:b/>
          <w:u w:val="single"/>
        </w:rPr>
      </w:pPr>
    </w:p>
    <w:p w14:paraId="67B83ECA" w14:textId="77777777" w:rsidR="001B102D" w:rsidRPr="00534EA1" w:rsidRDefault="001B102D" w:rsidP="001B102D">
      <w:pPr>
        <w:rPr>
          <w:b/>
          <w:u w:val="single"/>
        </w:rPr>
      </w:pPr>
    </w:p>
    <w:p w14:paraId="224DA885" w14:textId="77777777" w:rsidR="001B102D" w:rsidRPr="00534EA1" w:rsidRDefault="001B102D" w:rsidP="001B102D">
      <w:pPr>
        <w:rPr>
          <w:b/>
          <w:u w:val="single"/>
        </w:rPr>
      </w:pPr>
    </w:p>
    <w:p w14:paraId="1846C7B1" w14:textId="77777777" w:rsidR="001B102D" w:rsidRPr="00534EA1" w:rsidRDefault="001B102D" w:rsidP="001B102D">
      <w:pPr>
        <w:rPr>
          <w:b/>
          <w:u w:val="single"/>
        </w:rPr>
      </w:pPr>
    </w:p>
    <w:p w14:paraId="6E678ED0" w14:textId="77777777" w:rsidR="001B102D" w:rsidRPr="00534EA1" w:rsidRDefault="001B102D" w:rsidP="001B102D">
      <w:pPr>
        <w:rPr>
          <w:b/>
          <w:u w:val="single"/>
        </w:rPr>
      </w:pPr>
    </w:p>
    <w:p w14:paraId="15DEC6A3" w14:textId="68F89FB8" w:rsidR="001B102D" w:rsidRPr="00534EA1" w:rsidRDefault="001B102D" w:rsidP="001B102D">
      <w:pPr>
        <w:rPr>
          <w:b/>
          <w:u w:val="single"/>
        </w:rPr>
      </w:pPr>
    </w:p>
    <w:p w14:paraId="25143A1A" w14:textId="1405AC46" w:rsidR="00BE768A" w:rsidRPr="00534EA1" w:rsidRDefault="00BE768A" w:rsidP="001B102D">
      <w:pPr>
        <w:rPr>
          <w:b/>
          <w:u w:val="single"/>
        </w:rPr>
      </w:pPr>
    </w:p>
    <w:p w14:paraId="38AEAF14" w14:textId="207F6E34" w:rsidR="00BE768A" w:rsidRPr="00534EA1" w:rsidRDefault="00BE768A" w:rsidP="001B102D">
      <w:pPr>
        <w:rPr>
          <w:b/>
          <w:u w:val="single"/>
        </w:rPr>
      </w:pPr>
    </w:p>
    <w:p w14:paraId="53B395DC" w14:textId="2B88F203" w:rsidR="00BE768A" w:rsidRPr="00534EA1" w:rsidRDefault="00BE768A" w:rsidP="001B102D">
      <w:pPr>
        <w:rPr>
          <w:b/>
          <w:u w:val="single"/>
        </w:rPr>
      </w:pPr>
    </w:p>
    <w:p w14:paraId="3FB935CE" w14:textId="18FDA2BF" w:rsidR="00BE768A" w:rsidRPr="00534EA1" w:rsidRDefault="00BE768A" w:rsidP="001B102D">
      <w:pPr>
        <w:rPr>
          <w:b/>
          <w:u w:val="single"/>
        </w:rPr>
      </w:pPr>
    </w:p>
    <w:p w14:paraId="555930AF" w14:textId="59AD855C" w:rsidR="00EC5DEF" w:rsidRPr="00534EA1" w:rsidRDefault="00EC5DEF" w:rsidP="001B102D">
      <w:pPr>
        <w:rPr>
          <w:b/>
          <w:u w:val="single"/>
        </w:rPr>
      </w:pPr>
    </w:p>
    <w:p w14:paraId="70E207D1" w14:textId="2A52BE42" w:rsidR="00EC5DEF" w:rsidRPr="00534EA1" w:rsidRDefault="00EC5DEF" w:rsidP="001B102D">
      <w:pPr>
        <w:rPr>
          <w:b/>
          <w:u w:val="single"/>
        </w:rPr>
      </w:pPr>
    </w:p>
    <w:p w14:paraId="4359C204" w14:textId="6574FDB3" w:rsidR="00EC5DEF" w:rsidRPr="00534EA1" w:rsidRDefault="00EC5DEF" w:rsidP="001B102D">
      <w:pPr>
        <w:rPr>
          <w:b/>
          <w:u w:val="single"/>
        </w:rPr>
      </w:pPr>
    </w:p>
    <w:p w14:paraId="5435AB98" w14:textId="2A04D1D1" w:rsidR="00EC5DEF" w:rsidRPr="00534EA1" w:rsidRDefault="00EC5DEF" w:rsidP="001B102D">
      <w:pPr>
        <w:rPr>
          <w:b/>
          <w:u w:val="single"/>
        </w:rPr>
      </w:pPr>
    </w:p>
    <w:p w14:paraId="15F21279" w14:textId="77777777" w:rsidR="00EC5DEF" w:rsidRPr="00534EA1" w:rsidRDefault="00EC5DEF" w:rsidP="001B102D">
      <w:pPr>
        <w:rPr>
          <w:b/>
          <w:u w:val="single"/>
        </w:rPr>
      </w:pPr>
    </w:p>
    <w:p w14:paraId="1E772579" w14:textId="4CD67D49" w:rsidR="001B102D" w:rsidRPr="00534EA1" w:rsidRDefault="001B102D" w:rsidP="001B102D">
      <w:pPr>
        <w:rPr>
          <w:b/>
          <w:u w:val="single"/>
        </w:rPr>
      </w:pPr>
    </w:p>
    <w:p w14:paraId="5B91444A" w14:textId="6EF5C4DD" w:rsidR="001B102D" w:rsidRPr="00534EA1" w:rsidRDefault="001B102D" w:rsidP="001B102D">
      <w:pPr>
        <w:rPr>
          <w:b/>
          <w:u w:val="single"/>
        </w:rPr>
      </w:pPr>
    </w:p>
    <w:p w14:paraId="658E4765" w14:textId="1E55EA4D" w:rsidR="001B102D" w:rsidRPr="00534EA1" w:rsidRDefault="001B102D" w:rsidP="001B102D">
      <w:pPr>
        <w:rPr>
          <w:b/>
          <w:u w:val="single"/>
        </w:rPr>
      </w:pPr>
    </w:p>
    <w:p w14:paraId="4125BF57" w14:textId="77777777" w:rsidR="001B102D" w:rsidRPr="00534EA1" w:rsidRDefault="001B102D" w:rsidP="001B102D">
      <w:pPr>
        <w:rPr>
          <w:b/>
          <w:u w:val="single"/>
        </w:rPr>
      </w:pPr>
    </w:p>
    <w:p w14:paraId="5BE546A8" w14:textId="77777777" w:rsidR="001B102D" w:rsidRPr="00534EA1" w:rsidRDefault="001B102D" w:rsidP="001B102D">
      <w:pPr>
        <w:rPr>
          <w:b/>
          <w:u w:val="single"/>
        </w:rPr>
      </w:pPr>
    </w:p>
    <w:p w14:paraId="05D4819D" w14:textId="77777777" w:rsidR="001B102D" w:rsidRPr="00534EA1" w:rsidRDefault="001B102D" w:rsidP="001B102D">
      <w:pPr>
        <w:jc w:val="center"/>
        <w:rPr>
          <w:b/>
          <w:u w:val="single"/>
        </w:rPr>
      </w:pPr>
    </w:p>
    <w:p w14:paraId="447D0AB3" w14:textId="77777777" w:rsidR="001B102D" w:rsidRPr="00534EA1" w:rsidRDefault="001B102D" w:rsidP="001B102D">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0C104461" w14:textId="77777777" w:rsidR="001B102D" w:rsidRPr="00534EA1" w:rsidRDefault="001B102D" w:rsidP="001B102D">
      <w:pPr>
        <w:spacing w:line="360" w:lineRule="auto"/>
        <w:ind w:left="4956" w:firstLine="708"/>
        <w:jc w:val="center"/>
      </w:pPr>
      <w:r w:rsidRPr="00534EA1">
        <w:t>oz. prokurista:</w:t>
      </w:r>
    </w:p>
    <w:p w14:paraId="671BFE6D" w14:textId="77777777" w:rsidR="001B102D" w:rsidRPr="00534EA1" w:rsidRDefault="001B102D" w:rsidP="001B102D">
      <w:pPr>
        <w:spacing w:line="360" w:lineRule="auto"/>
        <w:jc w:val="center"/>
      </w:pPr>
    </w:p>
    <w:p w14:paraId="37FC767D" w14:textId="77777777" w:rsidR="001B102D" w:rsidRPr="00534EA1" w:rsidRDefault="001B102D" w:rsidP="001B102D">
      <w:pPr>
        <w:spacing w:line="360" w:lineRule="auto"/>
        <w:jc w:val="center"/>
      </w:pPr>
      <w:r w:rsidRPr="00534EA1">
        <w:t>........................................</w:t>
      </w:r>
      <w:r w:rsidRPr="00534EA1">
        <w:tab/>
      </w:r>
      <w:r w:rsidRPr="00534EA1">
        <w:tab/>
      </w:r>
      <w:r w:rsidRPr="00534EA1">
        <w:tab/>
      </w:r>
      <w:r w:rsidRPr="00534EA1">
        <w:tab/>
      </w:r>
      <w:r w:rsidRPr="00534EA1">
        <w:tab/>
        <w:t>.........................................</w:t>
      </w:r>
    </w:p>
    <w:p w14:paraId="145077F6" w14:textId="77777777" w:rsidR="00B432EE" w:rsidRPr="00534EA1" w:rsidRDefault="00B432EE" w:rsidP="00B432EE">
      <w:pPr>
        <w:jc w:val="right"/>
        <w:rPr>
          <w:b/>
        </w:rPr>
      </w:pPr>
      <w:bookmarkStart w:id="184" w:name="_Hlk169772005"/>
      <w:r w:rsidRPr="00534EA1">
        <w:rPr>
          <w:b/>
        </w:rPr>
        <w:lastRenderedPageBreak/>
        <w:t>OBR-5</w:t>
      </w:r>
    </w:p>
    <w:p w14:paraId="6E16D4FB" w14:textId="3D7A1942" w:rsidR="00B432EE" w:rsidRPr="00534EA1" w:rsidRDefault="00B432EE" w:rsidP="00B432EE">
      <w:pPr>
        <w:jc w:val="right"/>
        <w:rPr>
          <w:b/>
        </w:rPr>
      </w:pPr>
      <w:r w:rsidRPr="00534EA1">
        <w:rPr>
          <w:bCs/>
          <w:i/>
          <w:iCs/>
        </w:rPr>
        <w:t>(ponudnik mora predložiti najmanj 3 referenčne izjave)</w:t>
      </w:r>
    </w:p>
    <w:p w14:paraId="7CF59F5C" w14:textId="77777777" w:rsidR="00B432EE" w:rsidRPr="00534EA1" w:rsidRDefault="00B432EE" w:rsidP="00B432EE">
      <w:pPr>
        <w:pStyle w:val="BESEDILO"/>
        <w:keepLines w:val="0"/>
        <w:widowControl/>
        <w:tabs>
          <w:tab w:val="clear" w:pos="2155"/>
        </w:tabs>
        <w:rPr>
          <w:rFonts w:cs="Arial"/>
          <w:kern w:val="0"/>
        </w:rPr>
      </w:pPr>
    </w:p>
    <w:p w14:paraId="75EF8820" w14:textId="77777777" w:rsidR="00B432EE" w:rsidRPr="00534EA1" w:rsidRDefault="00B432EE" w:rsidP="00B432EE">
      <w:pPr>
        <w:pStyle w:val="BESEDILO"/>
        <w:keepLines w:val="0"/>
        <w:widowControl/>
        <w:tabs>
          <w:tab w:val="clear" w:pos="2155"/>
        </w:tabs>
        <w:rPr>
          <w:rFonts w:cs="Arial"/>
          <w:kern w:val="0"/>
        </w:rPr>
      </w:pPr>
      <w:r w:rsidRPr="00534EA1">
        <w:rPr>
          <w:rFonts w:cs="Arial"/>
          <w:kern w:val="0"/>
        </w:rPr>
        <w:t>Izdajatelj referenčne izjave: …………………………………..</w:t>
      </w:r>
    </w:p>
    <w:p w14:paraId="01462FA3" w14:textId="77777777" w:rsidR="00B432EE" w:rsidRPr="00534EA1" w:rsidRDefault="00B432EE" w:rsidP="00B432EE">
      <w:pPr>
        <w:rPr>
          <w:rFonts w:cs="Arial"/>
          <w:szCs w:val="20"/>
        </w:rPr>
      </w:pPr>
    </w:p>
    <w:p w14:paraId="7C9E2500" w14:textId="77777777" w:rsidR="00B432EE" w:rsidRPr="00534EA1" w:rsidRDefault="00B432EE" w:rsidP="00B432EE">
      <w:pPr>
        <w:rPr>
          <w:rFonts w:cs="Arial"/>
          <w:szCs w:val="20"/>
        </w:rPr>
      </w:pPr>
      <w:r w:rsidRPr="00534EA1">
        <w:rPr>
          <w:rFonts w:cs="Arial"/>
          <w:szCs w:val="20"/>
        </w:rPr>
        <w:t>Naslov .........................................................................</w:t>
      </w:r>
    </w:p>
    <w:p w14:paraId="59FE7852" w14:textId="77777777" w:rsidR="00B432EE" w:rsidRPr="00534EA1" w:rsidRDefault="00B432EE" w:rsidP="00B432EE">
      <w:pPr>
        <w:rPr>
          <w:rFonts w:cs="Arial"/>
          <w:szCs w:val="20"/>
        </w:rPr>
      </w:pPr>
    </w:p>
    <w:p w14:paraId="125AC8D2" w14:textId="0793CFAA" w:rsidR="00B432EE" w:rsidRPr="00534EA1" w:rsidRDefault="00B432EE" w:rsidP="00B432EE">
      <w:pPr>
        <w:pStyle w:val="Heading2"/>
        <w:numPr>
          <w:ilvl w:val="0"/>
          <w:numId w:val="0"/>
        </w:numPr>
        <w:jc w:val="center"/>
        <w:rPr>
          <w:b/>
        </w:rPr>
      </w:pPr>
      <w:bookmarkStart w:id="185" w:name="_Toc160098200"/>
      <w:bookmarkStart w:id="186" w:name="_Toc170722098"/>
      <w:r w:rsidRPr="00534EA1">
        <w:rPr>
          <w:b/>
        </w:rPr>
        <w:t>Referenčna izjava</w:t>
      </w:r>
      <w:bookmarkEnd w:id="185"/>
      <w:bookmarkEnd w:id="186"/>
    </w:p>
    <w:p w14:paraId="3FD6CA66" w14:textId="6A70671B" w:rsidR="00B432EE" w:rsidRPr="00534EA1" w:rsidRDefault="00B432EE" w:rsidP="00B432EE">
      <w:pPr>
        <w:pStyle w:val="BodyText"/>
        <w:jc w:val="center"/>
        <w:rPr>
          <w:rFonts w:cs="Arial"/>
          <w:b/>
          <w:szCs w:val="20"/>
        </w:rPr>
      </w:pPr>
      <w:r w:rsidRPr="00534EA1">
        <w:rPr>
          <w:rFonts w:cs="Arial"/>
          <w:b/>
          <w:szCs w:val="20"/>
        </w:rPr>
        <w:t>ZA JAVNO NAROČILO JN-B1055</w:t>
      </w:r>
    </w:p>
    <w:p w14:paraId="2E1F880B" w14:textId="77777777" w:rsidR="00B432EE" w:rsidRPr="00534EA1" w:rsidRDefault="00B432EE" w:rsidP="00B432EE">
      <w:pPr>
        <w:pStyle w:val="BodyText"/>
        <w:spacing w:line="480" w:lineRule="auto"/>
        <w:rPr>
          <w:rFonts w:cs="Arial"/>
          <w:b/>
        </w:rPr>
      </w:pPr>
      <w:r w:rsidRPr="00534EA1">
        <w:rPr>
          <w:rFonts w:cs="Arial"/>
        </w:rPr>
        <w:t>Potrjujemo, da je:</w:t>
      </w:r>
    </w:p>
    <w:p w14:paraId="0AB2D16F" w14:textId="77777777" w:rsidR="00B432EE" w:rsidRPr="00534EA1" w:rsidRDefault="00B432EE" w:rsidP="00B432EE">
      <w:pPr>
        <w:pStyle w:val="BodyText"/>
        <w:spacing w:after="0"/>
        <w:rPr>
          <w:rFonts w:cs="Arial"/>
        </w:rPr>
      </w:pPr>
      <w:r w:rsidRPr="00534EA1">
        <w:rPr>
          <w:rFonts w:cs="Arial"/>
        </w:rPr>
        <w:t>………………………………………………………………………………………………………………………</w:t>
      </w:r>
    </w:p>
    <w:p w14:paraId="09195516" w14:textId="77777777" w:rsidR="00B432EE" w:rsidRPr="00534EA1" w:rsidRDefault="00B432EE" w:rsidP="00B432EE">
      <w:pPr>
        <w:pStyle w:val="BodyText"/>
        <w:spacing w:after="0"/>
        <w:rPr>
          <w:rFonts w:cs="Arial"/>
          <w:i/>
          <w:sz w:val="16"/>
          <w:szCs w:val="16"/>
        </w:rPr>
      </w:pPr>
      <w:r w:rsidRPr="00534EA1">
        <w:rPr>
          <w:rFonts w:cs="Arial"/>
          <w:i/>
          <w:sz w:val="16"/>
          <w:szCs w:val="16"/>
        </w:rPr>
        <w:t>(naziv in naslov gospodarskega subjekta)</w:t>
      </w:r>
    </w:p>
    <w:p w14:paraId="2BE1E497" w14:textId="77777777" w:rsidR="00B432EE" w:rsidRPr="00534EA1" w:rsidRDefault="00B432EE" w:rsidP="00B432EE">
      <w:pPr>
        <w:pStyle w:val="BodyText"/>
        <w:spacing w:after="0"/>
        <w:rPr>
          <w:rFonts w:cs="Arial"/>
          <w:i/>
          <w:sz w:val="16"/>
          <w:szCs w:val="16"/>
        </w:rPr>
      </w:pPr>
    </w:p>
    <w:p w14:paraId="140B4628" w14:textId="77777777" w:rsidR="00B432EE" w:rsidRPr="00534EA1" w:rsidRDefault="00B432EE" w:rsidP="00B432EE">
      <w:pPr>
        <w:pStyle w:val="BodyText"/>
        <w:spacing w:after="0"/>
        <w:rPr>
          <w:rFonts w:cs="Arial"/>
          <w:i/>
          <w:sz w:val="16"/>
          <w:szCs w:val="16"/>
        </w:rPr>
      </w:pPr>
    </w:p>
    <w:p w14:paraId="0141991A" w14:textId="6AB6930F" w:rsidR="00B432EE" w:rsidRPr="00534EA1" w:rsidRDefault="00CA7449" w:rsidP="00B432EE">
      <w:pPr>
        <w:rPr>
          <w:i/>
          <w:sz w:val="16"/>
          <w:szCs w:val="16"/>
        </w:rPr>
      </w:pPr>
      <w:r w:rsidRPr="00534EA1">
        <w:t xml:space="preserve">dobavil in instaliral LED video steno v TV studio, ki je del TV postaje, ki oddaja vsaj 1 TV program in </w:t>
      </w:r>
      <w:r w:rsidR="00C00C41" w:rsidRPr="00534EA1">
        <w:t xml:space="preserve">ima </w:t>
      </w:r>
      <w:r w:rsidRPr="00534EA1">
        <w:t>najmanj 50 zaposlenih.</w:t>
      </w:r>
    </w:p>
    <w:p w14:paraId="2909725F" w14:textId="77777777" w:rsidR="00B432EE" w:rsidRPr="00534EA1" w:rsidRDefault="00B432EE" w:rsidP="00B432EE">
      <w:pPr>
        <w:pStyle w:val="BodyText"/>
        <w:rPr>
          <w:b/>
          <w:bCs/>
        </w:rPr>
      </w:pPr>
    </w:p>
    <w:p w14:paraId="1E1D9F2E" w14:textId="7A0965E0" w:rsidR="00CA7449" w:rsidRPr="00534EA1" w:rsidRDefault="00CA7449" w:rsidP="00CA7449">
      <w:pPr>
        <w:pStyle w:val="BodyText"/>
        <w:rPr>
          <w:b/>
          <w:bCs/>
        </w:rPr>
      </w:pPr>
      <w:r w:rsidRPr="00534EA1">
        <w:rPr>
          <w:b/>
          <w:bCs/>
        </w:rPr>
        <w:t>Podatki o LED video steni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CA7449" w:rsidRPr="00534EA1" w14:paraId="4B54CB17" w14:textId="77777777" w:rsidTr="00677F19">
        <w:trPr>
          <w:trHeight w:val="794"/>
        </w:trPr>
        <w:tc>
          <w:tcPr>
            <w:tcW w:w="3903" w:type="dxa"/>
            <w:shd w:val="clear" w:color="auto" w:fill="auto"/>
            <w:vAlign w:val="center"/>
          </w:tcPr>
          <w:p w14:paraId="71705A23" w14:textId="72603FAC" w:rsidR="00CA7449" w:rsidRPr="00534EA1" w:rsidRDefault="00CA7449" w:rsidP="00677F19">
            <w:r w:rsidRPr="00534EA1">
              <w:t>Naziv TV postaje</w:t>
            </w:r>
          </w:p>
        </w:tc>
        <w:tc>
          <w:tcPr>
            <w:tcW w:w="5201" w:type="dxa"/>
            <w:shd w:val="clear" w:color="auto" w:fill="auto"/>
            <w:vAlign w:val="center"/>
          </w:tcPr>
          <w:p w14:paraId="7E3ED3EB" w14:textId="77777777" w:rsidR="00CA7449" w:rsidRPr="00534EA1" w:rsidRDefault="00CA7449" w:rsidP="00677F19">
            <w:pPr>
              <w:rPr>
                <w:rFonts w:ascii="Calibri" w:hAnsi="Calibri" w:cs="Arial"/>
              </w:rPr>
            </w:pPr>
          </w:p>
        </w:tc>
      </w:tr>
      <w:tr w:rsidR="00CA7449" w:rsidRPr="00534EA1" w14:paraId="08A661A5" w14:textId="77777777" w:rsidTr="00677F19">
        <w:trPr>
          <w:trHeight w:val="751"/>
        </w:trPr>
        <w:tc>
          <w:tcPr>
            <w:tcW w:w="3903" w:type="dxa"/>
            <w:shd w:val="clear" w:color="auto" w:fill="auto"/>
            <w:vAlign w:val="center"/>
          </w:tcPr>
          <w:p w14:paraId="0F0020C7" w14:textId="03FD7674" w:rsidR="00CA7449" w:rsidRPr="00534EA1" w:rsidRDefault="00CA7449" w:rsidP="00677F19">
            <w:r w:rsidRPr="00534EA1">
              <w:t>Velikost LED stene</w:t>
            </w:r>
          </w:p>
        </w:tc>
        <w:tc>
          <w:tcPr>
            <w:tcW w:w="5201" w:type="dxa"/>
            <w:shd w:val="clear" w:color="auto" w:fill="auto"/>
            <w:vAlign w:val="center"/>
          </w:tcPr>
          <w:p w14:paraId="12F62998" w14:textId="77777777" w:rsidR="00CA7449" w:rsidRPr="00534EA1" w:rsidRDefault="00CA7449" w:rsidP="00677F19">
            <w:pPr>
              <w:rPr>
                <w:rFonts w:ascii="Calibri" w:hAnsi="Calibri" w:cs="Arial"/>
              </w:rPr>
            </w:pPr>
          </w:p>
        </w:tc>
      </w:tr>
      <w:tr w:rsidR="00CA7449" w:rsidRPr="00534EA1" w14:paraId="678BBA3B" w14:textId="77777777" w:rsidTr="00677F19">
        <w:trPr>
          <w:trHeight w:val="751"/>
        </w:trPr>
        <w:tc>
          <w:tcPr>
            <w:tcW w:w="3903" w:type="dxa"/>
            <w:shd w:val="clear" w:color="auto" w:fill="auto"/>
            <w:vAlign w:val="center"/>
          </w:tcPr>
          <w:p w14:paraId="562F33B2" w14:textId="36A41335" w:rsidR="00CA7449" w:rsidRPr="00534EA1" w:rsidRDefault="00CA7449" w:rsidP="00677F19">
            <w:r w:rsidRPr="00534EA1">
              <w:t>Mesec in leto instalacije LED video stene</w:t>
            </w:r>
          </w:p>
        </w:tc>
        <w:tc>
          <w:tcPr>
            <w:tcW w:w="5201" w:type="dxa"/>
            <w:shd w:val="clear" w:color="auto" w:fill="auto"/>
            <w:vAlign w:val="center"/>
          </w:tcPr>
          <w:p w14:paraId="6BDF1093" w14:textId="77777777" w:rsidR="00CA7449" w:rsidRPr="00534EA1" w:rsidRDefault="00CA7449" w:rsidP="00677F19">
            <w:pPr>
              <w:rPr>
                <w:rFonts w:ascii="Calibri" w:hAnsi="Calibri" w:cs="Arial"/>
              </w:rPr>
            </w:pPr>
          </w:p>
        </w:tc>
      </w:tr>
      <w:tr w:rsidR="00CA7449" w:rsidRPr="00534EA1" w14:paraId="59199B7A" w14:textId="77777777" w:rsidTr="00677F19">
        <w:trPr>
          <w:trHeight w:val="751"/>
        </w:trPr>
        <w:tc>
          <w:tcPr>
            <w:tcW w:w="3903" w:type="dxa"/>
            <w:shd w:val="clear" w:color="auto" w:fill="auto"/>
            <w:vAlign w:val="center"/>
          </w:tcPr>
          <w:p w14:paraId="7686242E" w14:textId="1412360A" w:rsidR="00CA7449" w:rsidRPr="00534EA1" w:rsidRDefault="00120158" w:rsidP="00677F19">
            <w:r w:rsidRPr="00534EA1">
              <w:t>URL povezava do video posnetka instalirane LED video stene in TV studia</w:t>
            </w:r>
          </w:p>
        </w:tc>
        <w:tc>
          <w:tcPr>
            <w:tcW w:w="5201" w:type="dxa"/>
            <w:shd w:val="clear" w:color="auto" w:fill="auto"/>
            <w:vAlign w:val="center"/>
          </w:tcPr>
          <w:p w14:paraId="1326F88B" w14:textId="77777777" w:rsidR="00CA7449" w:rsidRPr="00534EA1" w:rsidRDefault="00CA7449" w:rsidP="00677F19">
            <w:pPr>
              <w:rPr>
                <w:rFonts w:ascii="Calibri" w:hAnsi="Calibri" w:cs="Arial"/>
              </w:rPr>
            </w:pPr>
          </w:p>
        </w:tc>
      </w:tr>
      <w:tr w:rsidR="00CA7449" w:rsidRPr="00534EA1" w14:paraId="44B4D4D9" w14:textId="77777777" w:rsidTr="00677F19">
        <w:trPr>
          <w:trHeight w:val="896"/>
        </w:trPr>
        <w:tc>
          <w:tcPr>
            <w:tcW w:w="3903" w:type="dxa"/>
            <w:shd w:val="clear" w:color="auto" w:fill="auto"/>
            <w:vAlign w:val="center"/>
          </w:tcPr>
          <w:p w14:paraId="4C41CC7B" w14:textId="77777777" w:rsidR="00CA7449" w:rsidRPr="00534EA1" w:rsidRDefault="00CA7449" w:rsidP="00677F19">
            <w:r w:rsidRPr="00534EA1">
              <w:t>Kontaktna oseba (ime in priimek, telefon, e-mail)</w:t>
            </w:r>
          </w:p>
        </w:tc>
        <w:tc>
          <w:tcPr>
            <w:tcW w:w="5201" w:type="dxa"/>
            <w:shd w:val="clear" w:color="auto" w:fill="auto"/>
            <w:vAlign w:val="center"/>
          </w:tcPr>
          <w:p w14:paraId="134E7A41" w14:textId="77777777" w:rsidR="00CA7449" w:rsidRPr="00534EA1" w:rsidRDefault="00CA7449" w:rsidP="00677F19">
            <w:pPr>
              <w:rPr>
                <w:rFonts w:ascii="Calibri" w:hAnsi="Calibri" w:cs="Arial"/>
              </w:rPr>
            </w:pPr>
          </w:p>
        </w:tc>
      </w:tr>
    </w:tbl>
    <w:p w14:paraId="37BE7A65" w14:textId="77777777" w:rsidR="00B432EE" w:rsidRPr="00534EA1" w:rsidRDefault="00B432EE" w:rsidP="00B432EE">
      <w:pPr>
        <w:pStyle w:val="BodyText"/>
        <w:rPr>
          <w:b/>
          <w:bCs/>
        </w:rPr>
      </w:pPr>
    </w:p>
    <w:p w14:paraId="19617FE4" w14:textId="77777777" w:rsidR="00B432EE" w:rsidRPr="00534EA1" w:rsidRDefault="00B432EE" w:rsidP="00B432EE">
      <w:r w:rsidRPr="00534EA1">
        <w:t>Glede na:</w:t>
      </w:r>
    </w:p>
    <w:p w14:paraId="7FEE7AC3" w14:textId="77777777" w:rsidR="00120158" w:rsidRPr="00534EA1" w:rsidRDefault="00120158" w:rsidP="00B432EE"/>
    <w:p w14:paraId="4C7408CC" w14:textId="77777777" w:rsidR="00B432EE" w:rsidRPr="00534EA1" w:rsidRDefault="00B432EE" w:rsidP="00B432EE">
      <w:pPr>
        <w:pStyle w:val="ListParagraph"/>
        <w:numPr>
          <w:ilvl w:val="0"/>
          <w:numId w:val="5"/>
        </w:numPr>
      </w:pPr>
      <w:r w:rsidRPr="00534EA1">
        <w:t>zagotovljeno odzivnost gospodarskega subjekta pri izvedbi naročila,</w:t>
      </w:r>
    </w:p>
    <w:p w14:paraId="1A825214" w14:textId="77777777" w:rsidR="00B432EE" w:rsidRPr="00534EA1" w:rsidRDefault="00B432EE" w:rsidP="00B432EE">
      <w:pPr>
        <w:pStyle w:val="ListParagraph"/>
        <w:numPr>
          <w:ilvl w:val="0"/>
          <w:numId w:val="5"/>
        </w:numPr>
      </w:pPr>
      <w:r w:rsidRPr="00534EA1">
        <w:t>korektnost in kakovost izvedbe,</w:t>
      </w:r>
    </w:p>
    <w:p w14:paraId="1493862F" w14:textId="77777777" w:rsidR="00B432EE" w:rsidRPr="00534EA1" w:rsidRDefault="00B432EE" w:rsidP="00B432EE">
      <w:pPr>
        <w:pStyle w:val="ListParagraph"/>
        <w:numPr>
          <w:ilvl w:val="0"/>
          <w:numId w:val="5"/>
        </w:numPr>
      </w:pPr>
      <w:r w:rsidRPr="00534EA1">
        <w:t>reševanje reklamacij in izpolnjevanje pogodbenih obveznosti ter</w:t>
      </w:r>
    </w:p>
    <w:p w14:paraId="7A8F8666" w14:textId="77777777" w:rsidR="00B432EE" w:rsidRPr="00534EA1" w:rsidRDefault="00B432EE" w:rsidP="00B432EE">
      <w:pPr>
        <w:pStyle w:val="ListParagraph"/>
        <w:numPr>
          <w:ilvl w:val="0"/>
          <w:numId w:val="5"/>
        </w:numPr>
      </w:pPr>
      <w:r w:rsidRPr="00534EA1">
        <w:t>upoštevanje naročnikovih želja,</w:t>
      </w:r>
    </w:p>
    <w:p w14:paraId="451FA2D8" w14:textId="77777777" w:rsidR="00120158" w:rsidRPr="00534EA1" w:rsidRDefault="00120158" w:rsidP="00120158">
      <w:pPr>
        <w:ind w:left="360"/>
      </w:pPr>
    </w:p>
    <w:p w14:paraId="6F23E246" w14:textId="52E5FD17" w:rsidR="00B432EE" w:rsidRPr="00534EA1" w:rsidRDefault="00B432EE" w:rsidP="00B432EE">
      <w:r w:rsidRPr="00534EA1">
        <w:t>ocenjujemo poslovno sodelovanje z omenjenim ponudnikom kot</w:t>
      </w:r>
    </w:p>
    <w:p w14:paraId="4EAC94EF" w14:textId="77777777" w:rsidR="00B432EE" w:rsidRPr="00534EA1" w:rsidRDefault="00B432EE" w:rsidP="00B432EE"/>
    <w:p w14:paraId="4DDA7841" w14:textId="77777777" w:rsidR="00B432EE" w:rsidRPr="00534EA1" w:rsidRDefault="00B432EE" w:rsidP="00B432EE">
      <w:pPr>
        <w:jc w:val="center"/>
        <w:rPr>
          <w:b/>
          <w:sz w:val="22"/>
        </w:rPr>
      </w:pPr>
      <w:r w:rsidRPr="00534EA1">
        <w:rPr>
          <w:b/>
          <w:sz w:val="22"/>
        </w:rPr>
        <w:t>DOBRO.</w:t>
      </w:r>
    </w:p>
    <w:p w14:paraId="514430E0" w14:textId="77777777" w:rsidR="00B432EE" w:rsidRPr="00534EA1" w:rsidRDefault="00B432EE" w:rsidP="00B432EE">
      <w:pPr>
        <w:rPr>
          <w:b/>
          <w:sz w:val="22"/>
        </w:rPr>
      </w:pPr>
    </w:p>
    <w:p w14:paraId="4013E45B" w14:textId="2140E0CF" w:rsidR="00B432EE" w:rsidRPr="00534EA1" w:rsidRDefault="00B432EE" w:rsidP="00B432EE">
      <w:r w:rsidRPr="00534EA1">
        <w:t xml:space="preserve">Pogodbena obveznost je bila opravljena v dogovorjeni kvaliteti in količini, v skladu z dogovorjenimi roki, postopki in standardi. Potrdilo se izdaja za potrebe javnega naročila naročnika RTV Slovenija št.: </w:t>
      </w:r>
      <w:r w:rsidRPr="00534EA1">
        <w:rPr>
          <w:rFonts w:cs="Arial"/>
        </w:rPr>
        <w:t>JN-</w:t>
      </w:r>
      <w:r w:rsidR="00120158" w:rsidRPr="00534EA1">
        <w:rPr>
          <w:rFonts w:cs="Arial"/>
        </w:rPr>
        <w:t>B1055</w:t>
      </w:r>
      <w:r w:rsidRPr="00534EA1">
        <w:rPr>
          <w:rFonts w:cs="Arial"/>
        </w:rPr>
        <w:t xml:space="preserve"> </w:t>
      </w:r>
      <w:r w:rsidRPr="00534EA1">
        <w:t>ter se v druge namene ne more uporabljati.</w:t>
      </w:r>
    </w:p>
    <w:p w14:paraId="562C4EE0" w14:textId="77777777" w:rsidR="00B432EE" w:rsidRPr="00534EA1" w:rsidRDefault="00B432EE" w:rsidP="00B432EE">
      <w:pPr>
        <w:rPr>
          <w:rFonts w:cs="Arial"/>
          <w:szCs w:val="20"/>
        </w:rPr>
      </w:pPr>
    </w:p>
    <w:p w14:paraId="1DBBBC11" w14:textId="77777777" w:rsidR="00120158" w:rsidRPr="00534EA1" w:rsidRDefault="00120158" w:rsidP="00B432EE">
      <w:pPr>
        <w:rPr>
          <w:rFonts w:cs="Arial"/>
          <w:szCs w:val="20"/>
        </w:rPr>
      </w:pPr>
    </w:p>
    <w:p w14:paraId="7CDABCB7" w14:textId="77777777" w:rsidR="00B432EE" w:rsidRPr="00534EA1" w:rsidRDefault="00B432EE" w:rsidP="00B432EE">
      <w:pPr>
        <w:jc w:val="center"/>
        <w:rPr>
          <w:rFonts w:cs="Arial"/>
          <w:szCs w:val="20"/>
        </w:rPr>
      </w:pPr>
    </w:p>
    <w:p w14:paraId="6E86B469" w14:textId="77777777" w:rsidR="00B432EE" w:rsidRPr="00534EA1" w:rsidRDefault="00B432EE" w:rsidP="00B432EE">
      <w:pPr>
        <w:jc w:val="center"/>
        <w:rPr>
          <w:rFonts w:eastAsia="Calibri" w:cs="Arial"/>
          <w:noProof/>
          <w:szCs w:val="20"/>
        </w:rPr>
      </w:pPr>
      <w:r w:rsidRPr="00534EA1">
        <w:rPr>
          <w:rFonts w:eastAsia="Calibri" w:cs="Arial"/>
          <w:noProof/>
          <w:szCs w:val="20"/>
        </w:rPr>
        <w:t xml:space="preserve">Kraj in datum: </w:t>
      </w:r>
      <w:r w:rsidRPr="00534EA1">
        <w:rPr>
          <w:rFonts w:eastAsia="Calibri" w:cs="Arial"/>
          <w:noProof/>
          <w:szCs w:val="20"/>
        </w:rPr>
        <w:tab/>
      </w:r>
      <w:r w:rsidRPr="00534EA1">
        <w:rPr>
          <w:rFonts w:eastAsia="Calibri" w:cs="Arial"/>
          <w:noProof/>
          <w:szCs w:val="20"/>
        </w:rPr>
        <w:tab/>
      </w:r>
      <w:r w:rsidRPr="00534EA1">
        <w:rPr>
          <w:rFonts w:eastAsia="Calibri" w:cs="Arial"/>
          <w:noProof/>
          <w:szCs w:val="20"/>
        </w:rPr>
        <w:tab/>
      </w:r>
      <w:r w:rsidRPr="00534EA1">
        <w:rPr>
          <w:rFonts w:eastAsia="Calibri" w:cs="Arial"/>
          <w:noProof/>
          <w:szCs w:val="20"/>
        </w:rPr>
        <w:tab/>
        <w:t>Žig:</w:t>
      </w:r>
      <w:r w:rsidRPr="00534EA1">
        <w:rPr>
          <w:rFonts w:eastAsia="Calibri" w:cs="Arial"/>
          <w:noProof/>
          <w:szCs w:val="20"/>
        </w:rPr>
        <w:tab/>
      </w:r>
      <w:r w:rsidRPr="00534EA1">
        <w:rPr>
          <w:rFonts w:eastAsia="Calibri" w:cs="Arial"/>
          <w:noProof/>
          <w:szCs w:val="20"/>
        </w:rPr>
        <w:tab/>
      </w:r>
      <w:r w:rsidRPr="00534EA1">
        <w:rPr>
          <w:rFonts w:eastAsia="Calibri" w:cs="Arial"/>
          <w:noProof/>
          <w:szCs w:val="20"/>
        </w:rPr>
        <w:tab/>
        <w:t>Podpis izdajatelja reference:</w:t>
      </w:r>
    </w:p>
    <w:p w14:paraId="40C40AC5" w14:textId="77777777" w:rsidR="00B432EE" w:rsidRPr="00534EA1" w:rsidRDefault="00B432EE" w:rsidP="00B432EE">
      <w:pPr>
        <w:jc w:val="center"/>
        <w:rPr>
          <w:rFonts w:eastAsia="Calibri" w:cs="Arial"/>
          <w:noProof/>
          <w:szCs w:val="20"/>
        </w:rPr>
      </w:pPr>
    </w:p>
    <w:p w14:paraId="3BDDED53" w14:textId="77777777" w:rsidR="00B432EE" w:rsidRPr="00534EA1" w:rsidRDefault="00B432EE" w:rsidP="00B432EE">
      <w:pPr>
        <w:rPr>
          <w:rFonts w:eastAsia="Calibri" w:cs="Arial"/>
          <w:noProof/>
          <w:szCs w:val="20"/>
        </w:rPr>
      </w:pPr>
      <w:r w:rsidRPr="00534EA1">
        <w:rPr>
          <w:rFonts w:eastAsia="Calibri" w:cs="Arial"/>
          <w:noProof/>
          <w:szCs w:val="20"/>
        </w:rPr>
        <w:t xml:space="preserve">  ........................................</w:t>
      </w:r>
      <w:r w:rsidRPr="00534EA1">
        <w:rPr>
          <w:rFonts w:eastAsia="Calibri" w:cs="Arial"/>
          <w:noProof/>
          <w:szCs w:val="20"/>
        </w:rPr>
        <w:tab/>
      </w:r>
      <w:r w:rsidRPr="00534EA1">
        <w:rPr>
          <w:rFonts w:eastAsia="Calibri" w:cs="Arial"/>
          <w:noProof/>
          <w:szCs w:val="20"/>
        </w:rPr>
        <w:tab/>
      </w:r>
      <w:r w:rsidRPr="00534EA1">
        <w:rPr>
          <w:rFonts w:eastAsia="Calibri" w:cs="Arial"/>
          <w:noProof/>
          <w:szCs w:val="20"/>
        </w:rPr>
        <w:tab/>
      </w:r>
      <w:r w:rsidRPr="00534EA1">
        <w:rPr>
          <w:rFonts w:eastAsia="Calibri" w:cs="Arial"/>
          <w:noProof/>
          <w:szCs w:val="20"/>
        </w:rPr>
        <w:tab/>
        <w:t xml:space="preserve">                        .........................................</w:t>
      </w:r>
    </w:p>
    <w:bookmarkEnd w:id="184"/>
    <w:p w14:paraId="4BE6671D" w14:textId="77777777" w:rsidR="00B432EE" w:rsidRPr="00534EA1" w:rsidRDefault="00B432EE" w:rsidP="00B432EE">
      <w:pPr>
        <w:rPr>
          <w:b/>
        </w:rPr>
      </w:pPr>
    </w:p>
    <w:p w14:paraId="610E94D5" w14:textId="77777777" w:rsidR="00B432EE" w:rsidRPr="00534EA1" w:rsidRDefault="00B432EE" w:rsidP="00B432EE">
      <w:pPr>
        <w:jc w:val="right"/>
        <w:rPr>
          <w:b/>
        </w:rPr>
      </w:pPr>
    </w:p>
    <w:p w14:paraId="68ADFF04" w14:textId="7B0BD91C" w:rsidR="00000452" w:rsidRPr="00534EA1" w:rsidRDefault="00000452" w:rsidP="00000452">
      <w:pPr>
        <w:jc w:val="right"/>
        <w:rPr>
          <w:b/>
        </w:rPr>
      </w:pPr>
      <w:r w:rsidRPr="00534EA1">
        <w:rPr>
          <w:b/>
        </w:rPr>
        <w:lastRenderedPageBreak/>
        <w:t>OBR-</w:t>
      </w:r>
      <w:r w:rsidR="00120158" w:rsidRPr="00534EA1">
        <w:rPr>
          <w:b/>
        </w:rPr>
        <w:t>6</w:t>
      </w:r>
    </w:p>
    <w:p w14:paraId="76472924" w14:textId="36E944C7" w:rsidR="00FF0CEB" w:rsidRPr="00534EA1" w:rsidRDefault="00FF0CEB" w:rsidP="00BA2537">
      <w:pPr>
        <w:jc w:val="left"/>
        <w:rPr>
          <w:b/>
        </w:rPr>
      </w:pPr>
      <w:r w:rsidRPr="00534EA1">
        <w:t>Ponudnik ..................................................</w:t>
      </w:r>
    </w:p>
    <w:p w14:paraId="2302511A" w14:textId="77777777" w:rsidR="00FF0CEB" w:rsidRPr="00534EA1" w:rsidRDefault="00FF0CEB" w:rsidP="00FF0CEB">
      <w:pPr>
        <w:rPr>
          <w:i/>
        </w:rPr>
      </w:pPr>
    </w:p>
    <w:p w14:paraId="2AEE1236" w14:textId="77777777" w:rsidR="00FF0CEB" w:rsidRPr="00534EA1" w:rsidRDefault="00FF0CEB" w:rsidP="00FF0CEB">
      <w:pPr>
        <w:spacing w:line="360" w:lineRule="auto"/>
      </w:pPr>
      <w:r w:rsidRPr="00534EA1">
        <w:t>Naslov ......................................................</w:t>
      </w:r>
    </w:p>
    <w:p w14:paraId="0A3D6B33" w14:textId="77777777" w:rsidR="00FF0CEB" w:rsidRPr="00534EA1" w:rsidRDefault="00FF0CEB" w:rsidP="00FF0CEB"/>
    <w:p w14:paraId="039310E4" w14:textId="77777777" w:rsidR="00FF0CEB" w:rsidRPr="00534EA1" w:rsidRDefault="00FF0CEB" w:rsidP="00FF0CEB"/>
    <w:p w14:paraId="3BFB9D25" w14:textId="77777777" w:rsidR="00FF0CEB" w:rsidRPr="00534EA1" w:rsidRDefault="00FF0CEB" w:rsidP="00FF0CEB"/>
    <w:p w14:paraId="2B554528" w14:textId="77777777" w:rsidR="00FF0CEB" w:rsidRPr="00534EA1" w:rsidRDefault="00FF0CEB" w:rsidP="00FF0CEB"/>
    <w:p w14:paraId="014AD4B2" w14:textId="2B06F9CC" w:rsidR="00FF0CEB" w:rsidRPr="00534EA1" w:rsidRDefault="00FF0CEB" w:rsidP="00FF0CEB">
      <w:pPr>
        <w:pStyle w:val="Heading2"/>
        <w:numPr>
          <w:ilvl w:val="0"/>
          <w:numId w:val="0"/>
        </w:numPr>
        <w:jc w:val="center"/>
        <w:rPr>
          <w:b/>
        </w:rPr>
      </w:pPr>
      <w:bookmarkStart w:id="187" w:name="_Toc170722099"/>
      <w:r w:rsidRPr="00534EA1">
        <w:rPr>
          <w:b/>
        </w:rPr>
        <w:t>Izjava o zagotavljanju rezervnih delov za ponujen</w:t>
      </w:r>
      <w:r w:rsidR="00E02061" w:rsidRPr="00534EA1">
        <w:rPr>
          <w:b/>
        </w:rPr>
        <w:t>e</w:t>
      </w:r>
      <w:r w:rsidRPr="00534EA1">
        <w:rPr>
          <w:b/>
        </w:rPr>
        <w:t xml:space="preserve"> naprav</w:t>
      </w:r>
      <w:r w:rsidR="00E02061" w:rsidRPr="00534EA1">
        <w:rPr>
          <w:b/>
        </w:rPr>
        <w:t>e</w:t>
      </w:r>
      <w:bookmarkEnd w:id="187"/>
    </w:p>
    <w:p w14:paraId="691CFB04" w14:textId="178F2305" w:rsidR="00335BB8" w:rsidRPr="00534EA1" w:rsidRDefault="00335BB8" w:rsidP="00335BB8">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410700" w:rsidRPr="00534EA1">
        <w:rPr>
          <w:rFonts w:eastAsia="Calibri" w:cs="Arial"/>
          <w:b/>
          <w:szCs w:val="20"/>
        </w:rPr>
        <w:t>55</w:t>
      </w:r>
    </w:p>
    <w:p w14:paraId="5813FADA" w14:textId="77777777" w:rsidR="00335BB8" w:rsidRPr="00534EA1" w:rsidRDefault="00335BB8" w:rsidP="00335BB8"/>
    <w:p w14:paraId="2ECE56E1" w14:textId="77777777" w:rsidR="00FF0CEB" w:rsidRPr="00534EA1" w:rsidRDefault="00FF0CEB" w:rsidP="00FF0CEB">
      <w:pPr>
        <w:rPr>
          <w:b/>
          <w:u w:val="single"/>
        </w:rPr>
      </w:pPr>
    </w:p>
    <w:p w14:paraId="3CE7C1A4" w14:textId="77777777" w:rsidR="00FF0CEB" w:rsidRPr="00534EA1" w:rsidRDefault="00FF0CEB" w:rsidP="00FF0CEB">
      <w:pPr>
        <w:rPr>
          <w:b/>
          <w:u w:val="single"/>
        </w:rPr>
      </w:pPr>
    </w:p>
    <w:p w14:paraId="18327BEB" w14:textId="135B02D6" w:rsidR="009B673A" w:rsidRPr="00534EA1" w:rsidRDefault="00FF0CEB" w:rsidP="009B673A">
      <w:pPr>
        <w:rPr>
          <w:rFonts w:eastAsia="Calibri" w:cs="Arial"/>
          <w:szCs w:val="20"/>
        </w:rPr>
      </w:pPr>
      <w:r w:rsidRPr="00534EA1">
        <w:t xml:space="preserve">Pod kazensko in materialno odgovornostjo izjavljamo, </w:t>
      </w:r>
      <w:r w:rsidR="009B673A" w:rsidRPr="00534EA1">
        <w:rPr>
          <w:rFonts w:eastAsia="Calibri" w:cs="Arial"/>
          <w:szCs w:val="20"/>
        </w:rPr>
        <w:t xml:space="preserve">da bomo </w:t>
      </w:r>
      <w:r w:rsidR="00B56989" w:rsidRPr="00534EA1">
        <w:rPr>
          <w:rFonts w:eastAsia="Calibri" w:cs="Arial"/>
          <w:szCs w:val="20"/>
        </w:rPr>
        <w:t>najmanj</w:t>
      </w:r>
      <w:r w:rsidR="00120158" w:rsidRPr="00534EA1">
        <w:rPr>
          <w:rFonts w:eastAsia="Calibri" w:cs="Arial"/>
          <w:szCs w:val="20"/>
        </w:rPr>
        <w:t xml:space="preserve"> 72</w:t>
      </w:r>
      <w:r w:rsidR="00B56989" w:rsidRPr="00534EA1">
        <w:rPr>
          <w:rFonts w:eastAsia="Calibri" w:cs="Arial"/>
          <w:szCs w:val="20"/>
        </w:rPr>
        <w:t xml:space="preserve"> mesecev od datuma končnega prevzema zagotavljali:</w:t>
      </w:r>
    </w:p>
    <w:p w14:paraId="63C8ACCD" w14:textId="77777777" w:rsidR="009B673A" w:rsidRPr="00534EA1" w:rsidRDefault="009B673A" w:rsidP="009B673A">
      <w:pPr>
        <w:rPr>
          <w:rFonts w:eastAsia="Calibri" w:cs="Arial"/>
          <w:szCs w:val="20"/>
        </w:rPr>
      </w:pPr>
    </w:p>
    <w:p w14:paraId="249A2AC9" w14:textId="104ED232" w:rsidR="009B673A" w:rsidRPr="00534EA1" w:rsidRDefault="009B673A" w:rsidP="00AA25A0">
      <w:pPr>
        <w:pStyle w:val="ListParagraph"/>
        <w:numPr>
          <w:ilvl w:val="0"/>
          <w:numId w:val="15"/>
        </w:numPr>
        <w:rPr>
          <w:rFonts w:eastAsia="Calibri" w:cs="Arial"/>
          <w:szCs w:val="20"/>
        </w:rPr>
      </w:pPr>
      <w:r w:rsidRPr="00534EA1">
        <w:rPr>
          <w:rFonts w:eastAsia="Calibri" w:cs="Arial"/>
          <w:szCs w:val="20"/>
        </w:rPr>
        <w:t>od proizvajalca predvidene rezervne dele;</w:t>
      </w:r>
    </w:p>
    <w:p w14:paraId="49683397" w14:textId="3AE28FDF" w:rsidR="009B673A" w:rsidRPr="00534EA1" w:rsidRDefault="009B673A" w:rsidP="00AA25A0">
      <w:pPr>
        <w:pStyle w:val="ListParagraph"/>
        <w:numPr>
          <w:ilvl w:val="0"/>
          <w:numId w:val="15"/>
        </w:numPr>
        <w:rPr>
          <w:rFonts w:eastAsia="Calibri" w:cs="Arial"/>
          <w:szCs w:val="20"/>
        </w:rPr>
      </w:pPr>
      <w:r w:rsidRPr="00534EA1">
        <w:t>brezplačno podporo za servisiranje.</w:t>
      </w:r>
    </w:p>
    <w:p w14:paraId="3D900824" w14:textId="77777777" w:rsidR="009B673A" w:rsidRPr="00534EA1" w:rsidRDefault="009B673A" w:rsidP="009B673A">
      <w:pPr>
        <w:rPr>
          <w:rFonts w:eastAsia="Calibri" w:cs="Arial"/>
          <w:szCs w:val="20"/>
        </w:rPr>
      </w:pPr>
    </w:p>
    <w:p w14:paraId="091EA9E6" w14:textId="69C83853" w:rsidR="00BB1692" w:rsidRPr="00534EA1" w:rsidRDefault="00B56989" w:rsidP="00FF0CEB">
      <w:pPr>
        <w:tabs>
          <w:tab w:val="left" w:pos="0"/>
        </w:tabs>
        <w:rPr>
          <w:rFonts w:eastAsia="Calibri" w:cs="Arial"/>
          <w:szCs w:val="20"/>
        </w:rPr>
      </w:pPr>
      <w:r w:rsidRPr="00534EA1">
        <w:rPr>
          <w:rFonts w:eastAsia="Calibri" w:cs="Arial"/>
          <w:szCs w:val="20"/>
        </w:rPr>
        <w:t>Prav tako izjavljamo, da bodo vsi rezervni delu v času trajanja garancijske dobe za naročnika brezplačni.</w:t>
      </w:r>
    </w:p>
    <w:p w14:paraId="21FC95FF" w14:textId="350F95A7" w:rsidR="00FF0CEB" w:rsidRPr="00534EA1" w:rsidRDefault="00FF0CEB" w:rsidP="00FF0CEB">
      <w:pPr>
        <w:tabs>
          <w:tab w:val="left" w:pos="0"/>
        </w:tabs>
      </w:pPr>
    </w:p>
    <w:p w14:paraId="31ECFA51" w14:textId="6B4BB650" w:rsidR="009860AA" w:rsidRPr="00534EA1" w:rsidRDefault="009860AA" w:rsidP="00FF0CEB">
      <w:pPr>
        <w:tabs>
          <w:tab w:val="left" w:pos="0"/>
        </w:tabs>
      </w:pPr>
    </w:p>
    <w:p w14:paraId="529E0071" w14:textId="1283BFC0" w:rsidR="009860AA" w:rsidRPr="00534EA1" w:rsidRDefault="009860AA" w:rsidP="00FF0CEB">
      <w:pPr>
        <w:tabs>
          <w:tab w:val="left" w:pos="0"/>
        </w:tabs>
      </w:pPr>
    </w:p>
    <w:p w14:paraId="635FF447" w14:textId="732B253A" w:rsidR="009860AA" w:rsidRPr="00534EA1" w:rsidRDefault="009860AA" w:rsidP="00FF0CEB">
      <w:pPr>
        <w:tabs>
          <w:tab w:val="left" w:pos="0"/>
        </w:tabs>
      </w:pPr>
    </w:p>
    <w:p w14:paraId="37263D3D" w14:textId="77777777" w:rsidR="009860AA" w:rsidRPr="00534EA1" w:rsidRDefault="009860AA" w:rsidP="00FF0CEB">
      <w:pPr>
        <w:tabs>
          <w:tab w:val="left" w:pos="0"/>
        </w:tabs>
      </w:pPr>
    </w:p>
    <w:p w14:paraId="6410D072" w14:textId="74199F52" w:rsidR="00BB1692" w:rsidRPr="00534EA1" w:rsidRDefault="00BB1692" w:rsidP="00FF0CEB">
      <w:pPr>
        <w:tabs>
          <w:tab w:val="left" w:pos="0"/>
        </w:tabs>
      </w:pPr>
    </w:p>
    <w:p w14:paraId="1601FAF0" w14:textId="77777777" w:rsidR="00BB1692" w:rsidRPr="00534EA1" w:rsidRDefault="00BB1692" w:rsidP="00FF0CEB">
      <w:pPr>
        <w:tabs>
          <w:tab w:val="left" w:pos="0"/>
        </w:tabs>
      </w:pPr>
    </w:p>
    <w:p w14:paraId="72131886" w14:textId="77777777" w:rsidR="00FF0CEB" w:rsidRPr="00534EA1" w:rsidRDefault="00FF0CEB" w:rsidP="00FF0CEB"/>
    <w:p w14:paraId="61A0B20E" w14:textId="77777777" w:rsidR="00FF0CEB" w:rsidRPr="00534EA1" w:rsidRDefault="00FF0CEB" w:rsidP="00FF0CEB">
      <w:pPr>
        <w:rPr>
          <w:b/>
          <w:u w:val="single"/>
        </w:rPr>
      </w:pPr>
    </w:p>
    <w:p w14:paraId="6CDBBA25" w14:textId="77777777" w:rsidR="00FF0CEB" w:rsidRPr="00534EA1" w:rsidRDefault="00FF0CEB" w:rsidP="00FF0CEB">
      <w:pPr>
        <w:rPr>
          <w:b/>
          <w:u w:val="single"/>
        </w:rPr>
      </w:pPr>
    </w:p>
    <w:p w14:paraId="40EAE118" w14:textId="77777777" w:rsidR="00FF0CEB" w:rsidRPr="00534EA1" w:rsidRDefault="00FF0CEB" w:rsidP="00FF0CEB">
      <w:pPr>
        <w:rPr>
          <w:b/>
          <w:u w:val="single"/>
        </w:rPr>
      </w:pPr>
    </w:p>
    <w:p w14:paraId="0DCA35EF" w14:textId="77777777" w:rsidR="00FF0CEB" w:rsidRPr="00534EA1" w:rsidRDefault="00FF0CEB" w:rsidP="00FF0CEB">
      <w:pPr>
        <w:rPr>
          <w:b/>
          <w:u w:val="single"/>
        </w:rPr>
      </w:pPr>
    </w:p>
    <w:p w14:paraId="2183BEA2" w14:textId="77777777" w:rsidR="00FF0CEB" w:rsidRPr="00534EA1" w:rsidRDefault="00FF0CEB" w:rsidP="00FF0CEB">
      <w:pPr>
        <w:rPr>
          <w:b/>
          <w:u w:val="single"/>
        </w:rPr>
      </w:pPr>
    </w:p>
    <w:p w14:paraId="56351827" w14:textId="77777777" w:rsidR="00FF0CEB" w:rsidRPr="00534EA1" w:rsidRDefault="00FF0CEB" w:rsidP="00FF0CEB">
      <w:pPr>
        <w:rPr>
          <w:b/>
          <w:u w:val="single"/>
        </w:rPr>
      </w:pPr>
    </w:p>
    <w:p w14:paraId="4DEC7F10" w14:textId="77777777" w:rsidR="00FF0CEB" w:rsidRPr="00534EA1" w:rsidRDefault="00FF0CEB" w:rsidP="00FF0CEB">
      <w:pPr>
        <w:rPr>
          <w:b/>
          <w:u w:val="single"/>
        </w:rPr>
      </w:pPr>
    </w:p>
    <w:p w14:paraId="04D35C10" w14:textId="77777777" w:rsidR="00FF0CEB" w:rsidRPr="00534EA1" w:rsidRDefault="00FF0CEB" w:rsidP="00FF0CEB">
      <w:pPr>
        <w:rPr>
          <w:b/>
          <w:u w:val="single"/>
        </w:rPr>
      </w:pPr>
    </w:p>
    <w:p w14:paraId="3B7F7DB9" w14:textId="77777777" w:rsidR="00FF0CEB" w:rsidRPr="00534EA1" w:rsidRDefault="00FF0CEB" w:rsidP="00FF0CEB">
      <w:pPr>
        <w:rPr>
          <w:b/>
          <w:u w:val="single"/>
        </w:rPr>
      </w:pPr>
    </w:p>
    <w:p w14:paraId="2506E69E" w14:textId="77777777" w:rsidR="00FF0CEB" w:rsidRPr="00534EA1" w:rsidRDefault="00FF0CEB" w:rsidP="00FF0CEB">
      <w:pPr>
        <w:rPr>
          <w:b/>
          <w:u w:val="single"/>
        </w:rPr>
      </w:pPr>
    </w:p>
    <w:p w14:paraId="14CA0F05" w14:textId="77777777" w:rsidR="00FF0CEB" w:rsidRPr="00534EA1" w:rsidRDefault="00FF0CEB" w:rsidP="00FF0CEB">
      <w:pPr>
        <w:rPr>
          <w:b/>
          <w:u w:val="single"/>
        </w:rPr>
      </w:pPr>
    </w:p>
    <w:p w14:paraId="26AF0191" w14:textId="77777777" w:rsidR="00FF0CEB" w:rsidRPr="00534EA1" w:rsidRDefault="00FF0CEB" w:rsidP="00FF0CEB">
      <w:pPr>
        <w:rPr>
          <w:b/>
          <w:u w:val="single"/>
        </w:rPr>
      </w:pPr>
    </w:p>
    <w:p w14:paraId="22DBEDD8" w14:textId="77777777" w:rsidR="00FF0CEB" w:rsidRPr="00534EA1" w:rsidRDefault="00FF0CEB" w:rsidP="00FF0CEB">
      <w:pPr>
        <w:rPr>
          <w:b/>
          <w:u w:val="single"/>
        </w:rPr>
      </w:pPr>
    </w:p>
    <w:p w14:paraId="6A404CF6" w14:textId="3F51FC13" w:rsidR="00FF0CEB" w:rsidRPr="00534EA1" w:rsidRDefault="00FF0CEB" w:rsidP="00FF0CEB">
      <w:pPr>
        <w:rPr>
          <w:b/>
          <w:u w:val="single"/>
        </w:rPr>
      </w:pPr>
    </w:p>
    <w:p w14:paraId="47402F62" w14:textId="04668B36" w:rsidR="00BE768A" w:rsidRPr="00534EA1" w:rsidRDefault="00BE768A" w:rsidP="00FF0CEB">
      <w:pPr>
        <w:rPr>
          <w:b/>
          <w:u w:val="single"/>
        </w:rPr>
      </w:pPr>
    </w:p>
    <w:p w14:paraId="6CF74A77" w14:textId="77777777" w:rsidR="00BE768A" w:rsidRPr="00534EA1" w:rsidRDefault="00BE768A" w:rsidP="00FF0CEB">
      <w:pPr>
        <w:rPr>
          <w:b/>
          <w:u w:val="single"/>
        </w:rPr>
      </w:pPr>
    </w:p>
    <w:p w14:paraId="3FD55CDF" w14:textId="77777777" w:rsidR="00FF0CEB" w:rsidRPr="00534EA1" w:rsidRDefault="00FF0CEB" w:rsidP="00FF0CEB">
      <w:pPr>
        <w:rPr>
          <w:b/>
          <w:u w:val="single"/>
        </w:rPr>
      </w:pPr>
    </w:p>
    <w:p w14:paraId="7758B93D" w14:textId="77777777" w:rsidR="00FF0CEB" w:rsidRPr="00534EA1" w:rsidRDefault="00FF0CEB" w:rsidP="00FF0CEB">
      <w:pPr>
        <w:rPr>
          <w:b/>
          <w:u w:val="single"/>
        </w:rPr>
      </w:pPr>
    </w:p>
    <w:p w14:paraId="67B5ED39" w14:textId="77777777" w:rsidR="00B47727" w:rsidRPr="00534EA1" w:rsidRDefault="00B47727" w:rsidP="00FF0CEB">
      <w:pPr>
        <w:rPr>
          <w:b/>
          <w:u w:val="single"/>
        </w:rPr>
      </w:pPr>
    </w:p>
    <w:p w14:paraId="11FF737B" w14:textId="77777777" w:rsidR="00FF0CEB" w:rsidRPr="00534EA1" w:rsidRDefault="00FF0CEB" w:rsidP="00FF0CEB">
      <w:pPr>
        <w:rPr>
          <w:b/>
          <w:u w:val="single"/>
        </w:rPr>
      </w:pPr>
    </w:p>
    <w:p w14:paraId="0FFDE32B" w14:textId="77777777" w:rsidR="00FF0CEB" w:rsidRPr="00534EA1" w:rsidRDefault="00FF0CEB" w:rsidP="00FF0CEB">
      <w:pPr>
        <w:jc w:val="center"/>
        <w:rPr>
          <w:b/>
          <w:u w:val="single"/>
        </w:rPr>
      </w:pPr>
    </w:p>
    <w:p w14:paraId="1A00A5EA" w14:textId="77777777" w:rsidR="00FF0CEB" w:rsidRPr="00534EA1" w:rsidRDefault="00FF0CEB" w:rsidP="00FF0CEB">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25E9CBD0" w14:textId="77777777" w:rsidR="00FF0CEB" w:rsidRPr="00534EA1" w:rsidRDefault="00FF0CEB" w:rsidP="00FF0CEB">
      <w:pPr>
        <w:spacing w:line="360" w:lineRule="auto"/>
        <w:ind w:left="4956" w:firstLine="708"/>
        <w:jc w:val="center"/>
      </w:pPr>
      <w:r w:rsidRPr="00534EA1">
        <w:t>oz. prokurista:</w:t>
      </w:r>
    </w:p>
    <w:p w14:paraId="153CC12F" w14:textId="77777777" w:rsidR="00FF0CEB" w:rsidRPr="00534EA1" w:rsidRDefault="00FF0CEB" w:rsidP="00FF0CEB">
      <w:pPr>
        <w:spacing w:line="360" w:lineRule="auto"/>
        <w:jc w:val="center"/>
      </w:pPr>
    </w:p>
    <w:p w14:paraId="5DF950F7" w14:textId="3FDB52C8" w:rsidR="003435C2" w:rsidRPr="00534EA1" w:rsidRDefault="00FF0CEB" w:rsidP="00FA1F75">
      <w:pPr>
        <w:spacing w:line="360" w:lineRule="auto"/>
        <w:jc w:val="center"/>
      </w:pPr>
      <w:r w:rsidRPr="00534EA1">
        <w:t>........................................</w:t>
      </w:r>
      <w:r w:rsidRPr="00534EA1">
        <w:tab/>
      </w:r>
      <w:r w:rsidRPr="00534EA1">
        <w:tab/>
      </w:r>
      <w:r w:rsidRPr="00534EA1">
        <w:tab/>
      </w:r>
      <w:r w:rsidRPr="00534EA1">
        <w:tab/>
      </w:r>
      <w:r w:rsidRPr="00534EA1">
        <w:tab/>
        <w:t>.........................................</w:t>
      </w:r>
    </w:p>
    <w:p w14:paraId="03E4E95A" w14:textId="77777777" w:rsidR="00C120AA" w:rsidRPr="00534EA1" w:rsidRDefault="00C120AA" w:rsidP="009710A0">
      <w:pPr>
        <w:jc w:val="right"/>
        <w:rPr>
          <w:b/>
        </w:rPr>
      </w:pPr>
    </w:p>
    <w:p w14:paraId="3D8ABE3E" w14:textId="77777777" w:rsidR="00C120AA" w:rsidRPr="00534EA1" w:rsidRDefault="00C120AA" w:rsidP="009710A0">
      <w:pPr>
        <w:jc w:val="right"/>
        <w:rPr>
          <w:b/>
        </w:rPr>
      </w:pPr>
    </w:p>
    <w:p w14:paraId="3BDB98AB" w14:textId="77777777" w:rsidR="00C120AA" w:rsidRPr="00534EA1" w:rsidRDefault="00C120AA" w:rsidP="009710A0">
      <w:pPr>
        <w:jc w:val="right"/>
        <w:rPr>
          <w:b/>
        </w:rPr>
      </w:pPr>
    </w:p>
    <w:p w14:paraId="327F562A" w14:textId="77777777" w:rsidR="00C120AA" w:rsidRPr="00534EA1" w:rsidRDefault="00C120AA" w:rsidP="009710A0">
      <w:pPr>
        <w:jc w:val="right"/>
        <w:rPr>
          <w:b/>
        </w:rPr>
      </w:pPr>
    </w:p>
    <w:p w14:paraId="192F9C73" w14:textId="77777777" w:rsidR="00C120AA" w:rsidRPr="00534EA1" w:rsidRDefault="00C120AA" w:rsidP="009710A0">
      <w:pPr>
        <w:jc w:val="right"/>
        <w:rPr>
          <w:b/>
        </w:rPr>
      </w:pPr>
    </w:p>
    <w:p w14:paraId="380092A6" w14:textId="77777777" w:rsidR="00C120AA" w:rsidRPr="00534EA1" w:rsidRDefault="00C120AA" w:rsidP="009710A0">
      <w:pPr>
        <w:jc w:val="right"/>
        <w:rPr>
          <w:b/>
        </w:rPr>
      </w:pPr>
    </w:p>
    <w:p w14:paraId="2C8F1C97" w14:textId="16B288EF" w:rsidR="009710A0" w:rsidRPr="00534EA1" w:rsidRDefault="009710A0" w:rsidP="009710A0">
      <w:pPr>
        <w:jc w:val="right"/>
        <w:rPr>
          <w:b/>
        </w:rPr>
      </w:pPr>
      <w:r w:rsidRPr="00534EA1">
        <w:rPr>
          <w:b/>
        </w:rPr>
        <w:lastRenderedPageBreak/>
        <w:t>OBR-</w:t>
      </w:r>
      <w:r w:rsidR="00EE7616" w:rsidRPr="00534EA1">
        <w:rPr>
          <w:b/>
        </w:rPr>
        <w:t>7</w:t>
      </w:r>
    </w:p>
    <w:p w14:paraId="09488D39" w14:textId="77777777" w:rsidR="009710A0" w:rsidRPr="00534EA1" w:rsidRDefault="009710A0" w:rsidP="009710A0">
      <w:pPr>
        <w:jc w:val="left"/>
        <w:rPr>
          <w:b/>
        </w:rPr>
      </w:pPr>
      <w:r w:rsidRPr="00534EA1">
        <w:t>Ponudnik ..................................................</w:t>
      </w:r>
    </w:p>
    <w:p w14:paraId="3F5E784F" w14:textId="77777777" w:rsidR="009710A0" w:rsidRPr="00534EA1" w:rsidRDefault="009710A0" w:rsidP="009710A0">
      <w:pPr>
        <w:rPr>
          <w:i/>
        </w:rPr>
      </w:pPr>
    </w:p>
    <w:p w14:paraId="399BD342" w14:textId="3E5B9C08" w:rsidR="009710A0" w:rsidRPr="00534EA1" w:rsidRDefault="009710A0" w:rsidP="00B366E3">
      <w:pPr>
        <w:spacing w:line="360" w:lineRule="auto"/>
      </w:pPr>
      <w:r w:rsidRPr="00534EA1">
        <w:t>Naslov ......................................................</w:t>
      </w:r>
    </w:p>
    <w:p w14:paraId="0E1DF03D" w14:textId="0906AA13" w:rsidR="003A140E" w:rsidRPr="00534EA1" w:rsidRDefault="003A140E" w:rsidP="009710A0"/>
    <w:p w14:paraId="5FB73E1E" w14:textId="77777777" w:rsidR="00C120AA" w:rsidRPr="00534EA1" w:rsidRDefault="00C120AA" w:rsidP="009710A0"/>
    <w:p w14:paraId="036A80D9" w14:textId="30765FDB" w:rsidR="009710A0" w:rsidRPr="00534EA1" w:rsidRDefault="009710A0" w:rsidP="009710A0">
      <w:pPr>
        <w:pStyle w:val="Heading2"/>
        <w:numPr>
          <w:ilvl w:val="0"/>
          <w:numId w:val="0"/>
        </w:numPr>
        <w:jc w:val="center"/>
        <w:rPr>
          <w:b/>
        </w:rPr>
      </w:pPr>
      <w:bookmarkStart w:id="188" w:name="_Toc170722100"/>
      <w:r w:rsidRPr="00534EA1">
        <w:rPr>
          <w:b/>
        </w:rPr>
        <w:t xml:space="preserve">Izjava o </w:t>
      </w:r>
      <w:r w:rsidR="00642107" w:rsidRPr="00534EA1">
        <w:rPr>
          <w:b/>
        </w:rPr>
        <w:t>garanciji</w:t>
      </w:r>
      <w:r w:rsidR="00863029" w:rsidRPr="00534EA1">
        <w:rPr>
          <w:b/>
        </w:rPr>
        <w:t xml:space="preserve"> in vzdrževanju</w:t>
      </w:r>
      <w:bookmarkEnd w:id="188"/>
    </w:p>
    <w:p w14:paraId="27DDB46A" w14:textId="407BA96E" w:rsidR="009710A0" w:rsidRPr="00534EA1" w:rsidRDefault="009710A0" w:rsidP="009710A0">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970843" w:rsidRPr="00534EA1">
        <w:rPr>
          <w:rFonts w:eastAsia="Calibri" w:cs="Arial"/>
          <w:b/>
          <w:szCs w:val="20"/>
        </w:rPr>
        <w:t>55</w:t>
      </w:r>
    </w:p>
    <w:p w14:paraId="374DF1C3" w14:textId="77777777" w:rsidR="00C120AA" w:rsidRPr="00534EA1" w:rsidRDefault="00C120AA" w:rsidP="009710A0">
      <w:pPr>
        <w:jc w:val="center"/>
        <w:rPr>
          <w:rFonts w:eastAsia="Calibri" w:cs="Arial"/>
          <w:b/>
          <w:szCs w:val="20"/>
        </w:rPr>
      </w:pPr>
    </w:p>
    <w:p w14:paraId="471C42AD" w14:textId="77777777" w:rsidR="009710A0" w:rsidRPr="00534EA1" w:rsidRDefault="009710A0" w:rsidP="009710A0">
      <w:pPr>
        <w:rPr>
          <w:b/>
          <w:u w:val="single"/>
        </w:rPr>
      </w:pPr>
    </w:p>
    <w:p w14:paraId="2236B0F4" w14:textId="73A44826" w:rsidR="00F87327" w:rsidRPr="00534EA1" w:rsidRDefault="009710A0" w:rsidP="003A783D">
      <w:pPr>
        <w:tabs>
          <w:tab w:val="left" w:pos="0"/>
        </w:tabs>
        <w:spacing w:line="280" w:lineRule="atLeast"/>
      </w:pPr>
      <w:r w:rsidRPr="00534EA1">
        <w:t>Pod kazensko in materialno odgovornostjo izjavljamo, da</w:t>
      </w:r>
      <w:r w:rsidR="00F87327" w:rsidRPr="00534EA1">
        <w:t>:</w:t>
      </w:r>
    </w:p>
    <w:p w14:paraId="0070BDEA" w14:textId="77777777" w:rsidR="00F87327" w:rsidRPr="00534EA1" w:rsidRDefault="00F87327" w:rsidP="003A783D">
      <w:pPr>
        <w:tabs>
          <w:tab w:val="left" w:pos="0"/>
        </w:tabs>
        <w:spacing w:line="280" w:lineRule="atLeast"/>
      </w:pPr>
    </w:p>
    <w:p w14:paraId="21A09F84" w14:textId="0D806CAF" w:rsidR="00F87327" w:rsidRPr="00534EA1" w:rsidRDefault="00F87327" w:rsidP="00E365D3">
      <w:pPr>
        <w:pStyle w:val="ListParagraph"/>
        <w:numPr>
          <w:ilvl w:val="0"/>
          <w:numId w:val="10"/>
        </w:numPr>
        <w:tabs>
          <w:tab w:val="left" w:pos="0"/>
        </w:tabs>
        <w:spacing w:line="280" w:lineRule="atLeast"/>
      </w:pPr>
      <w:r w:rsidRPr="00534EA1">
        <w:t xml:space="preserve">nudimo najmanj ……….. mesečno </w:t>
      </w:r>
      <w:r w:rsidRPr="00534EA1">
        <w:rPr>
          <w:i/>
        </w:rPr>
        <w:t xml:space="preserve">(ponudnik vpiše število mesecev, zahtevano najmanj </w:t>
      </w:r>
      <w:r w:rsidR="00FB65D8" w:rsidRPr="00534EA1">
        <w:rPr>
          <w:i/>
        </w:rPr>
        <w:t>36</w:t>
      </w:r>
      <w:r w:rsidRPr="00534EA1">
        <w:rPr>
          <w:i/>
        </w:rPr>
        <w:t xml:space="preserve"> mesecev)</w:t>
      </w:r>
      <w:r w:rsidRPr="00534EA1">
        <w:t xml:space="preserve"> brezplačno garancijsko vzdrževanje in odpravo napak od datuma uspešno opravljenega</w:t>
      </w:r>
      <w:r w:rsidR="00FB65D8" w:rsidRPr="00534EA1">
        <w:t xml:space="preserve"> končnega</w:t>
      </w:r>
      <w:r w:rsidRPr="00534EA1">
        <w:t xml:space="preserve"> prevzema ponujene opreme;</w:t>
      </w:r>
    </w:p>
    <w:p w14:paraId="4EF4FACE" w14:textId="0ED86DC8" w:rsidR="00EE53AC" w:rsidRPr="00534EA1" w:rsidRDefault="00EE53AC" w:rsidP="00E365D3">
      <w:pPr>
        <w:pStyle w:val="ListParagraph"/>
        <w:numPr>
          <w:ilvl w:val="0"/>
          <w:numId w:val="10"/>
        </w:numPr>
        <w:tabs>
          <w:tab w:val="left" w:pos="0"/>
        </w:tabs>
        <w:spacing w:line="280" w:lineRule="atLeast"/>
      </w:pPr>
      <w:r w:rsidRPr="00534EA1">
        <w:t xml:space="preserve">za celotno ponujeno opremo nudimo </w:t>
      </w:r>
      <w:r w:rsidR="00FB65D8" w:rsidRPr="00534EA1">
        <w:t xml:space="preserve">v obdobju iz prejšnje alineje </w:t>
      </w:r>
      <w:r w:rsidRPr="00534EA1">
        <w:t>brezplačno podporo</w:t>
      </w:r>
      <w:r w:rsidR="00FB65D8" w:rsidRPr="00534EA1">
        <w:t xml:space="preserve"> </w:t>
      </w:r>
      <w:r w:rsidRPr="00534EA1">
        <w:t>za servisiranje, b</w:t>
      </w:r>
      <w:r w:rsidR="00B356CC" w:rsidRPr="00534EA1">
        <w:t>r</w:t>
      </w:r>
      <w:r w:rsidRPr="00534EA1">
        <w:t>ezplačno servisiranje in brezplačne rezervne (nadomestne) dele;</w:t>
      </w:r>
      <w:r w:rsidR="008F5198" w:rsidRPr="00534EA1">
        <w:t xml:space="preserve"> </w:t>
      </w:r>
    </w:p>
    <w:p w14:paraId="1BF2FA45" w14:textId="546A4CA9" w:rsidR="00FB65D8" w:rsidRPr="00534EA1" w:rsidRDefault="00FB65D8" w:rsidP="00E365D3">
      <w:pPr>
        <w:pStyle w:val="ListParagraph"/>
        <w:numPr>
          <w:ilvl w:val="0"/>
          <w:numId w:val="10"/>
        </w:numPr>
        <w:tabs>
          <w:tab w:val="left" w:pos="0"/>
        </w:tabs>
        <w:spacing w:line="280" w:lineRule="atLeast"/>
      </w:pPr>
      <w:r w:rsidRPr="00534EA1">
        <w:t>brezplačna podpora za servisiranje pomeni pomoč naročniku pri odpravljanju napak preko telefona, elektronske pošte ali upravljanja na daljavo;</w:t>
      </w:r>
    </w:p>
    <w:p w14:paraId="0918520A" w14:textId="7E2B003D" w:rsidR="00FB65D8" w:rsidRPr="00534EA1" w:rsidRDefault="00F87327" w:rsidP="00E365D3">
      <w:pPr>
        <w:pStyle w:val="ListParagraph"/>
        <w:numPr>
          <w:ilvl w:val="0"/>
          <w:numId w:val="10"/>
        </w:numPr>
        <w:tabs>
          <w:tab w:val="left" w:pos="0"/>
        </w:tabs>
        <w:spacing w:line="280" w:lineRule="atLeast"/>
      </w:pPr>
      <w:r w:rsidRPr="00534EA1">
        <w:t xml:space="preserve">zagotavljamo </w:t>
      </w:r>
      <w:r w:rsidR="00D752E6" w:rsidRPr="00534EA1">
        <w:t>odpošiljanje nadomestnega modula s hitro pošto v roku 72 ur po prejeti zahtevi</w:t>
      </w:r>
      <w:r w:rsidRPr="00534EA1">
        <w:t>;</w:t>
      </w:r>
    </w:p>
    <w:p w14:paraId="2D1E5B0B" w14:textId="5F7C9A54" w:rsidR="00EE53AC" w:rsidRPr="00534EA1" w:rsidRDefault="001F21FA" w:rsidP="00E365D3">
      <w:pPr>
        <w:pStyle w:val="ListParagraph"/>
        <w:numPr>
          <w:ilvl w:val="0"/>
          <w:numId w:val="10"/>
        </w:numPr>
        <w:tabs>
          <w:tab w:val="left" w:pos="0"/>
        </w:tabs>
        <w:spacing w:line="280" w:lineRule="atLeast"/>
      </w:pPr>
      <w:r w:rsidRPr="00534EA1">
        <w:t>bomo v primeru treh ali več sistemskih napak (napake na istem funkcionalnem sklopu), naročniku na lastne stroške zagotovili zamenjavo vseh tovrstnih sklopov s tehnološko izboljšanim modelom</w:t>
      </w:r>
      <w:r w:rsidR="009D068D" w:rsidRPr="00534EA1">
        <w:t xml:space="preserve"> v roku 15 dni od prijave tretje napake</w:t>
      </w:r>
      <w:r w:rsidRPr="00534EA1">
        <w:t>;</w:t>
      </w:r>
    </w:p>
    <w:p w14:paraId="742B981E" w14:textId="50E51582" w:rsidR="001F21FA" w:rsidRPr="00534EA1" w:rsidRDefault="001F21FA" w:rsidP="00E365D3">
      <w:pPr>
        <w:pStyle w:val="ListParagraph"/>
        <w:numPr>
          <w:ilvl w:val="0"/>
          <w:numId w:val="10"/>
        </w:numPr>
        <w:tabs>
          <w:tab w:val="left" w:pos="0"/>
        </w:tabs>
        <w:spacing w:line="280" w:lineRule="atLeast"/>
      </w:pPr>
      <w:r w:rsidRPr="00534EA1">
        <w:t>bomo v primeru šestih ali več napak na isti napravi na lastne stroške zagotovili zamenjavo okvarjene naprave z novo napravo</w:t>
      </w:r>
      <w:r w:rsidR="009D068D" w:rsidRPr="00534EA1">
        <w:t xml:space="preserve"> v roku 15 dni od prijave šeste napake</w:t>
      </w:r>
      <w:r w:rsidRPr="00534EA1">
        <w:t>;</w:t>
      </w:r>
    </w:p>
    <w:p w14:paraId="0484AB91" w14:textId="6BB6D87C" w:rsidR="001F21FA" w:rsidRPr="00534EA1" w:rsidRDefault="001F21FA" w:rsidP="00E365D3">
      <w:pPr>
        <w:pStyle w:val="ListParagraph"/>
        <w:numPr>
          <w:ilvl w:val="0"/>
          <w:numId w:val="10"/>
        </w:numPr>
        <w:tabs>
          <w:tab w:val="left" w:pos="0"/>
        </w:tabs>
        <w:spacing w:line="280" w:lineRule="atLeast"/>
      </w:pPr>
      <w:r w:rsidRPr="00534EA1">
        <w:t>bomo ob vsaki intervenciji (popravilu napake) naročniku izdali pisno poročilo o opravljenem delu in morebitnih zamenjanih komponentah.</w:t>
      </w:r>
    </w:p>
    <w:p w14:paraId="0B041F4E" w14:textId="77777777" w:rsidR="00FB65D8" w:rsidRPr="00534EA1" w:rsidRDefault="00FB65D8" w:rsidP="00FB65D8">
      <w:bookmarkStart w:id="189" w:name="_Hlk526753941"/>
    </w:p>
    <w:bookmarkEnd w:id="189"/>
    <w:p w14:paraId="034AB598" w14:textId="4D885F28" w:rsidR="009710A0" w:rsidRPr="00534EA1" w:rsidRDefault="001F21FA" w:rsidP="009710A0">
      <w:r w:rsidRPr="00534EA1">
        <w:t>Pod kazensko in materialno odgovornostjo, navajamo podatke o pooblaščenem servisu za ponujeno opremo:</w:t>
      </w:r>
    </w:p>
    <w:p w14:paraId="03B74E25" w14:textId="2A3D960B" w:rsidR="001F21FA" w:rsidRPr="00534EA1" w:rsidRDefault="001F21FA" w:rsidP="009710A0"/>
    <w:p w14:paraId="17B1EB1B" w14:textId="099296B7" w:rsidR="001F21FA" w:rsidRPr="00534EA1" w:rsidRDefault="001F21FA" w:rsidP="009710A0">
      <w:r w:rsidRPr="00534EA1">
        <w:t>NAZIV SERVISA: …………………………………………………………………………………………………..</w:t>
      </w:r>
    </w:p>
    <w:p w14:paraId="57AC9377" w14:textId="12A223C9" w:rsidR="001F21FA" w:rsidRPr="00534EA1" w:rsidRDefault="001F21FA" w:rsidP="009710A0"/>
    <w:p w14:paraId="71438A8B" w14:textId="08E62B29" w:rsidR="001F21FA" w:rsidRPr="00534EA1" w:rsidRDefault="001F21FA" w:rsidP="009710A0">
      <w:r w:rsidRPr="00534EA1">
        <w:t>NASLOV SERVIS: ……………………………………………</w:t>
      </w:r>
      <w:r w:rsidR="00B366E3" w:rsidRPr="00534EA1">
        <w:t>……………………………………………………</w:t>
      </w:r>
    </w:p>
    <w:p w14:paraId="01126FCF" w14:textId="3B57F63F" w:rsidR="00B366E3" w:rsidRPr="00534EA1" w:rsidRDefault="00B366E3" w:rsidP="009710A0"/>
    <w:p w14:paraId="388EA282" w14:textId="14C1A9CC" w:rsidR="00B366E3" w:rsidRPr="00534EA1" w:rsidRDefault="00B366E3" w:rsidP="009710A0">
      <w:r w:rsidRPr="00534EA1">
        <w:t>KONTAKTNA OSEBA: …………………………… TELEFON: …………………. E-POŠTA: ……………….</w:t>
      </w:r>
    </w:p>
    <w:p w14:paraId="649BA94F" w14:textId="42BB305D" w:rsidR="00B366E3" w:rsidRPr="00534EA1" w:rsidRDefault="00B366E3" w:rsidP="009710A0"/>
    <w:p w14:paraId="223B3282" w14:textId="354C5EA4" w:rsidR="00B366E3" w:rsidRPr="00534EA1" w:rsidRDefault="00B366E3" w:rsidP="009710A0">
      <w:r w:rsidRPr="00534EA1">
        <w:t>ODZIVNI ČAS: ………………… ur (največ</w:t>
      </w:r>
      <w:r w:rsidR="00F629DC" w:rsidRPr="00534EA1">
        <w:t xml:space="preserve"> 12</w:t>
      </w:r>
      <w:r w:rsidRPr="00534EA1">
        <w:t xml:space="preserve"> ur)</w:t>
      </w:r>
    </w:p>
    <w:p w14:paraId="25F74289" w14:textId="19C05AB6" w:rsidR="00B366E3" w:rsidRPr="00534EA1" w:rsidRDefault="00B366E3" w:rsidP="009710A0"/>
    <w:p w14:paraId="0364C2E6" w14:textId="4DD79511" w:rsidR="00B366E3" w:rsidRPr="00534EA1" w:rsidRDefault="00B366E3" w:rsidP="009710A0">
      <w:r w:rsidRPr="00534EA1">
        <w:t xml:space="preserve">ČAS ZA ODPRAVO NAPAKE: …………………… delovnih dni (največ </w:t>
      </w:r>
      <w:r w:rsidR="00F629DC" w:rsidRPr="00534EA1">
        <w:t>1</w:t>
      </w:r>
      <w:r w:rsidRPr="00534EA1">
        <w:t>5 delovnih dni)</w:t>
      </w:r>
    </w:p>
    <w:p w14:paraId="0BAB200E" w14:textId="77777777" w:rsidR="009710A0" w:rsidRPr="00534EA1" w:rsidRDefault="009710A0" w:rsidP="009710A0">
      <w:pPr>
        <w:rPr>
          <w:b/>
          <w:u w:val="single"/>
        </w:rPr>
      </w:pPr>
    </w:p>
    <w:p w14:paraId="47956715" w14:textId="77777777" w:rsidR="00BF296F" w:rsidRPr="00534EA1" w:rsidRDefault="00BF296F" w:rsidP="009710A0">
      <w:pPr>
        <w:rPr>
          <w:rFonts w:cs="Arial"/>
          <w:bCs/>
          <w:szCs w:val="20"/>
        </w:rPr>
      </w:pPr>
    </w:p>
    <w:p w14:paraId="603869B5" w14:textId="246EBEAB" w:rsidR="009710A0" w:rsidRPr="00534EA1" w:rsidRDefault="00BF296F" w:rsidP="009710A0">
      <w:pPr>
        <w:rPr>
          <w:rFonts w:cs="Arial"/>
          <w:bCs/>
          <w:szCs w:val="20"/>
        </w:rPr>
      </w:pPr>
      <w:r w:rsidRPr="00534EA1">
        <w:rPr>
          <w:rFonts w:cs="Arial"/>
          <w:bCs/>
          <w:szCs w:val="20"/>
        </w:rPr>
        <w:t xml:space="preserve">Okvarjeno napravo bomo prevzeli v popravilo in vrnili na naslov naročnika Radiotelevizija Slovenija, Javni zavod, Čufarjeva 6 – skladišče, 1000 Ljubljana. </w:t>
      </w:r>
      <w:r w:rsidR="005B374D" w:rsidRPr="00534EA1">
        <w:rPr>
          <w:rFonts w:cs="Arial"/>
          <w:bCs/>
          <w:szCs w:val="20"/>
        </w:rPr>
        <w:t>V kolikor je mogoče okvarjeno napravo poslati s pomočjo hitre pošte, nosimo vse stroške pošiljanja okvarjene naprave in vračanja popravljene naprave naročniku.</w:t>
      </w:r>
    </w:p>
    <w:p w14:paraId="0A84576E" w14:textId="77777777" w:rsidR="003A783D" w:rsidRPr="00534EA1" w:rsidRDefault="003A783D" w:rsidP="009710A0">
      <w:pPr>
        <w:rPr>
          <w:b/>
          <w:u w:val="single"/>
        </w:rPr>
      </w:pPr>
    </w:p>
    <w:p w14:paraId="6F3C2F39" w14:textId="1FDE0A1C" w:rsidR="009710A0" w:rsidRPr="00534EA1" w:rsidRDefault="009710A0" w:rsidP="009710A0">
      <w:pPr>
        <w:jc w:val="center"/>
        <w:rPr>
          <w:b/>
          <w:u w:val="single"/>
        </w:rPr>
      </w:pPr>
    </w:p>
    <w:p w14:paraId="24369E47" w14:textId="5E62D5EB" w:rsidR="00C120AA" w:rsidRPr="00534EA1" w:rsidRDefault="00C120AA" w:rsidP="009710A0">
      <w:pPr>
        <w:jc w:val="center"/>
        <w:rPr>
          <w:b/>
          <w:u w:val="single"/>
        </w:rPr>
      </w:pPr>
    </w:p>
    <w:p w14:paraId="10B58731" w14:textId="1F102F15" w:rsidR="00C120AA" w:rsidRPr="00534EA1" w:rsidRDefault="00C120AA" w:rsidP="009710A0">
      <w:pPr>
        <w:jc w:val="center"/>
        <w:rPr>
          <w:b/>
          <w:u w:val="single"/>
        </w:rPr>
      </w:pPr>
    </w:p>
    <w:p w14:paraId="2E16D187" w14:textId="77777777" w:rsidR="00CE7289" w:rsidRPr="00534EA1" w:rsidRDefault="00CE7289" w:rsidP="009710A0">
      <w:pPr>
        <w:jc w:val="center"/>
        <w:rPr>
          <w:b/>
          <w:u w:val="single"/>
        </w:rPr>
      </w:pPr>
    </w:p>
    <w:p w14:paraId="53E3E97C" w14:textId="77777777" w:rsidR="00CE7289" w:rsidRPr="00534EA1" w:rsidRDefault="00CE7289" w:rsidP="009710A0">
      <w:pPr>
        <w:jc w:val="center"/>
        <w:rPr>
          <w:b/>
          <w:u w:val="single"/>
        </w:rPr>
      </w:pPr>
    </w:p>
    <w:p w14:paraId="4AEAE8A8" w14:textId="77777777" w:rsidR="00C120AA" w:rsidRPr="00534EA1" w:rsidRDefault="00C120AA" w:rsidP="009710A0">
      <w:pPr>
        <w:jc w:val="center"/>
        <w:rPr>
          <w:b/>
          <w:u w:val="single"/>
        </w:rPr>
      </w:pPr>
    </w:p>
    <w:p w14:paraId="72ECA22D" w14:textId="77777777" w:rsidR="009710A0" w:rsidRPr="00534EA1" w:rsidRDefault="009710A0" w:rsidP="009710A0">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2DB621A9" w14:textId="6B8E4856" w:rsidR="009710A0" w:rsidRPr="00534EA1" w:rsidRDefault="009710A0" w:rsidP="003A140E">
      <w:pPr>
        <w:spacing w:line="360" w:lineRule="auto"/>
        <w:ind w:left="4956" w:firstLine="708"/>
        <w:jc w:val="center"/>
      </w:pPr>
      <w:r w:rsidRPr="00534EA1">
        <w:t>oz. prokurista:</w:t>
      </w:r>
    </w:p>
    <w:p w14:paraId="4720F123" w14:textId="49A07CFA" w:rsidR="00F30620" w:rsidRPr="00534EA1" w:rsidRDefault="009710A0" w:rsidP="00BF296F">
      <w:pPr>
        <w:spacing w:line="360" w:lineRule="auto"/>
        <w:jc w:val="center"/>
      </w:pPr>
      <w:r w:rsidRPr="00534EA1">
        <w:t>........................................</w:t>
      </w:r>
      <w:r w:rsidRPr="00534EA1">
        <w:tab/>
      </w:r>
      <w:r w:rsidRPr="00534EA1">
        <w:tab/>
      </w:r>
      <w:r w:rsidRPr="00534EA1">
        <w:tab/>
      </w:r>
      <w:r w:rsidRPr="00534EA1">
        <w:tab/>
      </w:r>
      <w:r w:rsidRPr="00534EA1">
        <w:tab/>
        <w:t>.........................................</w:t>
      </w:r>
    </w:p>
    <w:p w14:paraId="20974A67" w14:textId="499CE3DB" w:rsidR="00F30620" w:rsidRPr="00534EA1" w:rsidRDefault="00F30620" w:rsidP="00F30620">
      <w:pPr>
        <w:jc w:val="right"/>
        <w:rPr>
          <w:b/>
        </w:rPr>
      </w:pPr>
      <w:r w:rsidRPr="00534EA1">
        <w:rPr>
          <w:b/>
        </w:rPr>
        <w:lastRenderedPageBreak/>
        <w:t>OBR-</w:t>
      </w:r>
      <w:r w:rsidR="00EE7616" w:rsidRPr="00534EA1">
        <w:rPr>
          <w:b/>
        </w:rPr>
        <w:t>8</w:t>
      </w:r>
    </w:p>
    <w:p w14:paraId="670E1800" w14:textId="77777777" w:rsidR="00F30620" w:rsidRPr="00534EA1" w:rsidRDefault="00F30620" w:rsidP="00F30620">
      <w:pPr>
        <w:jc w:val="left"/>
        <w:rPr>
          <w:b/>
        </w:rPr>
      </w:pPr>
      <w:r w:rsidRPr="00534EA1">
        <w:t>Ponudnik ..................................................</w:t>
      </w:r>
    </w:p>
    <w:p w14:paraId="22BB95E3" w14:textId="77777777" w:rsidR="00F30620" w:rsidRPr="00534EA1" w:rsidRDefault="00F30620" w:rsidP="00F30620">
      <w:pPr>
        <w:rPr>
          <w:i/>
        </w:rPr>
      </w:pPr>
    </w:p>
    <w:p w14:paraId="1171EFCC" w14:textId="77777777" w:rsidR="00F30620" w:rsidRPr="00534EA1" w:rsidRDefault="00F30620" w:rsidP="00F30620">
      <w:pPr>
        <w:spacing w:line="360" w:lineRule="auto"/>
      </w:pPr>
      <w:r w:rsidRPr="00534EA1">
        <w:t>Naslov ......................................................</w:t>
      </w:r>
    </w:p>
    <w:p w14:paraId="40CFF9FF" w14:textId="77777777" w:rsidR="00F30620" w:rsidRPr="00534EA1" w:rsidRDefault="00F30620" w:rsidP="00F30620"/>
    <w:p w14:paraId="69665DB8" w14:textId="77777777" w:rsidR="00F30620" w:rsidRPr="00534EA1" w:rsidRDefault="00F30620" w:rsidP="00F30620"/>
    <w:p w14:paraId="17265455" w14:textId="3BA18D37" w:rsidR="00F30620" w:rsidRPr="00534EA1" w:rsidRDefault="00B366E3" w:rsidP="00F30620">
      <w:pPr>
        <w:pStyle w:val="Heading2"/>
        <w:numPr>
          <w:ilvl w:val="0"/>
          <w:numId w:val="0"/>
        </w:numPr>
        <w:jc w:val="center"/>
        <w:rPr>
          <w:b/>
        </w:rPr>
      </w:pPr>
      <w:bookmarkStart w:id="190" w:name="_Toc170722101"/>
      <w:r w:rsidRPr="00534EA1">
        <w:rPr>
          <w:b/>
        </w:rPr>
        <w:t>Izjava o nadgradnji programske in strojne opreme</w:t>
      </w:r>
      <w:bookmarkEnd w:id="190"/>
    </w:p>
    <w:p w14:paraId="347DF75A" w14:textId="374FC8A6" w:rsidR="00F30620" w:rsidRPr="00534EA1" w:rsidRDefault="00F30620" w:rsidP="00F30620">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970843" w:rsidRPr="00534EA1">
        <w:rPr>
          <w:rFonts w:eastAsia="Calibri" w:cs="Arial"/>
          <w:b/>
          <w:szCs w:val="20"/>
        </w:rPr>
        <w:t>55</w:t>
      </w:r>
    </w:p>
    <w:p w14:paraId="5F87138E" w14:textId="77777777" w:rsidR="00F30620" w:rsidRPr="00534EA1" w:rsidRDefault="00F30620" w:rsidP="00F30620"/>
    <w:p w14:paraId="5C0622F3" w14:textId="77777777" w:rsidR="00F30620" w:rsidRPr="00534EA1" w:rsidRDefault="00F30620" w:rsidP="00F30620">
      <w:pPr>
        <w:rPr>
          <w:b/>
          <w:u w:val="single"/>
        </w:rPr>
      </w:pPr>
    </w:p>
    <w:p w14:paraId="0DD928EC" w14:textId="77777777" w:rsidR="00B366E3" w:rsidRPr="00534EA1" w:rsidRDefault="00B366E3" w:rsidP="00F30620">
      <w:pPr>
        <w:tabs>
          <w:tab w:val="left" w:pos="0"/>
        </w:tabs>
        <w:rPr>
          <w:b/>
          <w:u w:val="single"/>
        </w:rPr>
      </w:pPr>
    </w:p>
    <w:p w14:paraId="2927B222" w14:textId="77777777" w:rsidR="00B366E3" w:rsidRPr="00534EA1" w:rsidRDefault="00B366E3" w:rsidP="00F30620">
      <w:pPr>
        <w:tabs>
          <w:tab w:val="left" w:pos="0"/>
        </w:tabs>
      </w:pPr>
      <w:r w:rsidRPr="00534EA1">
        <w:t xml:space="preserve">Pod kazensko in materialno odgovornostjo izjavljamo, </w:t>
      </w:r>
    </w:p>
    <w:p w14:paraId="0678DCB8" w14:textId="77777777" w:rsidR="00B366E3" w:rsidRPr="00534EA1" w:rsidRDefault="00B366E3" w:rsidP="00F30620">
      <w:pPr>
        <w:tabs>
          <w:tab w:val="left" w:pos="0"/>
        </w:tabs>
      </w:pPr>
    </w:p>
    <w:p w14:paraId="667AC4F1" w14:textId="3BB9C5D1" w:rsidR="00B366E3" w:rsidRPr="00534EA1" w:rsidRDefault="00B366E3" w:rsidP="00F30620">
      <w:pPr>
        <w:tabs>
          <w:tab w:val="left" w:pos="0"/>
        </w:tabs>
      </w:pPr>
      <w:r w:rsidRPr="00534EA1">
        <w:t>da bomo v času garancijske dobe obveščali naročnika o obstoju novih programskih oziroma strojnih nadgradenj.</w:t>
      </w:r>
    </w:p>
    <w:p w14:paraId="18DD8804" w14:textId="77777777" w:rsidR="00B366E3" w:rsidRPr="00534EA1" w:rsidRDefault="00B366E3" w:rsidP="00F30620">
      <w:pPr>
        <w:tabs>
          <w:tab w:val="left" w:pos="0"/>
        </w:tabs>
      </w:pPr>
    </w:p>
    <w:p w14:paraId="13158256" w14:textId="0EE240D3" w:rsidR="00F91069" w:rsidRPr="00534EA1" w:rsidRDefault="00B366E3" w:rsidP="00F30620">
      <w:pPr>
        <w:tabs>
          <w:tab w:val="left" w:pos="0"/>
        </w:tabs>
      </w:pPr>
      <w:r w:rsidRPr="00534EA1">
        <w:t>Vse nadgradnje za odpravo programskih in/ali strojnih hroščev (angleško "bugfixingupgrade") bodo naročniku v času garancijske dobe naprave dostopne  brezplačno. V primeru potrebne nadgradnje strojne opreme za odpravo hrošča, bomo nosili vse stroške.</w:t>
      </w:r>
    </w:p>
    <w:p w14:paraId="1AC8B231" w14:textId="77777777" w:rsidR="00F91069" w:rsidRPr="00534EA1" w:rsidRDefault="00F91069" w:rsidP="00F30620">
      <w:pPr>
        <w:tabs>
          <w:tab w:val="left" w:pos="0"/>
        </w:tabs>
      </w:pPr>
    </w:p>
    <w:p w14:paraId="48234F57" w14:textId="77777777" w:rsidR="00F30620" w:rsidRPr="00534EA1" w:rsidRDefault="00F30620" w:rsidP="00F30620"/>
    <w:p w14:paraId="0DA7AAC1" w14:textId="77777777" w:rsidR="00F30620" w:rsidRPr="00534EA1" w:rsidRDefault="00F30620" w:rsidP="00F30620">
      <w:pPr>
        <w:rPr>
          <w:b/>
          <w:u w:val="single"/>
        </w:rPr>
      </w:pPr>
    </w:p>
    <w:p w14:paraId="744E790A" w14:textId="77777777" w:rsidR="00F30620" w:rsidRPr="00534EA1" w:rsidRDefault="00F30620" w:rsidP="00F30620">
      <w:pPr>
        <w:rPr>
          <w:b/>
          <w:u w:val="single"/>
        </w:rPr>
      </w:pPr>
    </w:p>
    <w:p w14:paraId="0186670D" w14:textId="77777777" w:rsidR="00F30620" w:rsidRPr="00534EA1" w:rsidRDefault="00F30620" w:rsidP="00F30620">
      <w:pPr>
        <w:rPr>
          <w:b/>
          <w:u w:val="single"/>
        </w:rPr>
      </w:pPr>
    </w:p>
    <w:p w14:paraId="6071F5DB" w14:textId="77777777" w:rsidR="00F30620" w:rsidRPr="00534EA1" w:rsidRDefault="00F30620" w:rsidP="00F30620">
      <w:pPr>
        <w:rPr>
          <w:b/>
          <w:u w:val="single"/>
        </w:rPr>
      </w:pPr>
    </w:p>
    <w:p w14:paraId="0EF1C3B4" w14:textId="77777777" w:rsidR="00F30620" w:rsidRPr="00534EA1" w:rsidRDefault="00F30620" w:rsidP="00F30620">
      <w:pPr>
        <w:rPr>
          <w:b/>
          <w:u w:val="single"/>
        </w:rPr>
      </w:pPr>
    </w:p>
    <w:p w14:paraId="6BED8E81" w14:textId="77777777" w:rsidR="00F30620" w:rsidRPr="00534EA1" w:rsidRDefault="00F30620" w:rsidP="00F30620">
      <w:pPr>
        <w:rPr>
          <w:b/>
          <w:u w:val="single"/>
        </w:rPr>
      </w:pPr>
    </w:p>
    <w:p w14:paraId="1380DAF6" w14:textId="77777777" w:rsidR="00F30620" w:rsidRPr="00534EA1" w:rsidRDefault="00F30620" w:rsidP="00F30620">
      <w:pPr>
        <w:rPr>
          <w:b/>
          <w:u w:val="single"/>
        </w:rPr>
      </w:pPr>
    </w:p>
    <w:p w14:paraId="515CB8A7" w14:textId="77777777" w:rsidR="00F30620" w:rsidRPr="00534EA1" w:rsidRDefault="00F30620" w:rsidP="00F30620">
      <w:pPr>
        <w:rPr>
          <w:b/>
          <w:u w:val="single"/>
        </w:rPr>
      </w:pPr>
    </w:p>
    <w:p w14:paraId="6D24BBBA" w14:textId="1F50110F" w:rsidR="00F30620" w:rsidRPr="00534EA1" w:rsidRDefault="00F30620" w:rsidP="00F30620">
      <w:pPr>
        <w:rPr>
          <w:b/>
          <w:u w:val="single"/>
        </w:rPr>
      </w:pPr>
    </w:p>
    <w:p w14:paraId="5DAB3282" w14:textId="0BBD8434" w:rsidR="00B366E3" w:rsidRPr="00534EA1" w:rsidRDefault="00B366E3" w:rsidP="00F30620">
      <w:pPr>
        <w:rPr>
          <w:b/>
          <w:u w:val="single"/>
        </w:rPr>
      </w:pPr>
    </w:p>
    <w:p w14:paraId="008567F5" w14:textId="18F1C3CD" w:rsidR="00B366E3" w:rsidRPr="00534EA1" w:rsidRDefault="00B366E3" w:rsidP="00F30620">
      <w:pPr>
        <w:rPr>
          <w:b/>
          <w:u w:val="single"/>
        </w:rPr>
      </w:pPr>
    </w:p>
    <w:p w14:paraId="0DF13FE2" w14:textId="7B2C66C0" w:rsidR="00B366E3" w:rsidRPr="00534EA1" w:rsidRDefault="00B366E3" w:rsidP="00F30620">
      <w:pPr>
        <w:rPr>
          <w:b/>
          <w:u w:val="single"/>
        </w:rPr>
      </w:pPr>
    </w:p>
    <w:p w14:paraId="716ECB4C" w14:textId="427A084A" w:rsidR="00B366E3" w:rsidRPr="00534EA1" w:rsidRDefault="00B366E3" w:rsidP="00F30620">
      <w:pPr>
        <w:rPr>
          <w:b/>
          <w:u w:val="single"/>
        </w:rPr>
      </w:pPr>
    </w:p>
    <w:p w14:paraId="5E9CC517" w14:textId="3F41E4C3" w:rsidR="00B366E3" w:rsidRPr="00534EA1" w:rsidRDefault="00B366E3" w:rsidP="00F30620">
      <w:pPr>
        <w:rPr>
          <w:b/>
          <w:u w:val="single"/>
        </w:rPr>
      </w:pPr>
    </w:p>
    <w:p w14:paraId="5DF1EBC6" w14:textId="24EEEA17" w:rsidR="00B366E3" w:rsidRPr="00534EA1" w:rsidRDefault="00B366E3" w:rsidP="00F30620">
      <w:pPr>
        <w:rPr>
          <w:b/>
          <w:u w:val="single"/>
        </w:rPr>
      </w:pPr>
    </w:p>
    <w:p w14:paraId="7C97420E" w14:textId="51CDFAC9" w:rsidR="00B366E3" w:rsidRPr="00534EA1" w:rsidRDefault="00B366E3" w:rsidP="00F30620">
      <w:pPr>
        <w:rPr>
          <w:b/>
          <w:u w:val="single"/>
        </w:rPr>
      </w:pPr>
    </w:p>
    <w:p w14:paraId="661AD9D8" w14:textId="2F2411BB" w:rsidR="00B366E3" w:rsidRPr="00534EA1" w:rsidRDefault="00B366E3" w:rsidP="00F30620">
      <w:pPr>
        <w:rPr>
          <w:b/>
          <w:u w:val="single"/>
        </w:rPr>
      </w:pPr>
    </w:p>
    <w:p w14:paraId="15C8F9BE" w14:textId="5A21BA73" w:rsidR="00B366E3" w:rsidRPr="00534EA1" w:rsidRDefault="00B366E3" w:rsidP="00F30620">
      <w:pPr>
        <w:rPr>
          <w:b/>
          <w:u w:val="single"/>
        </w:rPr>
      </w:pPr>
    </w:p>
    <w:p w14:paraId="5AFAB21B" w14:textId="5E8F97F7" w:rsidR="00B366E3" w:rsidRPr="00534EA1" w:rsidRDefault="00B366E3" w:rsidP="00F30620">
      <w:pPr>
        <w:rPr>
          <w:b/>
          <w:u w:val="single"/>
        </w:rPr>
      </w:pPr>
    </w:p>
    <w:p w14:paraId="45C5B69F" w14:textId="77777777" w:rsidR="00B366E3" w:rsidRPr="00534EA1" w:rsidRDefault="00B366E3" w:rsidP="00F30620">
      <w:pPr>
        <w:rPr>
          <w:b/>
          <w:u w:val="single"/>
        </w:rPr>
      </w:pPr>
    </w:p>
    <w:p w14:paraId="3542BF57" w14:textId="1B93B09F" w:rsidR="00F30620" w:rsidRPr="00534EA1" w:rsidRDefault="00F30620" w:rsidP="00F30620">
      <w:pPr>
        <w:rPr>
          <w:b/>
          <w:u w:val="single"/>
        </w:rPr>
      </w:pPr>
    </w:p>
    <w:p w14:paraId="0BEB75BE" w14:textId="6310B36B" w:rsidR="009860AA" w:rsidRPr="00534EA1" w:rsidRDefault="009860AA" w:rsidP="00F30620">
      <w:pPr>
        <w:rPr>
          <w:b/>
          <w:u w:val="single"/>
        </w:rPr>
      </w:pPr>
    </w:p>
    <w:p w14:paraId="12BFEEF5" w14:textId="77777777" w:rsidR="009860AA" w:rsidRPr="00534EA1" w:rsidRDefault="009860AA" w:rsidP="00F30620">
      <w:pPr>
        <w:rPr>
          <w:b/>
          <w:u w:val="single"/>
        </w:rPr>
      </w:pPr>
    </w:p>
    <w:p w14:paraId="5CB32E51" w14:textId="5C7831F4" w:rsidR="00F30620" w:rsidRPr="00534EA1" w:rsidRDefault="00F30620" w:rsidP="00F30620">
      <w:pPr>
        <w:rPr>
          <w:b/>
          <w:u w:val="single"/>
        </w:rPr>
      </w:pPr>
    </w:p>
    <w:p w14:paraId="0A213A55" w14:textId="30EC5F6E" w:rsidR="003A140E" w:rsidRPr="00534EA1" w:rsidRDefault="003A140E" w:rsidP="00F30620">
      <w:pPr>
        <w:rPr>
          <w:b/>
          <w:u w:val="single"/>
        </w:rPr>
      </w:pPr>
    </w:p>
    <w:p w14:paraId="7715D619" w14:textId="1BC386CE" w:rsidR="00C120AA" w:rsidRPr="00534EA1" w:rsidRDefault="00C120AA" w:rsidP="00F30620">
      <w:pPr>
        <w:rPr>
          <w:b/>
          <w:u w:val="single"/>
        </w:rPr>
      </w:pPr>
    </w:p>
    <w:p w14:paraId="37173AEB" w14:textId="113C180D" w:rsidR="00C120AA" w:rsidRPr="00534EA1" w:rsidRDefault="00C120AA" w:rsidP="00F30620">
      <w:pPr>
        <w:rPr>
          <w:b/>
          <w:u w:val="single"/>
        </w:rPr>
      </w:pPr>
    </w:p>
    <w:p w14:paraId="4973538F" w14:textId="68596E90" w:rsidR="00C120AA" w:rsidRPr="00534EA1" w:rsidRDefault="00C120AA" w:rsidP="00F30620">
      <w:pPr>
        <w:rPr>
          <w:b/>
          <w:u w:val="single"/>
        </w:rPr>
      </w:pPr>
    </w:p>
    <w:p w14:paraId="49F36D71" w14:textId="1ABA6DCE" w:rsidR="00C120AA" w:rsidRPr="00534EA1" w:rsidRDefault="00C120AA" w:rsidP="00F30620">
      <w:pPr>
        <w:rPr>
          <w:b/>
          <w:u w:val="single"/>
        </w:rPr>
      </w:pPr>
    </w:p>
    <w:p w14:paraId="7D1344EF" w14:textId="67488181" w:rsidR="00C120AA" w:rsidRPr="00534EA1" w:rsidRDefault="00C120AA" w:rsidP="00F30620">
      <w:pPr>
        <w:rPr>
          <w:b/>
          <w:u w:val="single"/>
        </w:rPr>
      </w:pPr>
    </w:p>
    <w:p w14:paraId="639D154B" w14:textId="1C46B983" w:rsidR="00C120AA" w:rsidRPr="00534EA1" w:rsidRDefault="00C120AA" w:rsidP="00F30620">
      <w:pPr>
        <w:rPr>
          <w:b/>
          <w:u w:val="single"/>
        </w:rPr>
      </w:pPr>
    </w:p>
    <w:p w14:paraId="60479335" w14:textId="77777777" w:rsidR="00C120AA" w:rsidRPr="00534EA1" w:rsidRDefault="00C120AA" w:rsidP="00F30620">
      <w:pPr>
        <w:rPr>
          <w:b/>
          <w:u w:val="single"/>
        </w:rPr>
      </w:pPr>
    </w:p>
    <w:p w14:paraId="50F9CAF3" w14:textId="06768AD0" w:rsidR="00F30620" w:rsidRPr="00534EA1" w:rsidRDefault="00F30620" w:rsidP="00F30620">
      <w:pPr>
        <w:rPr>
          <w:b/>
          <w:u w:val="single"/>
        </w:rPr>
      </w:pPr>
    </w:p>
    <w:p w14:paraId="19EBBCBF" w14:textId="77777777" w:rsidR="00F30620" w:rsidRPr="00534EA1" w:rsidRDefault="00F30620" w:rsidP="00F30620">
      <w:pPr>
        <w:jc w:val="center"/>
        <w:rPr>
          <w:b/>
          <w:u w:val="single"/>
        </w:rPr>
      </w:pPr>
    </w:p>
    <w:p w14:paraId="03B4B785" w14:textId="77777777" w:rsidR="00F30620" w:rsidRPr="00534EA1" w:rsidRDefault="00F30620" w:rsidP="00F30620">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46F10B69" w14:textId="77777777" w:rsidR="00F30620" w:rsidRPr="00534EA1" w:rsidRDefault="00F30620" w:rsidP="00F30620">
      <w:pPr>
        <w:spacing w:line="360" w:lineRule="auto"/>
        <w:ind w:left="4956" w:firstLine="708"/>
        <w:jc w:val="center"/>
      </w:pPr>
      <w:r w:rsidRPr="00534EA1">
        <w:t>oz. prokurista:</w:t>
      </w:r>
    </w:p>
    <w:p w14:paraId="284F876C" w14:textId="77777777" w:rsidR="00F30620" w:rsidRPr="00534EA1" w:rsidRDefault="00F30620" w:rsidP="00F30620">
      <w:pPr>
        <w:spacing w:line="360" w:lineRule="auto"/>
        <w:jc w:val="center"/>
      </w:pPr>
    </w:p>
    <w:p w14:paraId="3779DCC2" w14:textId="37C77671" w:rsidR="009804FF" w:rsidRPr="00534EA1" w:rsidRDefault="00F30620" w:rsidP="003A140E">
      <w:pPr>
        <w:spacing w:line="360" w:lineRule="auto"/>
        <w:jc w:val="center"/>
      </w:pPr>
      <w:r w:rsidRPr="00534EA1">
        <w:t>........................................</w:t>
      </w:r>
      <w:r w:rsidRPr="00534EA1">
        <w:tab/>
      </w:r>
      <w:r w:rsidRPr="00534EA1">
        <w:tab/>
      </w:r>
      <w:r w:rsidRPr="00534EA1">
        <w:tab/>
      </w:r>
      <w:r w:rsidRPr="00534EA1">
        <w:tab/>
      </w:r>
      <w:r w:rsidRPr="00534EA1">
        <w:tab/>
        <w:t>.........................................</w:t>
      </w:r>
    </w:p>
    <w:p w14:paraId="162F5E92" w14:textId="4207F021" w:rsidR="00B366E3" w:rsidRPr="00534EA1" w:rsidRDefault="00B366E3" w:rsidP="00B366E3">
      <w:pPr>
        <w:jc w:val="right"/>
        <w:rPr>
          <w:b/>
        </w:rPr>
      </w:pPr>
      <w:r w:rsidRPr="00534EA1">
        <w:rPr>
          <w:b/>
        </w:rPr>
        <w:lastRenderedPageBreak/>
        <w:t>OBR-</w:t>
      </w:r>
      <w:r w:rsidR="00EE7616" w:rsidRPr="00534EA1">
        <w:rPr>
          <w:b/>
        </w:rPr>
        <w:t>9</w:t>
      </w:r>
    </w:p>
    <w:p w14:paraId="324BD5DD" w14:textId="77777777" w:rsidR="00B366E3" w:rsidRPr="00534EA1" w:rsidRDefault="00B366E3" w:rsidP="00B366E3">
      <w:pPr>
        <w:jc w:val="left"/>
        <w:rPr>
          <w:b/>
        </w:rPr>
      </w:pPr>
      <w:r w:rsidRPr="00534EA1">
        <w:t>Ponudnik ..................................................</w:t>
      </w:r>
    </w:p>
    <w:p w14:paraId="22585C6C" w14:textId="77777777" w:rsidR="00B366E3" w:rsidRPr="00534EA1" w:rsidRDefault="00B366E3" w:rsidP="00B366E3">
      <w:pPr>
        <w:rPr>
          <w:i/>
        </w:rPr>
      </w:pPr>
    </w:p>
    <w:p w14:paraId="440EC32B" w14:textId="34E73012" w:rsidR="00B366E3" w:rsidRPr="00534EA1" w:rsidRDefault="00B366E3" w:rsidP="00C120AA">
      <w:pPr>
        <w:spacing w:line="360" w:lineRule="auto"/>
      </w:pPr>
      <w:r w:rsidRPr="00534EA1">
        <w:t>Naslov ......................................................</w:t>
      </w:r>
    </w:p>
    <w:p w14:paraId="056215A7" w14:textId="77777777" w:rsidR="00B366E3" w:rsidRPr="00534EA1" w:rsidRDefault="00B366E3" w:rsidP="00B366E3"/>
    <w:p w14:paraId="5E53FE38" w14:textId="77777777" w:rsidR="00B366E3" w:rsidRPr="00534EA1" w:rsidRDefault="00B366E3" w:rsidP="00B366E3"/>
    <w:p w14:paraId="574C853B" w14:textId="51DF4FB9" w:rsidR="00B366E3" w:rsidRPr="00534EA1" w:rsidRDefault="00B366E3" w:rsidP="00B366E3">
      <w:pPr>
        <w:pStyle w:val="Heading2"/>
        <w:numPr>
          <w:ilvl w:val="0"/>
          <w:numId w:val="0"/>
        </w:numPr>
        <w:jc w:val="center"/>
        <w:rPr>
          <w:b/>
        </w:rPr>
      </w:pPr>
      <w:bookmarkStart w:id="191" w:name="_Toc170722102"/>
      <w:r w:rsidRPr="00534EA1">
        <w:rPr>
          <w:b/>
        </w:rPr>
        <w:t xml:space="preserve">Izjava </w:t>
      </w:r>
      <w:r w:rsidR="00E75C02" w:rsidRPr="00534EA1">
        <w:rPr>
          <w:b/>
        </w:rPr>
        <w:t xml:space="preserve">o </w:t>
      </w:r>
      <w:r w:rsidRPr="00534EA1">
        <w:rPr>
          <w:b/>
        </w:rPr>
        <w:t>izvedbi šolanja naročnikovih uporabnikov</w:t>
      </w:r>
      <w:bookmarkEnd w:id="191"/>
    </w:p>
    <w:p w14:paraId="2DA00EF0" w14:textId="4E5F1EF1" w:rsidR="00B366E3" w:rsidRPr="00534EA1" w:rsidRDefault="00B366E3" w:rsidP="00B366E3">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970843" w:rsidRPr="00534EA1">
        <w:rPr>
          <w:rFonts w:eastAsia="Calibri" w:cs="Arial"/>
          <w:b/>
          <w:szCs w:val="20"/>
        </w:rPr>
        <w:t>55</w:t>
      </w:r>
    </w:p>
    <w:p w14:paraId="7069D33E" w14:textId="77777777" w:rsidR="00B366E3" w:rsidRPr="00534EA1" w:rsidRDefault="00B366E3" w:rsidP="00B366E3"/>
    <w:p w14:paraId="26D9EB5C" w14:textId="77777777" w:rsidR="00B366E3" w:rsidRPr="00534EA1" w:rsidRDefault="00B366E3" w:rsidP="00B366E3">
      <w:pPr>
        <w:rPr>
          <w:b/>
          <w:u w:val="single"/>
        </w:rPr>
      </w:pPr>
    </w:p>
    <w:p w14:paraId="1126E963" w14:textId="77777777" w:rsidR="00B366E3" w:rsidRPr="00534EA1" w:rsidRDefault="00B366E3" w:rsidP="00B366E3">
      <w:pPr>
        <w:tabs>
          <w:tab w:val="left" w:pos="0"/>
        </w:tabs>
        <w:rPr>
          <w:b/>
          <w:u w:val="single"/>
        </w:rPr>
      </w:pPr>
    </w:p>
    <w:p w14:paraId="1CD440F3" w14:textId="3AAF6A29" w:rsidR="00B366E3" w:rsidRPr="00534EA1" w:rsidRDefault="00B366E3" w:rsidP="00B366E3">
      <w:pPr>
        <w:tabs>
          <w:tab w:val="left" w:pos="0"/>
        </w:tabs>
      </w:pPr>
      <w:r w:rsidRPr="00534EA1">
        <w:t>Pod kazensko in materialno odgovornostjo izjavljamo, da:</w:t>
      </w:r>
    </w:p>
    <w:p w14:paraId="15CC76C8" w14:textId="77777777" w:rsidR="00B366E3" w:rsidRPr="00534EA1" w:rsidRDefault="00B366E3" w:rsidP="00B366E3">
      <w:pPr>
        <w:tabs>
          <w:tab w:val="left" w:pos="0"/>
        </w:tabs>
      </w:pPr>
    </w:p>
    <w:p w14:paraId="750DB2F5" w14:textId="3C51DFF9" w:rsidR="00B366E3" w:rsidRPr="00534EA1" w:rsidRDefault="00B366E3" w:rsidP="00E365D3">
      <w:pPr>
        <w:pStyle w:val="ListParagraph"/>
        <w:numPr>
          <w:ilvl w:val="0"/>
          <w:numId w:val="10"/>
        </w:numPr>
        <w:tabs>
          <w:tab w:val="left" w:pos="0"/>
        </w:tabs>
        <w:spacing w:line="260" w:lineRule="atLeast"/>
        <w:ind w:left="714" w:hanging="357"/>
      </w:pPr>
      <w:r w:rsidRPr="00534EA1">
        <w:t>bomo za naročnikove uporabnike (</w:t>
      </w:r>
      <w:r w:rsidR="00120158" w:rsidRPr="00534EA1">
        <w:t>5 uporabnikov</w:t>
      </w:r>
      <w:r w:rsidRPr="00534EA1">
        <w:t>)  izvedli šolanje;</w:t>
      </w:r>
    </w:p>
    <w:p w14:paraId="7F9A8D10" w14:textId="4528765E" w:rsidR="00B366E3" w:rsidRPr="00534EA1" w:rsidRDefault="00B366E3" w:rsidP="00E365D3">
      <w:pPr>
        <w:pStyle w:val="ListParagraph"/>
        <w:numPr>
          <w:ilvl w:val="0"/>
          <w:numId w:val="10"/>
        </w:numPr>
        <w:tabs>
          <w:tab w:val="left" w:pos="0"/>
        </w:tabs>
        <w:spacing w:line="260" w:lineRule="atLeast"/>
        <w:ind w:left="714" w:hanging="357"/>
      </w:pPr>
      <w:r w:rsidRPr="00534EA1">
        <w:t xml:space="preserve">bo šolanje uporabnikov trajalo </w:t>
      </w:r>
      <w:r w:rsidR="00120158" w:rsidRPr="00534EA1">
        <w:t>1</w:t>
      </w:r>
      <w:r w:rsidRPr="00534EA1">
        <w:t xml:space="preserve"> d</w:t>
      </w:r>
      <w:r w:rsidR="00120158" w:rsidRPr="00534EA1">
        <w:t>an</w:t>
      </w:r>
      <w:r w:rsidRPr="00534EA1">
        <w:t xml:space="preserve"> </w:t>
      </w:r>
      <w:r w:rsidR="00120158" w:rsidRPr="00534EA1">
        <w:t>(</w:t>
      </w:r>
      <w:r w:rsidRPr="00534EA1">
        <w:t>8 ur</w:t>
      </w:r>
      <w:r w:rsidR="00120158" w:rsidRPr="00534EA1">
        <w:t>)</w:t>
      </w:r>
      <w:r w:rsidR="00E75C02" w:rsidRPr="00534EA1">
        <w:t xml:space="preserve"> in bo izvedeno na lokaciji naročnika</w:t>
      </w:r>
    </w:p>
    <w:p w14:paraId="140609F4" w14:textId="7DAB9062" w:rsidR="00E75C02" w:rsidRPr="00534EA1" w:rsidRDefault="00E75C02" w:rsidP="00E365D3">
      <w:pPr>
        <w:pStyle w:val="ListParagraph"/>
        <w:numPr>
          <w:ilvl w:val="0"/>
          <w:numId w:val="10"/>
        </w:numPr>
        <w:tabs>
          <w:tab w:val="left" w:pos="0"/>
        </w:tabs>
        <w:spacing w:line="260" w:lineRule="atLeast"/>
        <w:ind w:left="714" w:hanging="357"/>
      </w:pPr>
      <w:r w:rsidRPr="00534EA1">
        <w:t xml:space="preserve">bomo izvedli šolanje uporabnikov v roku </w:t>
      </w:r>
      <w:r w:rsidR="00120158" w:rsidRPr="00534EA1">
        <w:t>10</w:t>
      </w:r>
      <w:r w:rsidRPr="00534EA1">
        <w:t xml:space="preserve"> dni od uspešno opravljenega </w:t>
      </w:r>
      <w:r w:rsidR="00120158" w:rsidRPr="00534EA1">
        <w:t>končnega</w:t>
      </w:r>
      <w:r w:rsidRPr="00534EA1">
        <w:t xml:space="preserve"> prevzema</w:t>
      </w:r>
    </w:p>
    <w:p w14:paraId="1734EAA3" w14:textId="576D0AF8" w:rsidR="00B366E3" w:rsidRPr="00534EA1" w:rsidRDefault="00E75C02" w:rsidP="00E365D3">
      <w:pPr>
        <w:pStyle w:val="ListParagraph"/>
        <w:numPr>
          <w:ilvl w:val="0"/>
          <w:numId w:val="10"/>
        </w:numPr>
        <w:tabs>
          <w:tab w:val="left" w:pos="0"/>
        </w:tabs>
        <w:spacing w:line="260" w:lineRule="atLeast"/>
        <w:ind w:left="714" w:hanging="357"/>
      </w:pPr>
      <w:r w:rsidRPr="00534EA1">
        <w:t>bo šolanje za naročnika brezplačno (stroški v zvezi s šolanjem, literaturo in pripomočki za izvedbo šolanja ter stroški prevoza in nastanitev predavateljev);</w:t>
      </w:r>
    </w:p>
    <w:p w14:paraId="7EC3DAD7" w14:textId="1F97E978" w:rsidR="00B366E3" w:rsidRPr="00534EA1" w:rsidRDefault="00E75C02" w:rsidP="00E365D3">
      <w:pPr>
        <w:pStyle w:val="ListParagraph"/>
        <w:numPr>
          <w:ilvl w:val="0"/>
          <w:numId w:val="10"/>
        </w:numPr>
        <w:tabs>
          <w:tab w:val="left" w:pos="0"/>
        </w:tabs>
        <w:spacing w:line="260" w:lineRule="atLeast"/>
        <w:ind w:left="714" w:hanging="357"/>
      </w:pPr>
      <w:r w:rsidRPr="00534EA1">
        <w:t>bo šolanje in pripadajoče gradivo v slovenskem ali angleškem jeziku.</w:t>
      </w:r>
    </w:p>
    <w:p w14:paraId="7C5E7DA8" w14:textId="77777777" w:rsidR="00B366E3" w:rsidRPr="00534EA1" w:rsidRDefault="00B366E3" w:rsidP="00B366E3">
      <w:pPr>
        <w:tabs>
          <w:tab w:val="left" w:pos="0"/>
        </w:tabs>
      </w:pPr>
    </w:p>
    <w:p w14:paraId="5007872C" w14:textId="77777777" w:rsidR="00B366E3" w:rsidRPr="00534EA1" w:rsidRDefault="00B366E3" w:rsidP="00B366E3"/>
    <w:p w14:paraId="4BD9879D" w14:textId="77777777" w:rsidR="00B366E3" w:rsidRPr="00534EA1" w:rsidRDefault="00B366E3" w:rsidP="00B366E3">
      <w:pPr>
        <w:rPr>
          <w:b/>
          <w:u w:val="single"/>
        </w:rPr>
      </w:pPr>
    </w:p>
    <w:p w14:paraId="733469B3" w14:textId="77777777" w:rsidR="00B366E3" w:rsidRPr="00534EA1" w:rsidRDefault="00B366E3" w:rsidP="00B366E3">
      <w:pPr>
        <w:rPr>
          <w:b/>
          <w:u w:val="single"/>
        </w:rPr>
      </w:pPr>
    </w:p>
    <w:p w14:paraId="3CC7E5CC" w14:textId="77777777" w:rsidR="00B366E3" w:rsidRPr="00534EA1" w:rsidRDefault="00B366E3" w:rsidP="00B366E3">
      <w:pPr>
        <w:rPr>
          <w:b/>
          <w:u w:val="single"/>
        </w:rPr>
      </w:pPr>
    </w:p>
    <w:p w14:paraId="5BC7A0FE" w14:textId="77777777" w:rsidR="00B366E3" w:rsidRPr="00534EA1" w:rsidRDefault="00B366E3" w:rsidP="00B366E3">
      <w:pPr>
        <w:rPr>
          <w:b/>
          <w:u w:val="single"/>
        </w:rPr>
      </w:pPr>
    </w:p>
    <w:p w14:paraId="147820F8" w14:textId="77777777" w:rsidR="00B366E3" w:rsidRPr="00534EA1" w:rsidRDefault="00B366E3" w:rsidP="00B366E3">
      <w:pPr>
        <w:rPr>
          <w:b/>
          <w:u w:val="single"/>
        </w:rPr>
      </w:pPr>
    </w:p>
    <w:p w14:paraId="5F9584C3" w14:textId="77777777" w:rsidR="00B366E3" w:rsidRPr="00534EA1" w:rsidRDefault="00B366E3" w:rsidP="00B366E3">
      <w:pPr>
        <w:rPr>
          <w:b/>
          <w:u w:val="single"/>
        </w:rPr>
      </w:pPr>
    </w:p>
    <w:p w14:paraId="06130F4D" w14:textId="77777777" w:rsidR="00B366E3" w:rsidRPr="00534EA1" w:rsidRDefault="00B366E3" w:rsidP="00B366E3">
      <w:pPr>
        <w:rPr>
          <w:b/>
          <w:u w:val="single"/>
        </w:rPr>
      </w:pPr>
    </w:p>
    <w:p w14:paraId="243EA403" w14:textId="77777777" w:rsidR="00B366E3" w:rsidRPr="00534EA1" w:rsidRDefault="00B366E3" w:rsidP="00B366E3">
      <w:pPr>
        <w:rPr>
          <w:b/>
          <w:u w:val="single"/>
        </w:rPr>
      </w:pPr>
    </w:p>
    <w:p w14:paraId="1226D2EC" w14:textId="77777777" w:rsidR="00B366E3" w:rsidRPr="00534EA1" w:rsidRDefault="00B366E3" w:rsidP="00B366E3">
      <w:pPr>
        <w:rPr>
          <w:b/>
          <w:u w:val="single"/>
        </w:rPr>
      </w:pPr>
    </w:p>
    <w:p w14:paraId="76765450" w14:textId="77777777" w:rsidR="00B366E3" w:rsidRPr="00534EA1" w:rsidRDefault="00B366E3" w:rsidP="00B366E3">
      <w:pPr>
        <w:rPr>
          <w:b/>
          <w:u w:val="single"/>
        </w:rPr>
      </w:pPr>
    </w:p>
    <w:p w14:paraId="348D8430" w14:textId="77777777" w:rsidR="00B366E3" w:rsidRPr="00534EA1" w:rsidRDefault="00B366E3" w:rsidP="00B366E3">
      <w:pPr>
        <w:rPr>
          <w:b/>
          <w:u w:val="single"/>
        </w:rPr>
      </w:pPr>
    </w:p>
    <w:p w14:paraId="3414FA7B" w14:textId="77777777" w:rsidR="00B366E3" w:rsidRPr="00534EA1" w:rsidRDefault="00B366E3" w:rsidP="00B366E3">
      <w:pPr>
        <w:rPr>
          <w:b/>
          <w:u w:val="single"/>
        </w:rPr>
      </w:pPr>
    </w:p>
    <w:p w14:paraId="23DA20BE" w14:textId="77777777" w:rsidR="00B366E3" w:rsidRPr="00534EA1" w:rsidRDefault="00B366E3" w:rsidP="00B366E3">
      <w:pPr>
        <w:rPr>
          <w:b/>
          <w:u w:val="single"/>
        </w:rPr>
      </w:pPr>
    </w:p>
    <w:p w14:paraId="0226ED9F" w14:textId="77777777" w:rsidR="00B366E3" w:rsidRPr="00534EA1" w:rsidRDefault="00B366E3" w:rsidP="00B366E3">
      <w:pPr>
        <w:rPr>
          <w:b/>
          <w:u w:val="single"/>
        </w:rPr>
      </w:pPr>
    </w:p>
    <w:p w14:paraId="2A76A303" w14:textId="77777777" w:rsidR="00B366E3" w:rsidRPr="00534EA1" w:rsidRDefault="00B366E3" w:rsidP="00B366E3">
      <w:pPr>
        <w:rPr>
          <w:b/>
          <w:u w:val="single"/>
        </w:rPr>
      </w:pPr>
    </w:p>
    <w:p w14:paraId="2458710D" w14:textId="77777777" w:rsidR="00B366E3" w:rsidRPr="00534EA1" w:rsidRDefault="00B366E3" w:rsidP="00B366E3">
      <w:pPr>
        <w:rPr>
          <w:b/>
          <w:u w:val="single"/>
        </w:rPr>
      </w:pPr>
    </w:p>
    <w:p w14:paraId="6FF5CAB9" w14:textId="242BF7E2" w:rsidR="00B366E3" w:rsidRPr="00534EA1" w:rsidRDefault="00B366E3" w:rsidP="00B366E3">
      <w:pPr>
        <w:rPr>
          <w:b/>
          <w:u w:val="single"/>
        </w:rPr>
      </w:pPr>
    </w:p>
    <w:p w14:paraId="45D16EAB" w14:textId="0E8F8099" w:rsidR="00C120AA" w:rsidRPr="00534EA1" w:rsidRDefault="00C120AA" w:rsidP="00B366E3">
      <w:pPr>
        <w:rPr>
          <w:b/>
          <w:u w:val="single"/>
        </w:rPr>
      </w:pPr>
    </w:p>
    <w:p w14:paraId="32452554" w14:textId="21B5E6C0" w:rsidR="00C120AA" w:rsidRPr="00534EA1" w:rsidRDefault="00C120AA" w:rsidP="00B366E3">
      <w:pPr>
        <w:rPr>
          <w:b/>
          <w:u w:val="single"/>
        </w:rPr>
      </w:pPr>
    </w:p>
    <w:p w14:paraId="5A62286B" w14:textId="02B57474" w:rsidR="00C120AA" w:rsidRPr="00534EA1" w:rsidRDefault="00C120AA" w:rsidP="00B366E3">
      <w:pPr>
        <w:rPr>
          <w:b/>
          <w:u w:val="single"/>
        </w:rPr>
      </w:pPr>
    </w:p>
    <w:p w14:paraId="064148FB" w14:textId="11997990" w:rsidR="00C120AA" w:rsidRPr="00534EA1" w:rsidRDefault="00C120AA" w:rsidP="00B366E3">
      <w:pPr>
        <w:rPr>
          <w:b/>
          <w:u w:val="single"/>
        </w:rPr>
      </w:pPr>
    </w:p>
    <w:p w14:paraId="47D95282" w14:textId="773F2193" w:rsidR="00C120AA" w:rsidRPr="00534EA1" w:rsidRDefault="00C120AA" w:rsidP="00B366E3">
      <w:pPr>
        <w:rPr>
          <w:b/>
          <w:u w:val="single"/>
        </w:rPr>
      </w:pPr>
    </w:p>
    <w:p w14:paraId="4BF7EC8D" w14:textId="013AC9A6" w:rsidR="00C120AA" w:rsidRPr="00534EA1" w:rsidRDefault="00C120AA" w:rsidP="00B366E3">
      <w:pPr>
        <w:rPr>
          <w:b/>
          <w:u w:val="single"/>
        </w:rPr>
      </w:pPr>
    </w:p>
    <w:p w14:paraId="47569269" w14:textId="5F3BAD52" w:rsidR="00C120AA" w:rsidRPr="00534EA1" w:rsidRDefault="00C120AA" w:rsidP="00B366E3">
      <w:pPr>
        <w:rPr>
          <w:b/>
          <w:u w:val="single"/>
        </w:rPr>
      </w:pPr>
    </w:p>
    <w:p w14:paraId="0F750CAB" w14:textId="1873A27D" w:rsidR="00C120AA" w:rsidRPr="00534EA1" w:rsidRDefault="00C120AA" w:rsidP="00B366E3">
      <w:pPr>
        <w:rPr>
          <w:b/>
          <w:u w:val="single"/>
        </w:rPr>
      </w:pPr>
    </w:p>
    <w:p w14:paraId="272D48E3" w14:textId="77777777" w:rsidR="00C120AA" w:rsidRPr="00534EA1" w:rsidRDefault="00C120AA" w:rsidP="00B366E3">
      <w:pPr>
        <w:rPr>
          <w:b/>
          <w:u w:val="single"/>
        </w:rPr>
      </w:pPr>
    </w:p>
    <w:p w14:paraId="436F1497" w14:textId="77777777" w:rsidR="00B366E3" w:rsidRPr="00534EA1" w:rsidRDefault="00B366E3" w:rsidP="00B366E3">
      <w:pPr>
        <w:rPr>
          <w:b/>
          <w:u w:val="single"/>
        </w:rPr>
      </w:pPr>
    </w:p>
    <w:p w14:paraId="1775C896" w14:textId="77777777" w:rsidR="00B366E3" w:rsidRPr="00534EA1" w:rsidRDefault="00B366E3" w:rsidP="00B366E3">
      <w:pPr>
        <w:rPr>
          <w:b/>
          <w:u w:val="single"/>
        </w:rPr>
      </w:pPr>
    </w:p>
    <w:p w14:paraId="4C2D4A33" w14:textId="1EB09CDB" w:rsidR="00B366E3" w:rsidRPr="00534EA1" w:rsidRDefault="00B366E3" w:rsidP="00B366E3">
      <w:pPr>
        <w:rPr>
          <w:b/>
          <w:u w:val="single"/>
        </w:rPr>
      </w:pPr>
    </w:p>
    <w:p w14:paraId="787E44BD" w14:textId="77777777" w:rsidR="003A140E" w:rsidRPr="00534EA1" w:rsidRDefault="003A140E" w:rsidP="00B366E3">
      <w:pPr>
        <w:rPr>
          <w:b/>
          <w:u w:val="single"/>
        </w:rPr>
      </w:pPr>
    </w:p>
    <w:p w14:paraId="00845FD9" w14:textId="77777777" w:rsidR="00B366E3" w:rsidRPr="00534EA1" w:rsidRDefault="00B366E3" w:rsidP="00B366E3">
      <w:pPr>
        <w:rPr>
          <w:b/>
          <w:u w:val="single"/>
        </w:rPr>
      </w:pPr>
    </w:p>
    <w:p w14:paraId="715DA8B9" w14:textId="77777777" w:rsidR="00B366E3" w:rsidRPr="00534EA1" w:rsidRDefault="00B366E3" w:rsidP="00B366E3">
      <w:pPr>
        <w:rPr>
          <w:b/>
          <w:u w:val="single"/>
        </w:rPr>
      </w:pPr>
    </w:p>
    <w:p w14:paraId="311EB772" w14:textId="77777777" w:rsidR="00B366E3" w:rsidRPr="00534EA1" w:rsidRDefault="00B366E3" w:rsidP="00B366E3">
      <w:pPr>
        <w:jc w:val="center"/>
        <w:rPr>
          <w:b/>
          <w:u w:val="single"/>
        </w:rPr>
      </w:pPr>
    </w:p>
    <w:p w14:paraId="0270678F" w14:textId="77777777" w:rsidR="00B366E3" w:rsidRPr="00534EA1" w:rsidRDefault="00B366E3" w:rsidP="00B366E3">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2D4195F1" w14:textId="77777777" w:rsidR="00B366E3" w:rsidRPr="00534EA1" w:rsidRDefault="00B366E3" w:rsidP="00B366E3">
      <w:pPr>
        <w:spacing w:line="360" w:lineRule="auto"/>
        <w:ind w:left="4956" w:firstLine="708"/>
        <w:jc w:val="center"/>
      </w:pPr>
      <w:r w:rsidRPr="00534EA1">
        <w:t>oz. prokurista:</w:t>
      </w:r>
    </w:p>
    <w:p w14:paraId="482212D9" w14:textId="77777777" w:rsidR="00B366E3" w:rsidRPr="00534EA1" w:rsidRDefault="00B366E3" w:rsidP="00B366E3">
      <w:pPr>
        <w:spacing w:line="360" w:lineRule="auto"/>
        <w:jc w:val="center"/>
      </w:pPr>
    </w:p>
    <w:p w14:paraId="5E39E692" w14:textId="77777777" w:rsidR="00B366E3" w:rsidRPr="00534EA1" w:rsidRDefault="00B366E3" w:rsidP="00B366E3">
      <w:pPr>
        <w:spacing w:line="360" w:lineRule="auto"/>
        <w:jc w:val="center"/>
      </w:pPr>
      <w:r w:rsidRPr="00534EA1">
        <w:t>........................................</w:t>
      </w:r>
      <w:r w:rsidRPr="00534EA1">
        <w:tab/>
      </w:r>
      <w:r w:rsidRPr="00534EA1">
        <w:tab/>
      </w:r>
      <w:r w:rsidRPr="00534EA1">
        <w:tab/>
      </w:r>
      <w:r w:rsidRPr="00534EA1">
        <w:tab/>
      </w:r>
      <w:r w:rsidRPr="00534EA1">
        <w:tab/>
        <w:t>.........................................</w:t>
      </w:r>
    </w:p>
    <w:p w14:paraId="58A464EA" w14:textId="57603AC0" w:rsidR="00E834A9" w:rsidRPr="00534EA1" w:rsidRDefault="00E834A9" w:rsidP="00E834A9">
      <w:pPr>
        <w:jc w:val="right"/>
        <w:rPr>
          <w:b/>
        </w:rPr>
      </w:pPr>
      <w:r w:rsidRPr="00534EA1">
        <w:rPr>
          <w:b/>
        </w:rPr>
        <w:lastRenderedPageBreak/>
        <w:t>OBR-</w:t>
      </w:r>
      <w:r w:rsidR="00E75C02" w:rsidRPr="00534EA1">
        <w:rPr>
          <w:b/>
        </w:rPr>
        <w:t>1</w:t>
      </w:r>
      <w:r w:rsidR="00120158" w:rsidRPr="00534EA1">
        <w:rPr>
          <w:b/>
        </w:rPr>
        <w:t>0</w:t>
      </w:r>
      <w:r w:rsidR="00FA1F75" w:rsidRPr="00534EA1">
        <w:rPr>
          <w:b/>
        </w:rPr>
        <w:t>A</w:t>
      </w:r>
    </w:p>
    <w:p w14:paraId="35C04418" w14:textId="72535B2F" w:rsidR="00E834A9" w:rsidRPr="00534EA1" w:rsidRDefault="00E834A9" w:rsidP="00E834A9">
      <w:r w:rsidRPr="00534EA1">
        <w:t>P</w:t>
      </w:r>
      <w:r w:rsidR="00FA1F75" w:rsidRPr="00534EA1">
        <w:t xml:space="preserve">roizvajalec opreme </w:t>
      </w:r>
      <w:r w:rsidR="0040536F" w:rsidRPr="00534EA1">
        <w:t xml:space="preserve"> …………..</w:t>
      </w:r>
      <w:r w:rsidRPr="00534EA1">
        <w:t>...............................</w:t>
      </w:r>
    </w:p>
    <w:p w14:paraId="2C011374" w14:textId="77777777" w:rsidR="00E834A9" w:rsidRPr="00534EA1" w:rsidRDefault="00E834A9" w:rsidP="00E834A9">
      <w:pPr>
        <w:rPr>
          <w:i/>
        </w:rPr>
      </w:pPr>
    </w:p>
    <w:p w14:paraId="40540E99" w14:textId="4E8EF001" w:rsidR="00E834A9" w:rsidRPr="00534EA1" w:rsidRDefault="00E834A9" w:rsidP="00E834A9">
      <w:pPr>
        <w:spacing w:line="360" w:lineRule="auto"/>
      </w:pPr>
      <w:r w:rsidRPr="00534EA1">
        <w:t>Naslov ......................................................</w:t>
      </w:r>
      <w:r w:rsidR="0040536F" w:rsidRPr="00534EA1">
        <w:t>................</w:t>
      </w:r>
    </w:p>
    <w:p w14:paraId="3F5257F2" w14:textId="77777777" w:rsidR="0040536F" w:rsidRPr="00534EA1" w:rsidRDefault="0040536F" w:rsidP="00E834A9"/>
    <w:p w14:paraId="5915E61E" w14:textId="77777777" w:rsidR="00E834A9" w:rsidRPr="00534EA1" w:rsidRDefault="00E834A9" w:rsidP="00E834A9"/>
    <w:p w14:paraId="0E1B9D49" w14:textId="77777777" w:rsidR="00E834A9" w:rsidRPr="00534EA1" w:rsidRDefault="00E834A9" w:rsidP="00E834A9"/>
    <w:p w14:paraId="546DA62D" w14:textId="0640AF37" w:rsidR="00E834A9" w:rsidRPr="00534EA1" w:rsidRDefault="00E834A9" w:rsidP="00E834A9">
      <w:pPr>
        <w:pStyle w:val="Heading2"/>
        <w:numPr>
          <w:ilvl w:val="0"/>
          <w:numId w:val="0"/>
        </w:numPr>
        <w:jc w:val="center"/>
        <w:rPr>
          <w:b/>
        </w:rPr>
      </w:pPr>
      <w:bookmarkStart w:id="192" w:name="_Toc170722103"/>
      <w:r w:rsidRPr="00534EA1">
        <w:rPr>
          <w:b/>
        </w:rPr>
        <w:t>Izjava proizvajalca opreme</w:t>
      </w:r>
      <w:bookmarkEnd w:id="192"/>
    </w:p>
    <w:p w14:paraId="1BFAC37E" w14:textId="72E33D02" w:rsidR="00335BB8" w:rsidRPr="00534EA1" w:rsidRDefault="00335BB8" w:rsidP="00335BB8">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970843" w:rsidRPr="00534EA1">
        <w:rPr>
          <w:rFonts w:eastAsia="Calibri" w:cs="Arial"/>
          <w:b/>
          <w:szCs w:val="20"/>
        </w:rPr>
        <w:t>55</w:t>
      </w:r>
    </w:p>
    <w:p w14:paraId="260465C7" w14:textId="77777777" w:rsidR="00335BB8" w:rsidRPr="00534EA1" w:rsidRDefault="00335BB8" w:rsidP="00335BB8"/>
    <w:p w14:paraId="0D8CF015" w14:textId="77777777" w:rsidR="00E834A9" w:rsidRPr="00534EA1" w:rsidRDefault="00E834A9" w:rsidP="00E834A9">
      <w:pPr>
        <w:rPr>
          <w:b/>
          <w:u w:val="single"/>
        </w:rPr>
      </w:pPr>
    </w:p>
    <w:p w14:paraId="2986F3F9" w14:textId="77777777" w:rsidR="00E80845" w:rsidRPr="00534EA1" w:rsidRDefault="00E80845" w:rsidP="00E80845"/>
    <w:p w14:paraId="394A6469" w14:textId="5465D86F" w:rsidR="00E80845" w:rsidRPr="00534EA1" w:rsidRDefault="0040536F" w:rsidP="00E80845">
      <w:pPr>
        <w:suppressAutoHyphens/>
        <w:rPr>
          <w:rFonts w:eastAsia="NSimSun" w:cs="Courier New"/>
          <w:b/>
          <w:kern w:val="1"/>
          <w:szCs w:val="20"/>
          <w:lang w:eastAsia="hi-IN" w:bidi="hi-IN"/>
        </w:rPr>
      </w:pPr>
      <w:r w:rsidRPr="00534EA1">
        <w:rPr>
          <w:rFonts w:cs="Arial"/>
          <w:bCs/>
          <w:szCs w:val="20"/>
        </w:rPr>
        <w:t>Pod kazensko in materialno odgovornostjo</w:t>
      </w:r>
      <w:r w:rsidR="00E80845" w:rsidRPr="00534EA1">
        <w:rPr>
          <w:rFonts w:cs="Arial"/>
          <w:bCs/>
          <w:szCs w:val="20"/>
        </w:rPr>
        <w:t xml:space="preserve"> </w:t>
      </w:r>
      <w:r w:rsidRPr="00534EA1">
        <w:rPr>
          <w:rFonts w:cs="Arial"/>
          <w:bCs/>
          <w:szCs w:val="20"/>
        </w:rPr>
        <w:t>izjavljamo</w:t>
      </w:r>
      <w:r w:rsidR="00E80845" w:rsidRPr="00534EA1">
        <w:rPr>
          <w:rFonts w:cs="Arial"/>
          <w:bCs/>
          <w:szCs w:val="20"/>
        </w:rPr>
        <w:t>, da smo seznanjeni z vsebino javnega naročila</w:t>
      </w:r>
      <w:r w:rsidRPr="00534EA1">
        <w:rPr>
          <w:rFonts w:cs="Arial"/>
          <w:bCs/>
          <w:szCs w:val="20"/>
        </w:rPr>
        <w:t xml:space="preserve"> pod </w:t>
      </w:r>
      <w:r w:rsidR="005E4EC2" w:rsidRPr="00534EA1">
        <w:rPr>
          <w:rFonts w:cs="Arial"/>
          <w:bCs/>
          <w:szCs w:val="20"/>
        </w:rPr>
        <w:t>o</w:t>
      </w:r>
      <w:r w:rsidRPr="00534EA1">
        <w:rPr>
          <w:rFonts w:cs="Arial"/>
          <w:bCs/>
          <w:szCs w:val="20"/>
        </w:rPr>
        <w:t xml:space="preserve">znako: </w:t>
      </w:r>
      <w:r w:rsidR="00E80845" w:rsidRPr="00534EA1">
        <w:rPr>
          <w:rFonts w:cs="Arial"/>
          <w:b/>
          <w:bCs/>
          <w:szCs w:val="20"/>
        </w:rPr>
        <w:t>JN-B</w:t>
      </w:r>
      <w:r w:rsidR="00C62A1A" w:rsidRPr="00534EA1">
        <w:rPr>
          <w:rFonts w:cs="Arial"/>
          <w:b/>
          <w:bCs/>
          <w:szCs w:val="20"/>
        </w:rPr>
        <w:t>10</w:t>
      </w:r>
      <w:r w:rsidR="00970843" w:rsidRPr="00534EA1">
        <w:rPr>
          <w:rFonts w:cs="Arial"/>
          <w:b/>
          <w:bCs/>
          <w:szCs w:val="20"/>
        </w:rPr>
        <w:t>55</w:t>
      </w:r>
      <w:r w:rsidR="00E80845" w:rsidRPr="00534EA1">
        <w:rPr>
          <w:rFonts w:cs="Arial"/>
          <w:b/>
          <w:bCs/>
          <w:szCs w:val="20"/>
        </w:rPr>
        <w:t xml:space="preserve"> </w:t>
      </w:r>
      <w:r w:rsidRPr="00534EA1">
        <w:rPr>
          <w:rFonts w:cs="Arial"/>
          <w:b/>
          <w:bCs/>
          <w:szCs w:val="20"/>
        </w:rPr>
        <w:t xml:space="preserve">za </w:t>
      </w:r>
      <w:r w:rsidR="00E67714" w:rsidRPr="00534EA1">
        <w:rPr>
          <w:rFonts w:cs="Arial"/>
          <w:b/>
        </w:rPr>
        <w:t xml:space="preserve">nakup </w:t>
      </w:r>
      <w:r w:rsidR="00970843" w:rsidRPr="00534EA1">
        <w:rPr>
          <w:rFonts w:cs="Arial"/>
          <w:b/>
        </w:rPr>
        <w:t>LED video sten</w:t>
      </w:r>
      <w:r w:rsidR="00120158" w:rsidRPr="00534EA1">
        <w:rPr>
          <w:rFonts w:cs="Arial"/>
          <w:b/>
        </w:rPr>
        <w:t>e</w:t>
      </w:r>
      <w:r w:rsidR="008C0478" w:rsidRPr="00534EA1">
        <w:rPr>
          <w:rFonts w:cs="Arial"/>
          <w:b/>
        </w:rPr>
        <w:t xml:space="preserve"> za studio 3</w:t>
      </w:r>
      <w:r w:rsidR="00E80845" w:rsidRPr="00534EA1">
        <w:rPr>
          <w:rFonts w:cs="Arial"/>
          <w:bCs/>
          <w:szCs w:val="20"/>
        </w:rPr>
        <w:t xml:space="preserve">, </w:t>
      </w:r>
      <w:r w:rsidRPr="00534EA1">
        <w:rPr>
          <w:rFonts w:cs="Arial"/>
          <w:bCs/>
          <w:szCs w:val="20"/>
        </w:rPr>
        <w:t xml:space="preserve">za katerega ponudbo oddaja ponudnik ………………………. </w:t>
      </w:r>
      <w:r w:rsidRPr="00534EA1">
        <w:rPr>
          <w:rFonts w:cs="Arial"/>
          <w:bCs/>
          <w:i/>
          <w:szCs w:val="20"/>
        </w:rPr>
        <w:t>(naziv ponudnika)</w:t>
      </w:r>
      <w:r w:rsidR="00E80845" w:rsidRPr="00534EA1">
        <w:rPr>
          <w:rFonts w:cs="Arial"/>
          <w:bCs/>
          <w:szCs w:val="20"/>
        </w:rPr>
        <w:t xml:space="preserve"> s svoj</w:t>
      </w:r>
      <w:r w:rsidRPr="00534EA1">
        <w:rPr>
          <w:rFonts w:cs="Arial"/>
          <w:bCs/>
          <w:szCs w:val="20"/>
        </w:rPr>
        <w:t>o</w:t>
      </w:r>
      <w:r w:rsidR="00E80845" w:rsidRPr="00534EA1">
        <w:rPr>
          <w:rFonts w:cs="Arial"/>
          <w:bCs/>
          <w:szCs w:val="20"/>
        </w:rPr>
        <w:t xml:space="preserve"> </w:t>
      </w:r>
      <w:r w:rsidRPr="00534EA1">
        <w:rPr>
          <w:rFonts w:cs="Arial"/>
          <w:bCs/>
          <w:szCs w:val="20"/>
        </w:rPr>
        <w:t>ponudbo</w:t>
      </w:r>
      <w:r w:rsidR="00E80845" w:rsidRPr="00534EA1">
        <w:rPr>
          <w:rFonts w:cs="Arial"/>
          <w:bCs/>
          <w:szCs w:val="20"/>
        </w:rPr>
        <w:t xml:space="preserve"> št. ………………..</w:t>
      </w:r>
      <w:r w:rsidRPr="00534EA1">
        <w:rPr>
          <w:rFonts w:cs="Arial"/>
          <w:bCs/>
          <w:szCs w:val="20"/>
        </w:rPr>
        <w:t xml:space="preserve"> </w:t>
      </w:r>
      <w:r w:rsidRPr="00534EA1">
        <w:rPr>
          <w:rFonts w:cs="Arial"/>
          <w:bCs/>
          <w:i/>
          <w:szCs w:val="20"/>
        </w:rPr>
        <w:t>(oznaka ponudbe).</w:t>
      </w:r>
    </w:p>
    <w:p w14:paraId="7447A21B" w14:textId="77777777" w:rsidR="0040536F" w:rsidRPr="00534EA1" w:rsidRDefault="0040536F" w:rsidP="00E80845">
      <w:pPr>
        <w:pStyle w:val="BodyText"/>
        <w:rPr>
          <w:rFonts w:cs="Arial"/>
          <w:bCs/>
          <w:szCs w:val="20"/>
        </w:rPr>
      </w:pPr>
      <w:r w:rsidRPr="00534EA1">
        <w:rPr>
          <w:rFonts w:cs="Arial"/>
          <w:b/>
          <w:bCs/>
          <w:szCs w:val="20"/>
        </w:rPr>
        <w:br/>
      </w:r>
    </w:p>
    <w:p w14:paraId="7C68EC2A" w14:textId="2F4B3BF3" w:rsidR="0040536F" w:rsidRPr="00534EA1" w:rsidRDefault="0040536F" w:rsidP="00E80845">
      <w:pPr>
        <w:pStyle w:val="BodyText"/>
        <w:rPr>
          <w:rFonts w:cs="Arial"/>
          <w:bCs/>
          <w:szCs w:val="20"/>
        </w:rPr>
      </w:pPr>
      <w:r w:rsidRPr="00534EA1">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534EA1" w:rsidRDefault="0040536F" w:rsidP="00E80845">
      <w:pPr>
        <w:pStyle w:val="BodyText"/>
        <w:rPr>
          <w:rFonts w:cs="Arial"/>
          <w:b/>
          <w:bCs/>
          <w:szCs w:val="20"/>
        </w:rPr>
      </w:pPr>
    </w:p>
    <w:p w14:paraId="55228E26" w14:textId="77777777" w:rsidR="00E80845" w:rsidRPr="00534EA1" w:rsidRDefault="00E80845" w:rsidP="00E80845">
      <w:pPr>
        <w:rPr>
          <w:b/>
          <w:u w:val="single"/>
        </w:rPr>
      </w:pPr>
    </w:p>
    <w:p w14:paraId="4A8BE786" w14:textId="77777777" w:rsidR="00E834A9" w:rsidRPr="00534EA1" w:rsidRDefault="00E834A9" w:rsidP="00E834A9">
      <w:pPr>
        <w:rPr>
          <w:b/>
          <w:u w:val="single"/>
        </w:rPr>
      </w:pPr>
    </w:p>
    <w:p w14:paraId="25116906" w14:textId="7F62493F" w:rsidR="00E834A9" w:rsidRPr="00534EA1" w:rsidRDefault="00E834A9" w:rsidP="00E834A9">
      <w:pPr>
        <w:rPr>
          <w:i/>
          <w:u w:val="single"/>
        </w:rPr>
      </w:pPr>
    </w:p>
    <w:p w14:paraId="78A0F4BD" w14:textId="51D9E46E" w:rsidR="00AD3D22" w:rsidRPr="00534EA1" w:rsidRDefault="00AD3D22" w:rsidP="00E834A9">
      <w:pPr>
        <w:rPr>
          <w:b/>
          <w:u w:val="single"/>
        </w:rPr>
      </w:pPr>
    </w:p>
    <w:p w14:paraId="2F1D2DD9" w14:textId="0D74A82A" w:rsidR="00AD3D22" w:rsidRPr="00534EA1" w:rsidRDefault="00AD3D22" w:rsidP="00E834A9">
      <w:pPr>
        <w:rPr>
          <w:b/>
          <w:u w:val="single"/>
        </w:rPr>
      </w:pPr>
    </w:p>
    <w:p w14:paraId="4F640DED" w14:textId="4C771F8E" w:rsidR="00AD3D22" w:rsidRPr="00534EA1" w:rsidRDefault="00AD3D22" w:rsidP="00E834A9">
      <w:pPr>
        <w:rPr>
          <w:b/>
          <w:u w:val="single"/>
        </w:rPr>
      </w:pPr>
    </w:p>
    <w:p w14:paraId="110257FD" w14:textId="77777777" w:rsidR="00AD3D22" w:rsidRPr="00534EA1" w:rsidRDefault="00AD3D22" w:rsidP="00E834A9">
      <w:pPr>
        <w:rPr>
          <w:b/>
          <w:u w:val="single"/>
        </w:rPr>
      </w:pPr>
    </w:p>
    <w:p w14:paraId="27F6D642" w14:textId="77777777" w:rsidR="00E834A9" w:rsidRPr="00534EA1" w:rsidRDefault="00E834A9" w:rsidP="00E834A9">
      <w:pPr>
        <w:rPr>
          <w:b/>
          <w:u w:val="single"/>
        </w:rPr>
      </w:pPr>
    </w:p>
    <w:p w14:paraId="43867BF7" w14:textId="77777777" w:rsidR="00E834A9" w:rsidRPr="00534EA1" w:rsidRDefault="00E834A9" w:rsidP="00E834A9">
      <w:pPr>
        <w:rPr>
          <w:b/>
          <w:u w:val="single"/>
        </w:rPr>
      </w:pPr>
    </w:p>
    <w:p w14:paraId="015F2720" w14:textId="2F160C1C" w:rsidR="00E834A9" w:rsidRPr="00534EA1" w:rsidRDefault="00E834A9" w:rsidP="00E834A9">
      <w:pPr>
        <w:rPr>
          <w:b/>
          <w:u w:val="single"/>
        </w:rPr>
      </w:pPr>
    </w:p>
    <w:p w14:paraId="3A6C9AD1" w14:textId="77777777" w:rsidR="00E834A9" w:rsidRPr="00534EA1" w:rsidRDefault="00E834A9" w:rsidP="00E834A9">
      <w:pPr>
        <w:rPr>
          <w:b/>
          <w:u w:val="single"/>
        </w:rPr>
      </w:pPr>
    </w:p>
    <w:p w14:paraId="737C137F" w14:textId="77777777" w:rsidR="00E834A9" w:rsidRPr="00534EA1" w:rsidRDefault="00E834A9" w:rsidP="00E834A9">
      <w:pPr>
        <w:rPr>
          <w:b/>
          <w:u w:val="single"/>
        </w:rPr>
      </w:pPr>
    </w:p>
    <w:p w14:paraId="7A04F70E" w14:textId="77777777" w:rsidR="00E834A9" w:rsidRPr="00534EA1" w:rsidRDefault="00E834A9" w:rsidP="00E834A9">
      <w:pPr>
        <w:rPr>
          <w:b/>
          <w:u w:val="single"/>
        </w:rPr>
      </w:pPr>
    </w:p>
    <w:p w14:paraId="2B86C11C" w14:textId="77777777" w:rsidR="00E834A9" w:rsidRPr="00534EA1" w:rsidRDefault="00E834A9" w:rsidP="00E834A9">
      <w:pPr>
        <w:rPr>
          <w:b/>
          <w:u w:val="single"/>
        </w:rPr>
      </w:pPr>
    </w:p>
    <w:p w14:paraId="6BAB0DBC" w14:textId="77777777" w:rsidR="00E834A9" w:rsidRPr="00534EA1" w:rsidRDefault="00E834A9" w:rsidP="00E834A9">
      <w:pPr>
        <w:rPr>
          <w:b/>
          <w:u w:val="single"/>
        </w:rPr>
      </w:pPr>
    </w:p>
    <w:p w14:paraId="1C3AD8D7" w14:textId="77777777" w:rsidR="00E834A9" w:rsidRPr="00534EA1" w:rsidRDefault="00E834A9" w:rsidP="00E834A9">
      <w:pPr>
        <w:rPr>
          <w:b/>
          <w:u w:val="single"/>
        </w:rPr>
      </w:pPr>
    </w:p>
    <w:p w14:paraId="189D672E" w14:textId="77777777" w:rsidR="00E834A9" w:rsidRPr="00534EA1" w:rsidRDefault="00E834A9" w:rsidP="00E834A9">
      <w:pPr>
        <w:rPr>
          <w:b/>
          <w:u w:val="single"/>
        </w:rPr>
      </w:pPr>
    </w:p>
    <w:p w14:paraId="698C1697" w14:textId="77777777" w:rsidR="00E834A9" w:rsidRPr="00534EA1" w:rsidRDefault="00E834A9" w:rsidP="00E834A9">
      <w:pPr>
        <w:rPr>
          <w:b/>
          <w:u w:val="single"/>
        </w:rPr>
      </w:pPr>
    </w:p>
    <w:p w14:paraId="3E4B989D" w14:textId="77777777" w:rsidR="00E834A9" w:rsidRPr="00534EA1" w:rsidRDefault="00E834A9" w:rsidP="00E834A9">
      <w:pPr>
        <w:rPr>
          <w:b/>
          <w:u w:val="single"/>
        </w:rPr>
      </w:pPr>
    </w:p>
    <w:p w14:paraId="752A9F3D" w14:textId="77777777" w:rsidR="00E834A9" w:rsidRPr="00534EA1" w:rsidRDefault="00E834A9" w:rsidP="00E834A9">
      <w:pPr>
        <w:rPr>
          <w:b/>
          <w:u w:val="single"/>
        </w:rPr>
      </w:pPr>
    </w:p>
    <w:p w14:paraId="0BE69B53" w14:textId="11326E1F" w:rsidR="00BA2537" w:rsidRPr="00534EA1" w:rsidRDefault="00BA2537" w:rsidP="00E834A9">
      <w:pPr>
        <w:rPr>
          <w:b/>
          <w:u w:val="single"/>
        </w:rPr>
      </w:pPr>
    </w:p>
    <w:p w14:paraId="56B759E7" w14:textId="56B076B2" w:rsidR="009860AA" w:rsidRPr="00534EA1" w:rsidRDefault="009860AA" w:rsidP="00E834A9">
      <w:pPr>
        <w:rPr>
          <w:b/>
          <w:u w:val="single"/>
        </w:rPr>
      </w:pPr>
    </w:p>
    <w:p w14:paraId="5808DAD5" w14:textId="0A260BDC" w:rsidR="00AA2498" w:rsidRPr="00534EA1" w:rsidRDefault="00AA2498" w:rsidP="00E834A9">
      <w:pPr>
        <w:rPr>
          <w:b/>
          <w:u w:val="single"/>
        </w:rPr>
      </w:pPr>
    </w:p>
    <w:p w14:paraId="70A1B902" w14:textId="578F5E1A" w:rsidR="003A140E" w:rsidRPr="00534EA1" w:rsidRDefault="003A140E" w:rsidP="00E834A9">
      <w:pPr>
        <w:rPr>
          <w:b/>
          <w:u w:val="single"/>
        </w:rPr>
      </w:pPr>
    </w:p>
    <w:p w14:paraId="321A0009" w14:textId="2A802506" w:rsidR="00C120AA" w:rsidRPr="00534EA1" w:rsidRDefault="00C120AA" w:rsidP="00E834A9">
      <w:pPr>
        <w:rPr>
          <w:b/>
          <w:u w:val="single"/>
        </w:rPr>
      </w:pPr>
    </w:p>
    <w:p w14:paraId="11192329" w14:textId="0C66966B" w:rsidR="00C120AA" w:rsidRPr="00534EA1" w:rsidRDefault="00C120AA" w:rsidP="00E834A9">
      <w:pPr>
        <w:rPr>
          <w:b/>
          <w:u w:val="single"/>
        </w:rPr>
      </w:pPr>
    </w:p>
    <w:p w14:paraId="56A53507" w14:textId="1AF02330" w:rsidR="00C120AA" w:rsidRPr="00534EA1" w:rsidRDefault="00C120AA" w:rsidP="00E834A9">
      <w:pPr>
        <w:rPr>
          <w:b/>
          <w:u w:val="single"/>
        </w:rPr>
      </w:pPr>
    </w:p>
    <w:p w14:paraId="0982B385" w14:textId="762DA8F0" w:rsidR="00C120AA" w:rsidRPr="00534EA1" w:rsidRDefault="00C120AA" w:rsidP="00E834A9">
      <w:pPr>
        <w:rPr>
          <w:b/>
          <w:u w:val="single"/>
        </w:rPr>
      </w:pPr>
    </w:p>
    <w:p w14:paraId="50B70529" w14:textId="77777777" w:rsidR="00C120AA" w:rsidRPr="00534EA1" w:rsidRDefault="00C120AA" w:rsidP="00E834A9">
      <w:pPr>
        <w:rPr>
          <w:b/>
          <w:u w:val="single"/>
        </w:rPr>
      </w:pPr>
    </w:p>
    <w:p w14:paraId="6C39792F" w14:textId="73EAEDC4" w:rsidR="00BA2537" w:rsidRPr="00534EA1" w:rsidRDefault="00BA2537" w:rsidP="00E834A9">
      <w:pPr>
        <w:rPr>
          <w:b/>
          <w:u w:val="single"/>
        </w:rPr>
      </w:pPr>
    </w:p>
    <w:p w14:paraId="16B07569" w14:textId="77777777" w:rsidR="00BA2537" w:rsidRPr="00534EA1" w:rsidRDefault="00BA2537" w:rsidP="00E834A9">
      <w:pPr>
        <w:rPr>
          <w:b/>
          <w:u w:val="single"/>
        </w:rPr>
      </w:pPr>
    </w:p>
    <w:p w14:paraId="53A51D87" w14:textId="77777777" w:rsidR="00E834A9" w:rsidRPr="00534EA1" w:rsidRDefault="00E834A9" w:rsidP="00E834A9">
      <w:pPr>
        <w:jc w:val="center"/>
        <w:rPr>
          <w:b/>
          <w:u w:val="single"/>
        </w:rPr>
      </w:pPr>
    </w:p>
    <w:p w14:paraId="006AB929" w14:textId="77777777" w:rsidR="00E834A9" w:rsidRPr="00534EA1" w:rsidRDefault="00E834A9" w:rsidP="00E834A9">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194E09B4" w14:textId="77777777" w:rsidR="00E834A9" w:rsidRPr="00534EA1" w:rsidRDefault="00E834A9" w:rsidP="00E834A9">
      <w:pPr>
        <w:spacing w:line="360" w:lineRule="auto"/>
        <w:ind w:left="4956" w:firstLine="708"/>
        <w:jc w:val="center"/>
      </w:pPr>
      <w:r w:rsidRPr="00534EA1">
        <w:t>oz. prokurista:</w:t>
      </w:r>
    </w:p>
    <w:p w14:paraId="61D6ED85" w14:textId="77777777" w:rsidR="00E834A9" w:rsidRPr="00534EA1" w:rsidRDefault="00E834A9" w:rsidP="00E834A9">
      <w:pPr>
        <w:spacing w:line="360" w:lineRule="auto"/>
        <w:jc w:val="center"/>
      </w:pPr>
    </w:p>
    <w:p w14:paraId="401DF748" w14:textId="742B8B95" w:rsidR="00E834A9" w:rsidRPr="00534EA1" w:rsidRDefault="00E834A9" w:rsidP="00CC0EBD">
      <w:pPr>
        <w:spacing w:line="360" w:lineRule="auto"/>
        <w:jc w:val="center"/>
      </w:pPr>
      <w:r w:rsidRPr="00534EA1">
        <w:t>........................................</w:t>
      </w:r>
      <w:r w:rsidRPr="00534EA1">
        <w:tab/>
      </w:r>
      <w:r w:rsidRPr="00534EA1">
        <w:tab/>
      </w:r>
      <w:r w:rsidRPr="00534EA1">
        <w:tab/>
      </w:r>
      <w:r w:rsidRPr="00534EA1">
        <w:tab/>
      </w:r>
      <w:r w:rsidRPr="00534EA1">
        <w:tab/>
        <w:t>.........................................</w:t>
      </w:r>
    </w:p>
    <w:p w14:paraId="1099D0A2" w14:textId="155DBB73" w:rsidR="00FA1F75" w:rsidRPr="00534EA1" w:rsidRDefault="00FA1F75" w:rsidP="001424F5">
      <w:pPr>
        <w:jc w:val="right"/>
        <w:rPr>
          <w:b/>
        </w:rPr>
      </w:pPr>
      <w:r w:rsidRPr="00534EA1">
        <w:rPr>
          <w:b/>
        </w:rPr>
        <w:lastRenderedPageBreak/>
        <w:t>OBR-</w:t>
      </w:r>
      <w:r w:rsidR="00E75C02" w:rsidRPr="00534EA1">
        <w:rPr>
          <w:b/>
        </w:rPr>
        <w:t>1</w:t>
      </w:r>
      <w:r w:rsidR="00120158" w:rsidRPr="00534EA1">
        <w:rPr>
          <w:b/>
        </w:rPr>
        <w:t>0</w:t>
      </w:r>
      <w:r w:rsidRPr="00534EA1">
        <w:rPr>
          <w:b/>
        </w:rPr>
        <w:t>B</w:t>
      </w:r>
    </w:p>
    <w:p w14:paraId="77E58BBF" w14:textId="77777777" w:rsidR="00FA1F75" w:rsidRPr="00534EA1" w:rsidRDefault="00FA1F75" w:rsidP="00FA1F75"/>
    <w:p w14:paraId="3C2F27BB" w14:textId="77777777" w:rsidR="00FA1F75" w:rsidRPr="00534EA1" w:rsidRDefault="00FA1F75" w:rsidP="00FA1F75">
      <w:r w:rsidRPr="00534EA1">
        <w:t>Principal …………...................................................</w:t>
      </w:r>
    </w:p>
    <w:p w14:paraId="781408D2" w14:textId="77777777" w:rsidR="00FA1F75" w:rsidRPr="00534EA1" w:rsidRDefault="00FA1F75" w:rsidP="00FA1F75"/>
    <w:p w14:paraId="33A362F7" w14:textId="77777777" w:rsidR="00FA1F75" w:rsidRPr="00534EA1" w:rsidRDefault="00FA1F75" w:rsidP="00FA1F75">
      <w:pPr>
        <w:spacing w:line="360" w:lineRule="auto"/>
      </w:pPr>
      <w:r w:rsidRPr="00534EA1">
        <w:t>Naslov ......................................................................</w:t>
      </w:r>
    </w:p>
    <w:p w14:paraId="7E048ABD" w14:textId="77777777" w:rsidR="00FA1F75" w:rsidRPr="00534EA1" w:rsidRDefault="00FA1F75" w:rsidP="00FA1F75"/>
    <w:p w14:paraId="5C5099B9" w14:textId="77777777" w:rsidR="00FA1F75" w:rsidRPr="00534EA1" w:rsidRDefault="00FA1F75" w:rsidP="00FA1F75"/>
    <w:p w14:paraId="1B262414" w14:textId="309D3E0B" w:rsidR="00FA1F75" w:rsidRPr="00534EA1" w:rsidRDefault="00FA1F75" w:rsidP="00FA1F75">
      <w:pPr>
        <w:pStyle w:val="Heading2"/>
        <w:numPr>
          <w:ilvl w:val="0"/>
          <w:numId w:val="0"/>
        </w:numPr>
        <w:jc w:val="center"/>
        <w:rPr>
          <w:b/>
        </w:rPr>
      </w:pPr>
      <w:bookmarkStart w:id="193" w:name="_Toc170722104"/>
      <w:r w:rsidRPr="00534EA1">
        <w:rPr>
          <w:b/>
        </w:rPr>
        <w:t>Izjava principala</w:t>
      </w:r>
      <w:bookmarkEnd w:id="193"/>
    </w:p>
    <w:p w14:paraId="2142CCE3" w14:textId="154EFDC2" w:rsidR="00FA1F75" w:rsidRPr="00534EA1" w:rsidRDefault="00FA1F75" w:rsidP="00FA1F75">
      <w:pPr>
        <w:jc w:val="center"/>
        <w:rPr>
          <w:rFonts w:eastAsia="Calibri" w:cs="Arial"/>
          <w:b/>
          <w:szCs w:val="20"/>
        </w:rPr>
      </w:pPr>
      <w:r w:rsidRPr="00534EA1">
        <w:rPr>
          <w:rFonts w:eastAsia="Calibri" w:cs="Arial"/>
          <w:b/>
          <w:szCs w:val="20"/>
        </w:rPr>
        <w:t>JAVNO NAROČILO JN-B</w:t>
      </w:r>
      <w:r w:rsidR="00C62A1A" w:rsidRPr="00534EA1">
        <w:rPr>
          <w:rFonts w:eastAsia="Calibri" w:cs="Arial"/>
          <w:b/>
          <w:szCs w:val="20"/>
        </w:rPr>
        <w:t>10</w:t>
      </w:r>
      <w:r w:rsidR="00970843" w:rsidRPr="00534EA1">
        <w:rPr>
          <w:rFonts w:eastAsia="Calibri" w:cs="Arial"/>
          <w:b/>
          <w:szCs w:val="20"/>
        </w:rPr>
        <w:t>55</w:t>
      </w:r>
    </w:p>
    <w:p w14:paraId="1ABAEE18" w14:textId="77777777" w:rsidR="00FA1F75" w:rsidRPr="00534EA1" w:rsidRDefault="00FA1F75" w:rsidP="00FA1F75"/>
    <w:p w14:paraId="104CC917" w14:textId="77777777" w:rsidR="00FA1F75" w:rsidRPr="00534EA1" w:rsidRDefault="00FA1F75" w:rsidP="00FA1F75">
      <w:pPr>
        <w:rPr>
          <w:b/>
          <w:u w:val="single"/>
        </w:rPr>
      </w:pPr>
    </w:p>
    <w:p w14:paraId="6CCB3DEF" w14:textId="77777777" w:rsidR="00FA1F75" w:rsidRPr="00534EA1" w:rsidRDefault="00FA1F75" w:rsidP="00FA1F75"/>
    <w:p w14:paraId="4C13FE12" w14:textId="28D0B665" w:rsidR="00FA1F75" w:rsidRPr="00534EA1" w:rsidRDefault="00FA1F75" w:rsidP="00FA1F75">
      <w:pPr>
        <w:suppressAutoHyphens/>
        <w:rPr>
          <w:rFonts w:eastAsia="NSimSun" w:cs="Courier New"/>
          <w:b/>
          <w:kern w:val="1"/>
          <w:szCs w:val="20"/>
          <w:lang w:eastAsia="hi-IN" w:bidi="hi-IN"/>
        </w:rPr>
      </w:pPr>
      <w:r w:rsidRPr="00534EA1">
        <w:rPr>
          <w:rFonts w:cs="Arial"/>
          <w:bCs/>
          <w:szCs w:val="20"/>
        </w:rPr>
        <w:t xml:space="preserve">Pod kazensko in materialno odgovornostjo izjavljamo, da smo seznanjeni z vsebino javnega naročila pod </w:t>
      </w:r>
      <w:r w:rsidR="005E4EC2" w:rsidRPr="00534EA1">
        <w:rPr>
          <w:rFonts w:cs="Arial"/>
          <w:bCs/>
          <w:szCs w:val="20"/>
        </w:rPr>
        <w:t>o</w:t>
      </w:r>
      <w:r w:rsidRPr="00534EA1">
        <w:rPr>
          <w:rFonts w:cs="Arial"/>
          <w:bCs/>
          <w:szCs w:val="20"/>
        </w:rPr>
        <w:t xml:space="preserve">znako: </w:t>
      </w:r>
      <w:r w:rsidR="00E75C02" w:rsidRPr="00534EA1">
        <w:rPr>
          <w:rFonts w:cs="Arial"/>
          <w:b/>
          <w:bCs/>
          <w:szCs w:val="20"/>
        </w:rPr>
        <w:t>JN-B</w:t>
      </w:r>
      <w:r w:rsidR="00C62A1A" w:rsidRPr="00534EA1">
        <w:rPr>
          <w:rFonts w:cs="Arial"/>
          <w:b/>
          <w:bCs/>
          <w:szCs w:val="20"/>
        </w:rPr>
        <w:t>10</w:t>
      </w:r>
      <w:r w:rsidR="00970843" w:rsidRPr="00534EA1">
        <w:rPr>
          <w:rFonts w:cs="Arial"/>
          <w:b/>
          <w:bCs/>
          <w:szCs w:val="20"/>
        </w:rPr>
        <w:t>55</w:t>
      </w:r>
      <w:r w:rsidR="00E75C02" w:rsidRPr="00534EA1">
        <w:rPr>
          <w:rFonts w:cs="Arial"/>
          <w:b/>
          <w:bCs/>
          <w:szCs w:val="20"/>
        </w:rPr>
        <w:t xml:space="preserve"> za </w:t>
      </w:r>
      <w:r w:rsidR="00CC0EBD" w:rsidRPr="00534EA1">
        <w:rPr>
          <w:rFonts w:cs="Arial"/>
          <w:b/>
        </w:rPr>
        <w:t xml:space="preserve">nakup </w:t>
      </w:r>
      <w:r w:rsidR="00970843" w:rsidRPr="00534EA1">
        <w:rPr>
          <w:rFonts w:cs="Arial"/>
          <w:b/>
        </w:rPr>
        <w:t>LED video sten</w:t>
      </w:r>
      <w:r w:rsidR="00120158" w:rsidRPr="00534EA1">
        <w:rPr>
          <w:rFonts w:cs="Arial"/>
          <w:b/>
        </w:rPr>
        <w:t>e</w:t>
      </w:r>
      <w:r w:rsidR="008C0478" w:rsidRPr="00534EA1">
        <w:rPr>
          <w:rFonts w:cs="Arial"/>
          <w:b/>
        </w:rPr>
        <w:t xml:space="preserve"> za studio 3</w:t>
      </w:r>
      <w:r w:rsidRPr="00534EA1">
        <w:rPr>
          <w:rFonts w:cs="Arial"/>
          <w:bCs/>
          <w:szCs w:val="20"/>
        </w:rPr>
        <w:t xml:space="preserve">, za katerega ponudbo oddaja ponudnik ………………………. </w:t>
      </w:r>
      <w:r w:rsidRPr="00534EA1">
        <w:rPr>
          <w:rFonts w:cs="Arial"/>
          <w:bCs/>
          <w:i/>
          <w:szCs w:val="20"/>
        </w:rPr>
        <w:t>(naziv ponudnika)</w:t>
      </w:r>
      <w:r w:rsidRPr="00534EA1">
        <w:rPr>
          <w:rFonts w:cs="Arial"/>
          <w:bCs/>
          <w:szCs w:val="20"/>
        </w:rPr>
        <w:t xml:space="preserve"> s svojo ponudbo št. ……………….. </w:t>
      </w:r>
      <w:r w:rsidRPr="00534EA1">
        <w:rPr>
          <w:rFonts w:cs="Arial"/>
          <w:bCs/>
          <w:i/>
          <w:szCs w:val="20"/>
        </w:rPr>
        <w:t>(oznaka ponudbe).</w:t>
      </w:r>
    </w:p>
    <w:p w14:paraId="3606E94F" w14:textId="77777777" w:rsidR="00FA1F75" w:rsidRPr="00534EA1" w:rsidRDefault="00FA1F75" w:rsidP="00FA1F75">
      <w:pPr>
        <w:pStyle w:val="BodyText"/>
        <w:rPr>
          <w:rFonts w:cs="Arial"/>
          <w:bCs/>
          <w:szCs w:val="20"/>
        </w:rPr>
      </w:pPr>
      <w:r w:rsidRPr="00534EA1">
        <w:rPr>
          <w:rFonts w:cs="Arial"/>
          <w:b/>
          <w:bCs/>
          <w:szCs w:val="20"/>
        </w:rPr>
        <w:br/>
      </w:r>
    </w:p>
    <w:p w14:paraId="42313D56" w14:textId="77777777" w:rsidR="00FA1F75" w:rsidRPr="00534EA1" w:rsidRDefault="00FA1F75" w:rsidP="00FA1F75">
      <w:pPr>
        <w:pStyle w:val="BodyText"/>
        <w:rPr>
          <w:rFonts w:cs="Arial"/>
          <w:bCs/>
          <w:szCs w:val="20"/>
        </w:rPr>
      </w:pPr>
      <w:r w:rsidRPr="00534EA1">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534EA1" w:rsidRDefault="00FA1F75" w:rsidP="00FA1F75">
      <w:pPr>
        <w:pStyle w:val="BodyText"/>
        <w:rPr>
          <w:rFonts w:cs="Arial"/>
          <w:b/>
          <w:bCs/>
          <w:szCs w:val="20"/>
        </w:rPr>
      </w:pPr>
    </w:p>
    <w:p w14:paraId="593EAEE4" w14:textId="77777777" w:rsidR="006A1379" w:rsidRPr="00534EA1" w:rsidRDefault="006A1379" w:rsidP="006A1379">
      <w:pPr>
        <w:rPr>
          <w:rFonts w:cs="Arial"/>
          <w:bCs/>
          <w:szCs w:val="20"/>
          <w:lang w:eastAsia="sl-SI"/>
        </w:rPr>
      </w:pPr>
      <w:r w:rsidRPr="00534EA1">
        <w:rPr>
          <w:rFonts w:cs="Arial"/>
          <w:szCs w:val="20"/>
          <w:lang w:eastAsia="sl-SI"/>
        </w:rPr>
        <w:t xml:space="preserve">Kot dokazilo </w:t>
      </w:r>
      <w:r w:rsidRPr="00534EA1">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534EA1" w:rsidRDefault="006A1379" w:rsidP="006A1379">
      <w:pPr>
        <w:rPr>
          <w:rFonts w:eastAsia="Calibri" w:cs="Arial"/>
          <w:szCs w:val="20"/>
        </w:rPr>
      </w:pPr>
    </w:p>
    <w:p w14:paraId="21F532FC" w14:textId="77777777" w:rsidR="006A1379" w:rsidRPr="00534EA1" w:rsidRDefault="006A1379" w:rsidP="006A1379">
      <w:pPr>
        <w:tabs>
          <w:tab w:val="left" w:pos="0"/>
        </w:tabs>
        <w:rPr>
          <w:rFonts w:eastAsia="Calibri" w:cs="Arial"/>
          <w:szCs w:val="20"/>
        </w:rPr>
      </w:pPr>
      <w:r w:rsidRPr="00534EA1">
        <w:rPr>
          <w:rFonts w:eastAsia="Calibri" w:cs="Arial"/>
          <w:szCs w:val="20"/>
        </w:rPr>
        <w:t xml:space="preserve">V primeru, da naročnik naknadno zahteva originalno pogodbo, jo bomo naročniku prinesli v vpogled. </w:t>
      </w:r>
    </w:p>
    <w:p w14:paraId="56320D8D" w14:textId="77777777" w:rsidR="006A1379" w:rsidRPr="00534EA1" w:rsidRDefault="006A1379" w:rsidP="00FA1F75">
      <w:pPr>
        <w:pStyle w:val="BodyText"/>
        <w:rPr>
          <w:rFonts w:cs="Arial"/>
          <w:b/>
          <w:bCs/>
          <w:szCs w:val="20"/>
        </w:rPr>
      </w:pPr>
    </w:p>
    <w:p w14:paraId="1BD5FD8B" w14:textId="77777777" w:rsidR="00FA1F75" w:rsidRPr="00534EA1" w:rsidRDefault="00FA1F75" w:rsidP="00FA1F75">
      <w:pPr>
        <w:rPr>
          <w:b/>
          <w:u w:val="single"/>
        </w:rPr>
      </w:pPr>
    </w:p>
    <w:p w14:paraId="7B6C85F3" w14:textId="77777777" w:rsidR="00FA1F75" w:rsidRPr="00534EA1" w:rsidRDefault="00FA1F75" w:rsidP="00FA1F75">
      <w:pPr>
        <w:rPr>
          <w:b/>
          <w:u w:val="single"/>
        </w:rPr>
      </w:pPr>
    </w:p>
    <w:p w14:paraId="5C4670FA" w14:textId="77777777" w:rsidR="00FA1F75" w:rsidRPr="00534EA1" w:rsidRDefault="00FA1F75" w:rsidP="00FA1F75">
      <w:pPr>
        <w:rPr>
          <w:b/>
          <w:u w:val="single"/>
        </w:rPr>
      </w:pPr>
    </w:p>
    <w:p w14:paraId="15691C16" w14:textId="77777777" w:rsidR="00FA1F75" w:rsidRPr="00534EA1" w:rsidRDefault="00FA1F75" w:rsidP="00FA1F75">
      <w:pPr>
        <w:rPr>
          <w:b/>
          <w:u w:val="single"/>
        </w:rPr>
      </w:pPr>
    </w:p>
    <w:p w14:paraId="7C6735BB" w14:textId="77777777" w:rsidR="00FA1F75" w:rsidRPr="00534EA1" w:rsidRDefault="00FA1F75" w:rsidP="00FA1F75">
      <w:pPr>
        <w:rPr>
          <w:b/>
          <w:u w:val="single"/>
        </w:rPr>
      </w:pPr>
    </w:p>
    <w:p w14:paraId="1E853A8D" w14:textId="77777777" w:rsidR="00FA1F75" w:rsidRPr="00534EA1" w:rsidRDefault="00FA1F75" w:rsidP="00FA1F75">
      <w:pPr>
        <w:rPr>
          <w:b/>
          <w:u w:val="single"/>
        </w:rPr>
      </w:pPr>
    </w:p>
    <w:p w14:paraId="7823F12F" w14:textId="77777777" w:rsidR="00FA1F75" w:rsidRPr="00534EA1" w:rsidRDefault="00FA1F75" w:rsidP="00FA1F75">
      <w:pPr>
        <w:rPr>
          <w:b/>
          <w:u w:val="single"/>
        </w:rPr>
      </w:pPr>
    </w:p>
    <w:p w14:paraId="15E8A099" w14:textId="77777777" w:rsidR="00FA1F75" w:rsidRPr="00534EA1" w:rsidRDefault="00FA1F75" w:rsidP="00FA1F75">
      <w:pPr>
        <w:rPr>
          <w:b/>
          <w:u w:val="single"/>
        </w:rPr>
      </w:pPr>
    </w:p>
    <w:p w14:paraId="1865BF43" w14:textId="77777777" w:rsidR="00FA1F75" w:rsidRPr="00534EA1" w:rsidRDefault="00FA1F75" w:rsidP="00FA1F75">
      <w:pPr>
        <w:rPr>
          <w:b/>
          <w:u w:val="single"/>
        </w:rPr>
      </w:pPr>
    </w:p>
    <w:p w14:paraId="1267313A" w14:textId="77777777" w:rsidR="00FA1F75" w:rsidRPr="00534EA1" w:rsidRDefault="00FA1F75" w:rsidP="00FA1F75">
      <w:pPr>
        <w:rPr>
          <w:b/>
          <w:u w:val="single"/>
        </w:rPr>
      </w:pPr>
    </w:p>
    <w:p w14:paraId="1BD84747" w14:textId="77777777" w:rsidR="00FA1F75" w:rsidRPr="00534EA1" w:rsidRDefault="00FA1F75" w:rsidP="00FA1F75">
      <w:pPr>
        <w:rPr>
          <w:b/>
          <w:u w:val="single"/>
        </w:rPr>
      </w:pPr>
    </w:p>
    <w:p w14:paraId="53333407" w14:textId="77777777" w:rsidR="00FA1F75" w:rsidRPr="00534EA1" w:rsidRDefault="00FA1F75" w:rsidP="00FA1F75">
      <w:pPr>
        <w:rPr>
          <w:b/>
          <w:u w:val="single"/>
        </w:rPr>
      </w:pPr>
    </w:p>
    <w:p w14:paraId="6E5FC416" w14:textId="77777777" w:rsidR="00FA1F75" w:rsidRPr="00534EA1" w:rsidRDefault="00FA1F75" w:rsidP="00FA1F75">
      <w:pPr>
        <w:rPr>
          <w:b/>
          <w:u w:val="single"/>
        </w:rPr>
      </w:pPr>
    </w:p>
    <w:p w14:paraId="6AF26E22" w14:textId="77777777" w:rsidR="00FA1F75" w:rsidRPr="00534EA1" w:rsidRDefault="00FA1F75" w:rsidP="00FA1F75">
      <w:pPr>
        <w:rPr>
          <w:b/>
          <w:u w:val="single"/>
        </w:rPr>
      </w:pPr>
    </w:p>
    <w:p w14:paraId="71780F27" w14:textId="77777777" w:rsidR="00FA1F75" w:rsidRPr="00534EA1" w:rsidRDefault="00FA1F75" w:rsidP="00FA1F75">
      <w:pPr>
        <w:rPr>
          <w:b/>
          <w:u w:val="single"/>
        </w:rPr>
      </w:pPr>
    </w:p>
    <w:p w14:paraId="25EA2E4D" w14:textId="77777777" w:rsidR="00FA1F75" w:rsidRPr="00534EA1" w:rsidRDefault="00FA1F75" w:rsidP="00FA1F75">
      <w:pPr>
        <w:rPr>
          <w:b/>
          <w:u w:val="single"/>
        </w:rPr>
      </w:pPr>
    </w:p>
    <w:p w14:paraId="23FEFF70" w14:textId="1A15D716" w:rsidR="00FA1F75" w:rsidRPr="00534EA1" w:rsidRDefault="00FA1F75" w:rsidP="00FA1F75">
      <w:pPr>
        <w:rPr>
          <w:b/>
          <w:u w:val="single"/>
        </w:rPr>
      </w:pPr>
    </w:p>
    <w:p w14:paraId="2A7740B6" w14:textId="77777777" w:rsidR="00BE768A" w:rsidRPr="00534EA1" w:rsidRDefault="00BE768A" w:rsidP="00FA1F75">
      <w:pPr>
        <w:rPr>
          <w:b/>
          <w:u w:val="single"/>
        </w:rPr>
      </w:pPr>
    </w:p>
    <w:p w14:paraId="43D7A2B3" w14:textId="572A1A0D" w:rsidR="00A734A6" w:rsidRPr="00534EA1" w:rsidRDefault="00A734A6" w:rsidP="00FA1F75">
      <w:pPr>
        <w:rPr>
          <w:b/>
          <w:u w:val="single"/>
        </w:rPr>
      </w:pPr>
    </w:p>
    <w:p w14:paraId="0536489B" w14:textId="77777777" w:rsidR="00BC1034" w:rsidRPr="00534EA1" w:rsidRDefault="00BC1034" w:rsidP="00FA1F75">
      <w:pPr>
        <w:rPr>
          <w:b/>
          <w:u w:val="single"/>
        </w:rPr>
      </w:pPr>
    </w:p>
    <w:p w14:paraId="089A3FC3" w14:textId="733148BD" w:rsidR="00FA1F75" w:rsidRPr="00534EA1" w:rsidRDefault="00FA1F75" w:rsidP="00FA1F75">
      <w:pPr>
        <w:jc w:val="center"/>
        <w:rPr>
          <w:b/>
          <w:u w:val="single"/>
        </w:rPr>
      </w:pPr>
    </w:p>
    <w:p w14:paraId="44C07ADD" w14:textId="27364209" w:rsidR="00C120AA" w:rsidRPr="00534EA1" w:rsidRDefault="00C120AA" w:rsidP="00FA1F75">
      <w:pPr>
        <w:jc w:val="center"/>
        <w:rPr>
          <w:b/>
          <w:u w:val="single"/>
        </w:rPr>
      </w:pPr>
    </w:p>
    <w:p w14:paraId="67900D43" w14:textId="1C59B3CF" w:rsidR="00C120AA" w:rsidRPr="00534EA1" w:rsidRDefault="00C120AA" w:rsidP="00FA1F75">
      <w:pPr>
        <w:jc w:val="center"/>
        <w:rPr>
          <w:b/>
          <w:u w:val="single"/>
        </w:rPr>
      </w:pPr>
    </w:p>
    <w:p w14:paraId="3853D854" w14:textId="039ED6FA" w:rsidR="00C120AA" w:rsidRPr="00534EA1" w:rsidRDefault="00C120AA" w:rsidP="00FA1F75">
      <w:pPr>
        <w:jc w:val="center"/>
        <w:rPr>
          <w:b/>
          <w:u w:val="single"/>
        </w:rPr>
      </w:pPr>
    </w:p>
    <w:p w14:paraId="7FA9DABB" w14:textId="323934B1" w:rsidR="00C120AA" w:rsidRPr="00534EA1" w:rsidRDefault="00C120AA" w:rsidP="00FA1F75">
      <w:pPr>
        <w:jc w:val="center"/>
        <w:rPr>
          <w:b/>
          <w:u w:val="single"/>
        </w:rPr>
      </w:pPr>
    </w:p>
    <w:p w14:paraId="57A72E69" w14:textId="43AC5041" w:rsidR="00C120AA" w:rsidRPr="00534EA1" w:rsidRDefault="00C120AA" w:rsidP="00FA1F75">
      <w:pPr>
        <w:jc w:val="center"/>
        <w:rPr>
          <w:b/>
          <w:u w:val="single"/>
        </w:rPr>
      </w:pPr>
    </w:p>
    <w:p w14:paraId="448FACD9" w14:textId="77777777" w:rsidR="00C120AA" w:rsidRPr="00534EA1" w:rsidRDefault="00C120AA" w:rsidP="00FA1F75">
      <w:pPr>
        <w:jc w:val="center"/>
        <w:rPr>
          <w:b/>
          <w:u w:val="single"/>
        </w:rPr>
      </w:pPr>
    </w:p>
    <w:p w14:paraId="208CC7AD" w14:textId="77777777" w:rsidR="00FA1F75" w:rsidRPr="00534EA1" w:rsidRDefault="00FA1F75" w:rsidP="00FA1F75">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53D4F54A" w14:textId="77777777" w:rsidR="00FA1F75" w:rsidRPr="00534EA1" w:rsidRDefault="00FA1F75" w:rsidP="00FA1F75">
      <w:pPr>
        <w:spacing w:line="360" w:lineRule="auto"/>
        <w:ind w:left="4956" w:firstLine="708"/>
        <w:jc w:val="center"/>
      </w:pPr>
      <w:r w:rsidRPr="00534EA1">
        <w:t>oz. prokurista:</w:t>
      </w:r>
    </w:p>
    <w:p w14:paraId="2BD2EFA0" w14:textId="77777777" w:rsidR="00FA1F75" w:rsidRPr="00534EA1" w:rsidRDefault="00FA1F75" w:rsidP="00FA1F75">
      <w:pPr>
        <w:spacing w:line="360" w:lineRule="auto"/>
        <w:jc w:val="center"/>
      </w:pPr>
    </w:p>
    <w:p w14:paraId="2462379D" w14:textId="3CAEE465" w:rsidR="00CC0EBD" w:rsidRPr="00534EA1" w:rsidRDefault="00FA1F75" w:rsidP="003A140E">
      <w:pPr>
        <w:spacing w:line="360" w:lineRule="auto"/>
        <w:jc w:val="center"/>
      </w:pPr>
      <w:r w:rsidRPr="00534EA1">
        <w:t>........................................</w:t>
      </w:r>
      <w:r w:rsidRPr="00534EA1">
        <w:tab/>
      </w:r>
      <w:r w:rsidRPr="00534EA1">
        <w:tab/>
      </w:r>
      <w:r w:rsidRPr="00534EA1">
        <w:tab/>
      </w:r>
      <w:r w:rsidRPr="00534EA1">
        <w:tab/>
      </w:r>
      <w:r w:rsidRPr="00534EA1">
        <w:tab/>
        <w:t>.........................................</w:t>
      </w:r>
    </w:p>
    <w:p w14:paraId="312F7E22" w14:textId="24B22CB2" w:rsidR="00FA1F75" w:rsidRPr="00534EA1" w:rsidRDefault="00FA1F75" w:rsidP="00FA1F75">
      <w:pPr>
        <w:jc w:val="right"/>
        <w:rPr>
          <w:b/>
        </w:rPr>
      </w:pPr>
      <w:r w:rsidRPr="00534EA1">
        <w:rPr>
          <w:b/>
        </w:rPr>
        <w:lastRenderedPageBreak/>
        <w:t>OBR-</w:t>
      </w:r>
      <w:r w:rsidR="00F30620" w:rsidRPr="00534EA1">
        <w:rPr>
          <w:b/>
        </w:rPr>
        <w:t>1</w:t>
      </w:r>
      <w:r w:rsidR="00120158" w:rsidRPr="00534EA1">
        <w:rPr>
          <w:b/>
        </w:rPr>
        <w:t>1</w:t>
      </w:r>
    </w:p>
    <w:p w14:paraId="0606B5B9" w14:textId="77777777" w:rsidR="00FA1F75" w:rsidRPr="00534EA1" w:rsidRDefault="00FA1F75" w:rsidP="00FA1F75">
      <w:pPr>
        <w:framePr w:hSpace="141" w:wrap="around" w:vAnchor="text" w:hAnchor="page" w:x="6632" w:y="1"/>
        <w:rPr>
          <w:rFonts w:cs="Arial"/>
        </w:rPr>
      </w:pPr>
    </w:p>
    <w:p w14:paraId="4A7625BD" w14:textId="77777777" w:rsidR="00FA1F75" w:rsidRPr="00534EA1" w:rsidRDefault="00FA1F75" w:rsidP="00FA1F75"/>
    <w:p w14:paraId="1A998630" w14:textId="65599725" w:rsidR="003A140E" w:rsidRPr="00534EA1" w:rsidRDefault="003A140E" w:rsidP="003A140E">
      <w:bookmarkStart w:id="194" w:name="_Toc520790981"/>
    </w:p>
    <w:p w14:paraId="07850FFD" w14:textId="17C7EDC9" w:rsidR="003A140E" w:rsidRPr="00534EA1" w:rsidRDefault="003A140E" w:rsidP="003A140E"/>
    <w:p w14:paraId="70997314" w14:textId="77777777" w:rsidR="00C120AA" w:rsidRPr="00534EA1" w:rsidRDefault="00C120AA" w:rsidP="003A140E"/>
    <w:p w14:paraId="4956A497" w14:textId="77777777" w:rsidR="003A140E" w:rsidRPr="00534EA1" w:rsidRDefault="003A140E" w:rsidP="003A140E"/>
    <w:p w14:paraId="63C1C5DD" w14:textId="0A9504B4" w:rsidR="00FA1F75" w:rsidRPr="00534EA1" w:rsidRDefault="00FA1F75" w:rsidP="00FA1F75">
      <w:pPr>
        <w:pStyle w:val="Heading2"/>
        <w:numPr>
          <w:ilvl w:val="0"/>
          <w:numId w:val="0"/>
        </w:numPr>
        <w:jc w:val="center"/>
        <w:rPr>
          <w:b/>
          <w:bCs/>
        </w:rPr>
      </w:pPr>
      <w:bookmarkStart w:id="195" w:name="_Toc170722105"/>
      <w:r w:rsidRPr="00534EA1">
        <w:rPr>
          <w:b/>
          <w:bCs/>
        </w:rPr>
        <w:t>Izjava o predložitvi garancije za dobro izvedbo pogodbenih obveznosti</w:t>
      </w:r>
      <w:bookmarkEnd w:id="194"/>
      <w:bookmarkEnd w:id="195"/>
    </w:p>
    <w:p w14:paraId="1BD0A287" w14:textId="0C879954" w:rsidR="00FA1F75" w:rsidRPr="00534EA1" w:rsidRDefault="00FA1F75" w:rsidP="00FA1F75">
      <w:pPr>
        <w:jc w:val="center"/>
        <w:rPr>
          <w:b/>
        </w:rPr>
      </w:pPr>
      <w:r w:rsidRPr="00534EA1">
        <w:rPr>
          <w:b/>
        </w:rPr>
        <w:t>za javno naročilo pod oznako JN-B</w:t>
      </w:r>
      <w:r w:rsidR="00C62A1A" w:rsidRPr="00534EA1">
        <w:rPr>
          <w:b/>
        </w:rPr>
        <w:t>10</w:t>
      </w:r>
      <w:r w:rsidR="00970843" w:rsidRPr="00534EA1">
        <w:rPr>
          <w:b/>
        </w:rPr>
        <w:t>55</w:t>
      </w:r>
    </w:p>
    <w:p w14:paraId="2FCF1DF7" w14:textId="77777777" w:rsidR="00FA1F75" w:rsidRPr="00534EA1" w:rsidRDefault="00FA1F75" w:rsidP="00FA1F75"/>
    <w:p w14:paraId="37BD53EA" w14:textId="77777777" w:rsidR="00FA1F75" w:rsidRPr="00534EA1" w:rsidRDefault="00FA1F75" w:rsidP="00FA1F75"/>
    <w:p w14:paraId="754900E9" w14:textId="77777777" w:rsidR="00FA1F75" w:rsidRPr="00534EA1" w:rsidRDefault="00FA1F75" w:rsidP="00FA1F75"/>
    <w:p w14:paraId="0CB4E0BC" w14:textId="7407D927" w:rsidR="00FA1F75" w:rsidRPr="00534EA1" w:rsidRDefault="00FA1F75" w:rsidP="00FA1F75">
      <w:pPr>
        <w:rPr>
          <w:rFonts w:cs="Arial"/>
          <w:b/>
          <w:bCs/>
        </w:rPr>
      </w:pPr>
      <w:r w:rsidRPr="00534EA1">
        <w:rPr>
          <w:rFonts w:cs="Arial"/>
          <w:bCs/>
        </w:rPr>
        <w:t xml:space="preserve">V zvezi z našo ponudbo za javno naročilo za </w:t>
      </w:r>
      <w:r w:rsidR="00E67714" w:rsidRPr="00534EA1">
        <w:rPr>
          <w:rFonts w:cs="Arial"/>
          <w:b/>
        </w:rPr>
        <w:t xml:space="preserve">nakup </w:t>
      </w:r>
      <w:r w:rsidR="00970843" w:rsidRPr="00534EA1">
        <w:rPr>
          <w:rFonts w:cs="Arial"/>
          <w:b/>
        </w:rPr>
        <w:t>LED video sten</w:t>
      </w:r>
      <w:r w:rsidR="00120158" w:rsidRPr="00534EA1">
        <w:rPr>
          <w:rFonts w:cs="Arial"/>
          <w:b/>
        </w:rPr>
        <w:t>e</w:t>
      </w:r>
      <w:r w:rsidR="00B73753" w:rsidRPr="00534EA1">
        <w:rPr>
          <w:rFonts w:cs="Arial"/>
          <w:b/>
        </w:rPr>
        <w:t xml:space="preserve"> za studio 3</w:t>
      </w:r>
    </w:p>
    <w:p w14:paraId="121E49F7" w14:textId="77777777" w:rsidR="00FA1F75" w:rsidRPr="00534EA1" w:rsidRDefault="00FA1F75" w:rsidP="00FA1F75">
      <w:pPr>
        <w:rPr>
          <w:rFonts w:cs="Arial"/>
        </w:rPr>
      </w:pPr>
    </w:p>
    <w:p w14:paraId="507D2D0B" w14:textId="77777777" w:rsidR="00AA2498" w:rsidRPr="00534EA1" w:rsidRDefault="00AA2498" w:rsidP="00FA1F75">
      <w:pPr>
        <w:pStyle w:val="BodyText3"/>
        <w:jc w:val="center"/>
        <w:rPr>
          <w:rFonts w:cs="Arial"/>
          <w:sz w:val="20"/>
          <w:lang w:val="sl-SI"/>
        </w:rPr>
      </w:pPr>
    </w:p>
    <w:p w14:paraId="2F084F04" w14:textId="094C559D" w:rsidR="00FA1F75" w:rsidRPr="00534EA1" w:rsidRDefault="00FA1F75" w:rsidP="00FA1F75">
      <w:pPr>
        <w:pStyle w:val="BodyText3"/>
        <w:jc w:val="center"/>
        <w:rPr>
          <w:rFonts w:cs="Arial"/>
          <w:sz w:val="20"/>
          <w:lang w:val="sl-SI"/>
        </w:rPr>
      </w:pPr>
      <w:r w:rsidRPr="00534EA1">
        <w:rPr>
          <w:rFonts w:cs="Arial"/>
          <w:sz w:val="20"/>
          <w:lang w:val="sl-SI"/>
        </w:rPr>
        <w:t>IZJAVLJAMO,</w:t>
      </w:r>
    </w:p>
    <w:p w14:paraId="6CCC0E76" w14:textId="77777777" w:rsidR="00FA1F75" w:rsidRPr="00534EA1" w:rsidRDefault="00FA1F75" w:rsidP="00FA1F75">
      <w:pPr>
        <w:rPr>
          <w:rFonts w:cs="Arial"/>
        </w:rPr>
      </w:pPr>
    </w:p>
    <w:p w14:paraId="4778A825" w14:textId="77777777" w:rsidR="00AA2498" w:rsidRPr="00534EA1" w:rsidRDefault="00AA2498" w:rsidP="00FA1F75">
      <w:pPr>
        <w:rPr>
          <w:rFonts w:cs="Arial"/>
        </w:rPr>
      </w:pPr>
    </w:p>
    <w:p w14:paraId="6B53C60B" w14:textId="756761C2" w:rsidR="00FA1F75" w:rsidRPr="00534EA1" w:rsidRDefault="00FA1F75" w:rsidP="00FA1F75">
      <w:pPr>
        <w:rPr>
          <w:rFonts w:cs="Arial"/>
        </w:rPr>
      </w:pPr>
      <w:r w:rsidRPr="00534EA1">
        <w:rPr>
          <w:rFonts w:cs="Arial"/>
        </w:rPr>
        <w:t>da bomo v primeru sklenitve pogodbe z naročnikom</w:t>
      </w:r>
      <w:r w:rsidR="00EF6107" w:rsidRPr="00534EA1">
        <w:rPr>
          <w:rFonts w:cs="Arial"/>
        </w:rPr>
        <w:t xml:space="preserve">, </w:t>
      </w:r>
      <w:r w:rsidRPr="00534EA1">
        <w:rPr>
          <w:rFonts w:cs="Arial"/>
        </w:rPr>
        <w:t>predložili</w:t>
      </w:r>
      <w:r w:rsidRPr="00534EA1">
        <w:rPr>
          <w:rFonts w:cs="Arial"/>
          <w:b/>
        </w:rPr>
        <w:t xml:space="preserve"> </w:t>
      </w:r>
      <w:r w:rsidRPr="00534EA1">
        <w:rPr>
          <w:rFonts w:cs="Arial"/>
          <w:bCs/>
        </w:rPr>
        <w:t xml:space="preserve">garancijo </w:t>
      </w:r>
      <w:r w:rsidRPr="00534EA1">
        <w:rPr>
          <w:rFonts w:cs="Arial"/>
        </w:rPr>
        <w:t xml:space="preserve">za dobro izvedbo pogodbenih obveznosti (izdano s strani banke ali zavarovalnice) v višini </w:t>
      </w:r>
      <w:r w:rsidR="00823DB0" w:rsidRPr="00534EA1">
        <w:t>10</w:t>
      </w:r>
      <w:r w:rsidR="00C62A1A" w:rsidRPr="00534EA1">
        <w:t xml:space="preserve"> </w:t>
      </w:r>
      <w:r w:rsidRPr="00534EA1">
        <w:t xml:space="preserve">% pogodbene vrednosti, nepreklicno, brezpogojno in plačljivo na prvi poziv naročnika, </w:t>
      </w:r>
      <w:r w:rsidR="007B729D" w:rsidRPr="00534EA1">
        <w:t xml:space="preserve">veljavno še </w:t>
      </w:r>
      <w:r w:rsidR="00E3372A" w:rsidRPr="00534EA1">
        <w:t>10</w:t>
      </w:r>
      <w:r w:rsidR="007B729D" w:rsidRPr="00534EA1">
        <w:t xml:space="preserve"> mesecev od datuma veljavnosti pogodbe</w:t>
      </w:r>
      <w:r w:rsidRPr="00534EA1">
        <w:t>.</w:t>
      </w:r>
      <w:r w:rsidR="00627D33" w:rsidRPr="00534EA1">
        <w:t xml:space="preserve"> Zavezujemo se predložiti garancijo za dobro izvedbo pogodbenih obveznosti v roku 10 dni od prejema podpisane pogodbe s strani naročnika.</w:t>
      </w:r>
    </w:p>
    <w:p w14:paraId="07E17389" w14:textId="77777777" w:rsidR="00FA1F75" w:rsidRPr="00534EA1" w:rsidRDefault="00FA1F75" w:rsidP="00FA1F75"/>
    <w:p w14:paraId="7B296637" w14:textId="77777777" w:rsidR="00FA1F75" w:rsidRPr="00534EA1" w:rsidRDefault="00FA1F75" w:rsidP="00FA1F75"/>
    <w:p w14:paraId="1253DEE2" w14:textId="77777777" w:rsidR="00FA1F75" w:rsidRPr="00534EA1" w:rsidRDefault="00FA1F75" w:rsidP="0023563B">
      <w:pPr>
        <w:jc w:val="right"/>
        <w:rPr>
          <w:rFonts w:cs="Arial"/>
          <w:b/>
        </w:rPr>
      </w:pPr>
    </w:p>
    <w:p w14:paraId="562D709C" w14:textId="77777777" w:rsidR="00FA1F75" w:rsidRPr="00534EA1" w:rsidRDefault="00FA1F75" w:rsidP="0023563B">
      <w:pPr>
        <w:jc w:val="right"/>
        <w:rPr>
          <w:rFonts w:cs="Arial"/>
          <w:b/>
        </w:rPr>
      </w:pPr>
    </w:p>
    <w:p w14:paraId="1C3FC0E7" w14:textId="77777777" w:rsidR="00FA1F75" w:rsidRPr="00534EA1" w:rsidRDefault="00FA1F75" w:rsidP="0023563B">
      <w:pPr>
        <w:jc w:val="right"/>
        <w:rPr>
          <w:rFonts w:cs="Arial"/>
          <w:b/>
        </w:rPr>
      </w:pPr>
    </w:p>
    <w:p w14:paraId="03E5F5EA" w14:textId="77777777" w:rsidR="00FA1F75" w:rsidRPr="00534EA1" w:rsidRDefault="00FA1F75" w:rsidP="0023563B">
      <w:pPr>
        <w:jc w:val="right"/>
        <w:rPr>
          <w:rFonts w:cs="Arial"/>
          <w:b/>
        </w:rPr>
      </w:pPr>
    </w:p>
    <w:p w14:paraId="3264BEB4" w14:textId="77777777" w:rsidR="00FA1F75" w:rsidRPr="00534EA1" w:rsidRDefault="00FA1F75" w:rsidP="0023563B">
      <w:pPr>
        <w:jc w:val="right"/>
        <w:rPr>
          <w:rFonts w:cs="Arial"/>
          <w:b/>
        </w:rPr>
      </w:pPr>
    </w:p>
    <w:p w14:paraId="14080C13" w14:textId="77777777" w:rsidR="00FA1F75" w:rsidRPr="00534EA1" w:rsidRDefault="00FA1F75" w:rsidP="0023563B">
      <w:pPr>
        <w:jc w:val="right"/>
        <w:rPr>
          <w:rFonts w:cs="Arial"/>
          <w:b/>
        </w:rPr>
      </w:pPr>
    </w:p>
    <w:p w14:paraId="611ABBDA" w14:textId="77777777" w:rsidR="00FA1F75" w:rsidRPr="00534EA1" w:rsidRDefault="00FA1F75" w:rsidP="0023563B">
      <w:pPr>
        <w:jc w:val="right"/>
        <w:rPr>
          <w:rFonts w:cs="Arial"/>
          <w:b/>
        </w:rPr>
      </w:pPr>
    </w:p>
    <w:p w14:paraId="3E862ABB" w14:textId="77777777" w:rsidR="00FA1F75" w:rsidRPr="00534EA1" w:rsidRDefault="00FA1F75" w:rsidP="0023563B">
      <w:pPr>
        <w:jc w:val="right"/>
        <w:rPr>
          <w:rFonts w:cs="Arial"/>
          <w:b/>
        </w:rPr>
      </w:pPr>
    </w:p>
    <w:p w14:paraId="03F2408E" w14:textId="77777777" w:rsidR="00FA1F75" w:rsidRPr="00534EA1" w:rsidRDefault="00FA1F75" w:rsidP="0023563B">
      <w:pPr>
        <w:jc w:val="right"/>
        <w:rPr>
          <w:rFonts w:cs="Arial"/>
          <w:b/>
        </w:rPr>
      </w:pPr>
    </w:p>
    <w:p w14:paraId="33B62B24" w14:textId="77777777" w:rsidR="00FA1F75" w:rsidRPr="00534EA1" w:rsidRDefault="00FA1F75" w:rsidP="0023563B">
      <w:pPr>
        <w:jc w:val="right"/>
        <w:rPr>
          <w:rFonts w:cs="Arial"/>
          <w:b/>
        </w:rPr>
      </w:pPr>
    </w:p>
    <w:p w14:paraId="51FC5B5B" w14:textId="77777777" w:rsidR="00FA1F75" w:rsidRPr="00534EA1" w:rsidRDefault="00FA1F75" w:rsidP="0023563B">
      <w:pPr>
        <w:jc w:val="right"/>
        <w:rPr>
          <w:rFonts w:cs="Arial"/>
          <w:b/>
        </w:rPr>
      </w:pPr>
    </w:p>
    <w:p w14:paraId="73F65A54" w14:textId="77777777" w:rsidR="00FA1F75" w:rsidRPr="00534EA1" w:rsidRDefault="00FA1F75" w:rsidP="0023563B">
      <w:pPr>
        <w:jc w:val="right"/>
        <w:rPr>
          <w:rFonts w:cs="Arial"/>
          <w:b/>
        </w:rPr>
      </w:pPr>
    </w:p>
    <w:p w14:paraId="52BECAC7" w14:textId="77777777" w:rsidR="00FA1F75" w:rsidRPr="00534EA1" w:rsidRDefault="00FA1F75" w:rsidP="0023563B">
      <w:pPr>
        <w:jc w:val="right"/>
        <w:rPr>
          <w:rFonts w:cs="Arial"/>
          <w:b/>
        </w:rPr>
      </w:pPr>
    </w:p>
    <w:p w14:paraId="5BDD33EC" w14:textId="77777777" w:rsidR="00FA1F75" w:rsidRPr="00534EA1" w:rsidRDefault="00FA1F75" w:rsidP="0023563B">
      <w:pPr>
        <w:jc w:val="right"/>
        <w:rPr>
          <w:rFonts w:cs="Arial"/>
          <w:b/>
        </w:rPr>
      </w:pPr>
    </w:p>
    <w:p w14:paraId="2235C748" w14:textId="77777777" w:rsidR="00FA1F75" w:rsidRPr="00534EA1" w:rsidRDefault="00FA1F75" w:rsidP="0023563B">
      <w:pPr>
        <w:jc w:val="right"/>
        <w:rPr>
          <w:rFonts w:cs="Arial"/>
          <w:b/>
        </w:rPr>
      </w:pPr>
    </w:p>
    <w:p w14:paraId="79A771C7" w14:textId="77777777" w:rsidR="00FA1F75" w:rsidRPr="00534EA1" w:rsidRDefault="00FA1F75" w:rsidP="0023563B">
      <w:pPr>
        <w:jc w:val="right"/>
        <w:rPr>
          <w:rFonts w:cs="Arial"/>
          <w:b/>
        </w:rPr>
      </w:pPr>
    </w:p>
    <w:p w14:paraId="45436DF4" w14:textId="77777777" w:rsidR="00FA1F75" w:rsidRPr="00534EA1" w:rsidRDefault="00FA1F75" w:rsidP="0023563B">
      <w:pPr>
        <w:jc w:val="right"/>
        <w:rPr>
          <w:rFonts w:cs="Arial"/>
          <w:b/>
        </w:rPr>
      </w:pPr>
    </w:p>
    <w:p w14:paraId="503AE035" w14:textId="77777777" w:rsidR="00FA1F75" w:rsidRPr="00534EA1" w:rsidRDefault="00FA1F75" w:rsidP="0023563B">
      <w:pPr>
        <w:jc w:val="right"/>
        <w:rPr>
          <w:rFonts w:cs="Arial"/>
          <w:b/>
        </w:rPr>
      </w:pPr>
    </w:p>
    <w:p w14:paraId="1BF8794D" w14:textId="77777777" w:rsidR="00FA1F75" w:rsidRPr="00534EA1" w:rsidRDefault="00FA1F75" w:rsidP="0023563B">
      <w:pPr>
        <w:jc w:val="right"/>
        <w:rPr>
          <w:rFonts w:cs="Arial"/>
          <w:b/>
        </w:rPr>
      </w:pPr>
    </w:p>
    <w:p w14:paraId="3B912A00" w14:textId="77777777" w:rsidR="00FA1F75" w:rsidRPr="00534EA1" w:rsidRDefault="00FA1F75" w:rsidP="0023563B">
      <w:pPr>
        <w:jc w:val="right"/>
        <w:rPr>
          <w:rFonts w:cs="Arial"/>
          <w:b/>
        </w:rPr>
      </w:pPr>
    </w:p>
    <w:p w14:paraId="1CFBA4F0" w14:textId="77777777" w:rsidR="00FA1F75" w:rsidRPr="00534EA1" w:rsidRDefault="00FA1F75" w:rsidP="0023563B">
      <w:pPr>
        <w:jc w:val="right"/>
        <w:rPr>
          <w:rFonts w:cs="Arial"/>
          <w:b/>
        </w:rPr>
      </w:pPr>
    </w:p>
    <w:p w14:paraId="0E1DB8BE" w14:textId="2544FE48" w:rsidR="00BE768A" w:rsidRPr="00534EA1" w:rsidRDefault="00BE768A" w:rsidP="00EF6107">
      <w:pPr>
        <w:rPr>
          <w:rFonts w:cs="Arial"/>
          <w:b/>
        </w:rPr>
      </w:pPr>
    </w:p>
    <w:p w14:paraId="62DBDEE7" w14:textId="77777777" w:rsidR="00BE768A" w:rsidRPr="00534EA1" w:rsidRDefault="00BE768A" w:rsidP="0023563B">
      <w:pPr>
        <w:jc w:val="right"/>
        <w:rPr>
          <w:rFonts w:cs="Arial"/>
          <w:b/>
        </w:rPr>
      </w:pPr>
    </w:p>
    <w:p w14:paraId="1251EF08" w14:textId="0C155338" w:rsidR="000A78DF" w:rsidRPr="00534EA1" w:rsidRDefault="000A78DF" w:rsidP="000A78DF">
      <w:pPr>
        <w:rPr>
          <w:rFonts w:cs="Arial"/>
          <w:b/>
        </w:rPr>
      </w:pPr>
    </w:p>
    <w:p w14:paraId="29264B8F" w14:textId="3D2D79FA" w:rsidR="00C120AA" w:rsidRPr="00534EA1" w:rsidRDefault="00C120AA" w:rsidP="000A78DF">
      <w:pPr>
        <w:rPr>
          <w:rFonts w:cs="Arial"/>
          <w:b/>
        </w:rPr>
      </w:pPr>
    </w:p>
    <w:p w14:paraId="14AD3B2C" w14:textId="54C3C82C" w:rsidR="00C120AA" w:rsidRPr="00534EA1" w:rsidRDefault="00C120AA" w:rsidP="000A78DF">
      <w:pPr>
        <w:rPr>
          <w:rFonts w:cs="Arial"/>
          <w:b/>
        </w:rPr>
      </w:pPr>
    </w:p>
    <w:p w14:paraId="75E31ADF" w14:textId="248AC384" w:rsidR="00C120AA" w:rsidRPr="00534EA1" w:rsidRDefault="00C120AA" w:rsidP="000A78DF">
      <w:pPr>
        <w:rPr>
          <w:rFonts w:cs="Arial"/>
          <w:b/>
        </w:rPr>
      </w:pPr>
    </w:p>
    <w:p w14:paraId="7A7B6502" w14:textId="77777777" w:rsidR="00C120AA" w:rsidRPr="00534EA1" w:rsidRDefault="00C120AA" w:rsidP="000A78DF">
      <w:pPr>
        <w:rPr>
          <w:rFonts w:cs="Arial"/>
          <w:b/>
        </w:rPr>
      </w:pPr>
    </w:p>
    <w:p w14:paraId="58176392" w14:textId="2DC2B76A" w:rsidR="00A734A6" w:rsidRPr="00534EA1" w:rsidRDefault="00A734A6" w:rsidP="0023563B">
      <w:pPr>
        <w:jc w:val="right"/>
        <w:rPr>
          <w:rFonts w:cs="Arial"/>
          <w:b/>
        </w:rPr>
      </w:pPr>
    </w:p>
    <w:p w14:paraId="40138721" w14:textId="77777777" w:rsidR="00BA2537" w:rsidRPr="00534EA1" w:rsidRDefault="00BA2537" w:rsidP="001E2457">
      <w:pPr>
        <w:rPr>
          <w:rFonts w:cs="Arial"/>
          <w:b/>
        </w:rPr>
      </w:pPr>
    </w:p>
    <w:p w14:paraId="6A8E0E64" w14:textId="77777777" w:rsidR="00A734A6" w:rsidRPr="00534EA1" w:rsidRDefault="00A734A6" w:rsidP="0023563B">
      <w:pPr>
        <w:jc w:val="right"/>
        <w:rPr>
          <w:rFonts w:cs="Arial"/>
          <w:b/>
        </w:rPr>
      </w:pPr>
    </w:p>
    <w:p w14:paraId="01C61EAB" w14:textId="77777777" w:rsidR="00FA1F75" w:rsidRPr="00534EA1" w:rsidRDefault="00FA1F75" w:rsidP="00FA1F75">
      <w:pPr>
        <w:spacing w:line="360" w:lineRule="aut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28933554" w14:textId="77777777" w:rsidR="00FA1F75" w:rsidRPr="00534EA1" w:rsidRDefault="00FA1F75" w:rsidP="00FA1F75">
      <w:pPr>
        <w:spacing w:line="360" w:lineRule="auto"/>
        <w:ind w:left="4956" w:firstLine="708"/>
        <w:jc w:val="center"/>
      </w:pPr>
      <w:r w:rsidRPr="00534EA1">
        <w:t>oz. prokurista:</w:t>
      </w:r>
    </w:p>
    <w:p w14:paraId="32719BA1" w14:textId="77777777" w:rsidR="00FA1F75" w:rsidRPr="00534EA1" w:rsidRDefault="00FA1F75" w:rsidP="00FA1F75">
      <w:pPr>
        <w:spacing w:line="360" w:lineRule="auto"/>
        <w:jc w:val="center"/>
      </w:pPr>
    </w:p>
    <w:p w14:paraId="14C00FD9" w14:textId="544E18FC" w:rsidR="00FA1F75" w:rsidRPr="00534EA1" w:rsidRDefault="00FA1F75" w:rsidP="001E2457">
      <w:pPr>
        <w:spacing w:line="360" w:lineRule="auto"/>
        <w:jc w:val="center"/>
      </w:pPr>
      <w:r w:rsidRPr="00534EA1">
        <w:t>........................................</w:t>
      </w:r>
      <w:r w:rsidRPr="00534EA1">
        <w:tab/>
      </w:r>
      <w:r w:rsidRPr="00534EA1">
        <w:tab/>
      </w:r>
      <w:r w:rsidRPr="00534EA1">
        <w:tab/>
      </w:r>
      <w:r w:rsidRPr="00534EA1">
        <w:tab/>
      </w:r>
      <w:r w:rsidRPr="00534EA1">
        <w:tab/>
        <w:t>.........................................</w:t>
      </w:r>
    </w:p>
    <w:p w14:paraId="110E686B" w14:textId="3E094DFC" w:rsidR="00FD6C5C" w:rsidRPr="00534EA1" w:rsidRDefault="0023563B" w:rsidP="0023563B">
      <w:pPr>
        <w:jc w:val="right"/>
        <w:rPr>
          <w:rFonts w:cs="Arial"/>
          <w:b/>
        </w:rPr>
      </w:pPr>
      <w:r w:rsidRPr="00534EA1">
        <w:rPr>
          <w:rFonts w:cs="Arial"/>
          <w:b/>
        </w:rPr>
        <w:lastRenderedPageBreak/>
        <w:t>OBR-</w:t>
      </w:r>
      <w:r w:rsidR="00922911" w:rsidRPr="00534EA1">
        <w:rPr>
          <w:rFonts w:cs="Arial"/>
          <w:b/>
        </w:rPr>
        <w:t>1</w:t>
      </w:r>
      <w:r w:rsidR="00120158" w:rsidRPr="00534EA1">
        <w:rPr>
          <w:rFonts w:cs="Arial"/>
          <w:b/>
        </w:rPr>
        <w:t>2</w:t>
      </w:r>
    </w:p>
    <w:p w14:paraId="70C88026" w14:textId="207A4CAF" w:rsidR="00EE1DA5" w:rsidRPr="00534EA1" w:rsidRDefault="00EE1DA5" w:rsidP="00BB1393">
      <w:pPr>
        <w:pStyle w:val="Heading2"/>
        <w:numPr>
          <w:ilvl w:val="0"/>
          <w:numId w:val="0"/>
        </w:numPr>
        <w:jc w:val="center"/>
        <w:rPr>
          <w:b/>
        </w:rPr>
      </w:pPr>
      <w:bookmarkStart w:id="196" w:name="_Toc170722106"/>
      <w:r w:rsidRPr="00534EA1">
        <w:rPr>
          <w:b/>
        </w:rPr>
        <w:t>Vzorec pogodbe</w:t>
      </w:r>
      <w:bookmarkEnd w:id="196"/>
    </w:p>
    <w:p w14:paraId="48FA0206" w14:textId="77777777" w:rsidR="00EE1DA5" w:rsidRPr="00534EA1" w:rsidRDefault="00EE1DA5" w:rsidP="00EE1DA5"/>
    <w:p w14:paraId="3A2C8DBA" w14:textId="77777777" w:rsidR="00EE1DA5" w:rsidRPr="00534EA1" w:rsidRDefault="00EE1DA5" w:rsidP="00EE1DA5">
      <w:pPr>
        <w:widowControl w:val="0"/>
        <w:autoSpaceDE w:val="0"/>
        <w:autoSpaceDN w:val="0"/>
        <w:adjustRightInd w:val="0"/>
        <w:jc w:val="center"/>
        <w:rPr>
          <w:b/>
          <w:lang w:eastAsia="sl-SI"/>
        </w:rPr>
      </w:pPr>
    </w:p>
    <w:p w14:paraId="5A45E179" w14:textId="77777777" w:rsidR="00EE1DA5" w:rsidRPr="00534EA1" w:rsidRDefault="00EE1DA5" w:rsidP="00EE1DA5">
      <w:pPr>
        <w:rPr>
          <w:lang w:eastAsia="sl-SI"/>
        </w:rPr>
      </w:pPr>
    </w:p>
    <w:p w14:paraId="69E4EB06" w14:textId="6F639C52" w:rsidR="00EE1DA5" w:rsidRPr="00534EA1" w:rsidRDefault="00EE1DA5" w:rsidP="00C120AA">
      <w:pPr>
        <w:widowControl w:val="0"/>
        <w:autoSpaceDE w:val="0"/>
        <w:autoSpaceDN w:val="0"/>
        <w:adjustRightInd w:val="0"/>
        <w:jc w:val="center"/>
        <w:rPr>
          <w:b/>
          <w:bCs/>
          <w:sz w:val="28"/>
          <w:szCs w:val="28"/>
        </w:rPr>
      </w:pPr>
      <w:bookmarkStart w:id="197" w:name="_Hlk521654637"/>
      <w:r w:rsidRPr="00534EA1">
        <w:rPr>
          <w:b/>
          <w:bCs/>
          <w:sz w:val="28"/>
          <w:szCs w:val="28"/>
        </w:rPr>
        <w:t>POGODBA</w:t>
      </w:r>
      <w:r w:rsidR="00954F8A" w:rsidRPr="00534EA1">
        <w:rPr>
          <w:b/>
          <w:bCs/>
          <w:sz w:val="28"/>
          <w:szCs w:val="28"/>
        </w:rPr>
        <w:t xml:space="preserve"> </w:t>
      </w:r>
      <w:r w:rsidRPr="00534EA1">
        <w:rPr>
          <w:b/>
          <w:bCs/>
          <w:sz w:val="28"/>
          <w:szCs w:val="28"/>
        </w:rPr>
        <w:t xml:space="preserve">štev. </w:t>
      </w:r>
      <w:r w:rsidR="00BF1C59" w:rsidRPr="00534EA1">
        <w:rPr>
          <w:b/>
          <w:bCs/>
          <w:sz w:val="28"/>
          <w:szCs w:val="28"/>
        </w:rPr>
        <w:t>JN-B</w:t>
      </w:r>
      <w:bookmarkEnd w:id="197"/>
      <w:r w:rsidR="00C62A1A" w:rsidRPr="00534EA1">
        <w:rPr>
          <w:b/>
          <w:bCs/>
          <w:sz w:val="28"/>
          <w:szCs w:val="28"/>
        </w:rPr>
        <w:t>10</w:t>
      </w:r>
      <w:r w:rsidR="00970843" w:rsidRPr="00534EA1">
        <w:rPr>
          <w:b/>
          <w:bCs/>
          <w:sz w:val="28"/>
          <w:szCs w:val="28"/>
        </w:rPr>
        <w:t>55</w:t>
      </w:r>
    </w:p>
    <w:p w14:paraId="46324756" w14:textId="77777777" w:rsidR="00C120AA" w:rsidRPr="00534EA1" w:rsidRDefault="00C120AA" w:rsidP="00C120AA">
      <w:pPr>
        <w:widowControl w:val="0"/>
        <w:autoSpaceDE w:val="0"/>
        <w:autoSpaceDN w:val="0"/>
        <w:adjustRightInd w:val="0"/>
        <w:jc w:val="center"/>
        <w:rPr>
          <w:b/>
          <w:sz w:val="28"/>
          <w:szCs w:val="28"/>
        </w:rPr>
      </w:pPr>
    </w:p>
    <w:p w14:paraId="77995406" w14:textId="3B8B491D" w:rsidR="00EE1DA5" w:rsidRPr="00534EA1" w:rsidRDefault="00CC0EBD" w:rsidP="00CC0EBD">
      <w:pPr>
        <w:pStyle w:val="BodyText"/>
        <w:jc w:val="center"/>
        <w:rPr>
          <w:b/>
        </w:rPr>
      </w:pPr>
      <w:r w:rsidRPr="00534EA1">
        <w:rPr>
          <w:b/>
          <w:sz w:val="36"/>
          <w:szCs w:val="36"/>
        </w:rPr>
        <w:t xml:space="preserve">Nakup </w:t>
      </w:r>
      <w:r w:rsidR="00970843" w:rsidRPr="00534EA1">
        <w:rPr>
          <w:b/>
          <w:sz w:val="36"/>
          <w:szCs w:val="36"/>
        </w:rPr>
        <w:t>LED video sten</w:t>
      </w:r>
      <w:r w:rsidR="00F653DF" w:rsidRPr="00534EA1">
        <w:rPr>
          <w:b/>
          <w:sz w:val="36"/>
          <w:szCs w:val="36"/>
        </w:rPr>
        <w:t xml:space="preserve"> za Studio 3</w:t>
      </w:r>
    </w:p>
    <w:p w14:paraId="50396B5B" w14:textId="77777777" w:rsidR="008972F2" w:rsidRPr="00534EA1" w:rsidRDefault="008972F2" w:rsidP="004E418F">
      <w:pPr>
        <w:pStyle w:val="BodyText"/>
        <w:spacing w:after="0"/>
      </w:pPr>
    </w:p>
    <w:p w14:paraId="45D86198" w14:textId="77777777" w:rsidR="008972F2" w:rsidRPr="00534EA1" w:rsidRDefault="008972F2" w:rsidP="004E418F">
      <w:pPr>
        <w:pStyle w:val="BodyText"/>
        <w:spacing w:after="0"/>
      </w:pPr>
    </w:p>
    <w:p w14:paraId="1924CE67" w14:textId="77777777" w:rsidR="008972F2" w:rsidRPr="00534EA1" w:rsidRDefault="008972F2" w:rsidP="004E418F">
      <w:pPr>
        <w:pStyle w:val="BodyText"/>
        <w:spacing w:after="0"/>
      </w:pPr>
    </w:p>
    <w:p w14:paraId="340EF227" w14:textId="77777777" w:rsidR="008972F2" w:rsidRPr="00534EA1" w:rsidRDefault="008972F2" w:rsidP="004E418F">
      <w:pPr>
        <w:pStyle w:val="BodyText"/>
        <w:spacing w:after="0"/>
      </w:pPr>
    </w:p>
    <w:p w14:paraId="3C6C8681" w14:textId="77777777" w:rsidR="008972F2" w:rsidRPr="00534EA1" w:rsidRDefault="008972F2" w:rsidP="004E418F">
      <w:pPr>
        <w:pStyle w:val="BodyText"/>
        <w:spacing w:after="0"/>
      </w:pPr>
    </w:p>
    <w:p w14:paraId="2A70CF84" w14:textId="77777777" w:rsidR="004E418F" w:rsidRPr="00534EA1" w:rsidRDefault="004E418F" w:rsidP="004E418F">
      <w:pPr>
        <w:pStyle w:val="BodyText"/>
        <w:spacing w:after="0"/>
      </w:pPr>
      <w:r w:rsidRPr="00534EA1">
        <w:t>sklenjena med:</w:t>
      </w:r>
    </w:p>
    <w:p w14:paraId="44D5CDD3" w14:textId="77777777" w:rsidR="004E418F" w:rsidRPr="00534EA1" w:rsidRDefault="004E418F" w:rsidP="004E418F">
      <w:pPr>
        <w:pStyle w:val="BodyText"/>
        <w:spacing w:after="0"/>
      </w:pPr>
    </w:p>
    <w:p w14:paraId="5945ED72" w14:textId="77777777" w:rsidR="004E418F" w:rsidRPr="00534EA1" w:rsidRDefault="004E418F" w:rsidP="004E418F">
      <w:pPr>
        <w:pStyle w:val="BodyText"/>
        <w:spacing w:after="0"/>
      </w:pPr>
    </w:p>
    <w:p w14:paraId="6AB3076D" w14:textId="77777777" w:rsidR="004E418F" w:rsidRPr="00534EA1" w:rsidRDefault="004E418F" w:rsidP="004E418F">
      <w:pPr>
        <w:pStyle w:val="BodyText"/>
        <w:spacing w:after="0"/>
      </w:pPr>
      <w:r w:rsidRPr="00534EA1">
        <w:t>Radiotelevizija Slovenija, Javni zavod</w:t>
      </w:r>
    </w:p>
    <w:p w14:paraId="7130D8B4" w14:textId="77777777" w:rsidR="004E418F" w:rsidRPr="00534EA1" w:rsidRDefault="004E418F" w:rsidP="004E418F">
      <w:pPr>
        <w:pStyle w:val="BodyText"/>
        <w:spacing w:after="0"/>
      </w:pPr>
      <w:r w:rsidRPr="00534EA1">
        <w:t>Kolodvorska 2</w:t>
      </w:r>
    </w:p>
    <w:p w14:paraId="79F6781C" w14:textId="77777777" w:rsidR="004E418F" w:rsidRPr="00534EA1" w:rsidRDefault="004E418F" w:rsidP="004E418F">
      <w:pPr>
        <w:pStyle w:val="BodyText"/>
        <w:spacing w:after="0"/>
      </w:pPr>
      <w:r w:rsidRPr="00534EA1">
        <w:t>1550 Ljubljana</w:t>
      </w:r>
    </w:p>
    <w:p w14:paraId="7F6ABAC9" w14:textId="77777777" w:rsidR="004E418F" w:rsidRPr="00534EA1" w:rsidRDefault="004E418F" w:rsidP="004E418F">
      <w:pPr>
        <w:pStyle w:val="BodyText"/>
        <w:spacing w:after="0"/>
      </w:pPr>
    </w:p>
    <w:p w14:paraId="3C8CB186" w14:textId="77777777" w:rsidR="004E418F" w:rsidRPr="00534EA1" w:rsidRDefault="004E418F" w:rsidP="004E418F">
      <w:pPr>
        <w:pStyle w:val="BodyText"/>
        <w:spacing w:after="0"/>
      </w:pPr>
      <w:r w:rsidRPr="00534EA1">
        <w:t>Identifikacijska štev. za DDV: SI29865174</w:t>
      </w:r>
    </w:p>
    <w:p w14:paraId="7C8328EF" w14:textId="77777777" w:rsidR="004E418F" w:rsidRPr="00534EA1" w:rsidRDefault="004E418F" w:rsidP="004E418F">
      <w:pPr>
        <w:pStyle w:val="BodyText"/>
        <w:spacing w:after="0"/>
      </w:pPr>
      <w:r w:rsidRPr="00534EA1">
        <w:t>Matična številka: 5056497</w:t>
      </w:r>
    </w:p>
    <w:p w14:paraId="4EC64F0F" w14:textId="77777777" w:rsidR="004E418F" w:rsidRPr="00534EA1" w:rsidRDefault="004E418F" w:rsidP="004E418F">
      <w:pPr>
        <w:pStyle w:val="BodyText"/>
        <w:spacing w:after="0"/>
      </w:pPr>
    </w:p>
    <w:p w14:paraId="63F45AA7" w14:textId="68195394" w:rsidR="000E53C7" w:rsidRPr="00534EA1" w:rsidRDefault="00C62A1A" w:rsidP="000E53C7">
      <w:pPr>
        <w:rPr>
          <w:rFonts w:cs="Arial"/>
          <w:noProof/>
          <w:color w:val="000000"/>
          <w:szCs w:val="22"/>
          <w:lang w:eastAsia="sl-SI"/>
        </w:rPr>
      </w:pPr>
      <w:r w:rsidRPr="00534EA1">
        <w:rPr>
          <w:rFonts w:cs="Arial"/>
          <w:noProof/>
          <w:color w:val="000000"/>
          <w:szCs w:val="22"/>
          <w:lang w:eastAsia="sl-SI"/>
        </w:rPr>
        <w:t xml:space="preserve">ki ga zastopa </w:t>
      </w:r>
      <w:bookmarkStart w:id="198" w:name="_Hlk161913322"/>
      <w:r w:rsidRPr="00534EA1">
        <w:rPr>
          <w:rFonts w:cs="Arial"/>
          <w:noProof/>
          <w:color w:val="000000"/>
          <w:szCs w:val="22"/>
          <w:lang w:eastAsia="sl-SI"/>
        </w:rPr>
        <w:t>Uprava javnega zavoda RTV Slovenija</w:t>
      </w:r>
    </w:p>
    <w:bookmarkEnd w:id="198"/>
    <w:p w14:paraId="02B13854" w14:textId="77777777" w:rsidR="00C62A1A" w:rsidRPr="00534EA1" w:rsidRDefault="00C62A1A" w:rsidP="000E53C7">
      <w:pPr>
        <w:rPr>
          <w:rFonts w:cs="Arial"/>
          <w:color w:val="000000"/>
          <w:szCs w:val="22"/>
          <w:lang w:eastAsia="sl-SI"/>
        </w:rPr>
      </w:pPr>
    </w:p>
    <w:p w14:paraId="3046998D" w14:textId="5E88CCD4" w:rsidR="004E418F" w:rsidRPr="00534EA1" w:rsidRDefault="004E418F" w:rsidP="000E53C7">
      <w:pPr>
        <w:pStyle w:val="BodyText"/>
        <w:spacing w:after="0"/>
        <w:rPr>
          <w:u w:val="single"/>
        </w:rPr>
      </w:pPr>
      <w:r w:rsidRPr="00534EA1">
        <w:rPr>
          <w:u w:val="single"/>
        </w:rPr>
        <w:t>(v nadaljevanju</w:t>
      </w:r>
      <w:r w:rsidR="00B86DFF" w:rsidRPr="00534EA1">
        <w:rPr>
          <w:u w:val="single"/>
        </w:rPr>
        <w:t xml:space="preserve">: </w:t>
      </w:r>
      <w:r w:rsidRPr="00534EA1">
        <w:rPr>
          <w:u w:val="single"/>
        </w:rPr>
        <w:t>NAROČNIK)</w:t>
      </w:r>
    </w:p>
    <w:p w14:paraId="1F7D8ABE" w14:textId="77777777" w:rsidR="004E418F" w:rsidRPr="00534EA1" w:rsidRDefault="004E418F" w:rsidP="004E418F">
      <w:pPr>
        <w:pStyle w:val="BodyText"/>
        <w:spacing w:after="0"/>
        <w:rPr>
          <w:b/>
          <w:u w:val="single"/>
        </w:rPr>
      </w:pPr>
    </w:p>
    <w:p w14:paraId="2E4070AB" w14:textId="77777777" w:rsidR="004E418F" w:rsidRPr="00534EA1" w:rsidRDefault="004E418F" w:rsidP="004E418F">
      <w:pPr>
        <w:pStyle w:val="BodyText"/>
        <w:spacing w:after="0"/>
        <w:rPr>
          <w:b/>
          <w:u w:val="single"/>
        </w:rPr>
      </w:pPr>
    </w:p>
    <w:p w14:paraId="792F1B32" w14:textId="77777777" w:rsidR="004E418F" w:rsidRPr="00534EA1" w:rsidRDefault="004E418F" w:rsidP="004E418F">
      <w:pPr>
        <w:pStyle w:val="BodyText"/>
        <w:spacing w:after="0"/>
        <w:rPr>
          <w:b/>
          <w:u w:val="single"/>
        </w:rPr>
      </w:pPr>
    </w:p>
    <w:p w14:paraId="1F334D85" w14:textId="77777777" w:rsidR="004E418F" w:rsidRPr="00534EA1" w:rsidRDefault="004E418F" w:rsidP="004E418F">
      <w:pPr>
        <w:pStyle w:val="BodyText"/>
        <w:spacing w:after="0"/>
        <w:rPr>
          <w:b/>
        </w:rPr>
      </w:pPr>
    </w:p>
    <w:p w14:paraId="0E31A0A4" w14:textId="77777777" w:rsidR="004E418F" w:rsidRPr="00534EA1" w:rsidRDefault="004E418F" w:rsidP="004E418F">
      <w:pPr>
        <w:jc w:val="left"/>
        <w:rPr>
          <w:szCs w:val="20"/>
        </w:rPr>
      </w:pPr>
      <w:r w:rsidRPr="00534EA1">
        <w:rPr>
          <w:szCs w:val="20"/>
        </w:rPr>
        <w:t>in</w:t>
      </w:r>
    </w:p>
    <w:p w14:paraId="20EC6555" w14:textId="77777777" w:rsidR="004E418F" w:rsidRPr="00534EA1" w:rsidRDefault="004E418F" w:rsidP="004E418F">
      <w:pPr>
        <w:jc w:val="left"/>
        <w:rPr>
          <w:szCs w:val="20"/>
        </w:rPr>
      </w:pPr>
    </w:p>
    <w:p w14:paraId="27F838BC" w14:textId="77777777" w:rsidR="004E418F" w:rsidRPr="00534EA1" w:rsidRDefault="004E418F" w:rsidP="004E418F">
      <w:pPr>
        <w:jc w:val="left"/>
        <w:rPr>
          <w:szCs w:val="20"/>
        </w:rPr>
      </w:pPr>
    </w:p>
    <w:p w14:paraId="78A54961" w14:textId="77777777" w:rsidR="004E418F" w:rsidRPr="00534EA1" w:rsidRDefault="004E418F" w:rsidP="004E418F">
      <w:pPr>
        <w:jc w:val="left"/>
        <w:rPr>
          <w:szCs w:val="20"/>
        </w:rPr>
      </w:pPr>
    </w:p>
    <w:p w14:paraId="77FCFA35" w14:textId="77777777" w:rsidR="004E418F" w:rsidRPr="00534EA1" w:rsidRDefault="004E418F" w:rsidP="004E418F">
      <w:pPr>
        <w:jc w:val="left"/>
        <w:rPr>
          <w:szCs w:val="20"/>
        </w:rPr>
      </w:pPr>
      <w:r w:rsidRPr="00534EA1">
        <w:rPr>
          <w:szCs w:val="20"/>
        </w:rPr>
        <w:t>..............................................</w:t>
      </w:r>
    </w:p>
    <w:p w14:paraId="3F17B9B7" w14:textId="77777777" w:rsidR="004E418F" w:rsidRPr="00534EA1" w:rsidRDefault="004E418F" w:rsidP="004E418F">
      <w:pPr>
        <w:jc w:val="left"/>
        <w:rPr>
          <w:szCs w:val="20"/>
        </w:rPr>
      </w:pPr>
      <w:r w:rsidRPr="00534EA1">
        <w:rPr>
          <w:szCs w:val="20"/>
        </w:rPr>
        <w:t>..............................................</w:t>
      </w:r>
    </w:p>
    <w:p w14:paraId="0C3C8211" w14:textId="77777777" w:rsidR="004E418F" w:rsidRPr="00534EA1" w:rsidRDefault="004E418F" w:rsidP="004E418F">
      <w:pPr>
        <w:jc w:val="left"/>
        <w:rPr>
          <w:szCs w:val="20"/>
        </w:rPr>
      </w:pPr>
      <w:r w:rsidRPr="00534EA1">
        <w:rPr>
          <w:szCs w:val="20"/>
        </w:rPr>
        <w:t>..............................................</w:t>
      </w:r>
    </w:p>
    <w:p w14:paraId="08567ED3" w14:textId="77777777" w:rsidR="004E418F" w:rsidRPr="00534EA1" w:rsidRDefault="004E418F" w:rsidP="004E418F">
      <w:pPr>
        <w:jc w:val="left"/>
        <w:rPr>
          <w:szCs w:val="20"/>
        </w:rPr>
      </w:pPr>
      <w:r w:rsidRPr="00534EA1">
        <w:rPr>
          <w:szCs w:val="20"/>
        </w:rPr>
        <w:t>..............................................</w:t>
      </w:r>
    </w:p>
    <w:p w14:paraId="794C246A" w14:textId="77777777" w:rsidR="004E418F" w:rsidRPr="00534EA1" w:rsidRDefault="004E418F" w:rsidP="004E418F">
      <w:pPr>
        <w:jc w:val="left"/>
        <w:rPr>
          <w:szCs w:val="20"/>
        </w:rPr>
      </w:pPr>
    </w:p>
    <w:p w14:paraId="791DE673" w14:textId="77777777" w:rsidR="004E418F" w:rsidRPr="00534EA1" w:rsidRDefault="004E418F" w:rsidP="004E418F">
      <w:pPr>
        <w:jc w:val="left"/>
        <w:rPr>
          <w:szCs w:val="20"/>
        </w:rPr>
      </w:pPr>
      <w:r w:rsidRPr="00534EA1">
        <w:rPr>
          <w:szCs w:val="20"/>
        </w:rPr>
        <w:t xml:space="preserve">Identifikacijska štev. za DDV: </w:t>
      </w:r>
    </w:p>
    <w:p w14:paraId="0B1EB202" w14:textId="77777777" w:rsidR="004E418F" w:rsidRPr="00534EA1" w:rsidRDefault="004E418F" w:rsidP="004E418F">
      <w:pPr>
        <w:jc w:val="left"/>
        <w:rPr>
          <w:szCs w:val="20"/>
        </w:rPr>
      </w:pPr>
      <w:r w:rsidRPr="00534EA1">
        <w:rPr>
          <w:szCs w:val="20"/>
        </w:rPr>
        <w:t xml:space="preserve">Matična številka: </w:t>
      </w:r>
    </w:p>
    <w:p w14:paraId="339F9D51" w14:textId="77777777" w:rsidR="004E418F" w:rsidRPr="00534EA1" w:rsidRDefault="004E418F" w:rsidP="004E418F">
      <w:pPr>
        <w:jc w:val="left"/>
        <w:rPr>
          <w:szCs w:val="20"/>
        </w:rPr>
      </w:pPr>
    </w:p>
    <w:p w14:paraId="0D62F4CF" w14:textId="77777777" w:rsidR="004E418F" w:rsidRPr="00534EA1" w:rsidRDefault="004E418F" w:rsidP="004E418F">
      <w:pPr>
        <w:jc w:val="left"/>
        <w:rPr>
          <w:szCs w:val="20"/>
        </w:rPr>
      </w:pPr>
    </w:p>
    <w:p w14:paraId="28566E82" w14:textId="77777777" w:rsidR="004E418F" w:rsidRPr="00534EA1" w:rsidRDefault="004E418F" w:rsidP="004E418F">
      <w:pPr>
        <w:jc w:val="left"/>
        <w:rPr>
          <w:szCs w:val="20"/>
        </w:rPr>
      </w:pPr>
      <w:r w:rsidRPr="00534EA1">
        <w:rPr>
          <w:szCs w:val="20"/>
        </w:rPr>
        <w:t>ki ga zastopa ..............................................</w:t>
      </w:r>
    </w:p>
    <w:p w14:paraId="16DA4BBE" w14:textId="77777777" w:rsidR="004E418F" w:rsidRPr="00534EA1" w:rsidRDefault="004E418F" w:rsidP="004E418F">
      <w:pPr>
        <w:jc w:val="left"/>
        <w:rPr>
          <w:szCs w:val="20"/>
        </w:rPr>
      </w:pPr>
    </w:p>
    <w:p w14:paraId="4F987BAF" w14:textId="27BAA752" w:rsidR="004E418F" w:rsidRPr="00534EA1" w:rsidRDefault="004E418F" w:rsidP="004E418F">
      <w:pPr>
        <w:jc w:val="left"/>
        <w:rPr>
          <w:szCs w:val="20"/>
          <w:u w:val="single"/>
        </w:rPr>
      </w:pPr>
      <w:r w:rsidRPr="00534EA1">
        <w:rPr>
          <w:szCs w:val="20"/>
          <w:u w:val="single"/>
        </w:rPr>
        <w:t>(v nadaljevanju</w:t>
      </w:r>
      <w:r w:rsidR="00B86DFF" w:rsidRPr="00534EA1">
        <w:rPr>
          <w:szCs w:val="20"/>
          <w:u w:val="single"/>
        </w:rPr>
        <w:t xml:space="preserve">: </w:t>
      </w:r>
      <w:r w:rsidR="008E1ED9" w:rsidRPr="00534EA1">
        <w:rPr>
          <w:szCs w:val="20"/>
          <w:u w:val="single"/>
        </w:rPr>
        <w:t>PONUDNIK</w:t>
      </w:r>
      <w:r w:rsidRPr="00534EA1">
        <w:rPr>
          <w:szCs w:val="20"/>
          <w:u w:val="single"/>
        </w:rPr>
        <w:t>)</w:t>
      </w:r>
    </w:p>
    <w:p w14:paraId="27CDC33D" w14:textId="77777777" w:rsidR="00EE1DA5" w:rsidRPr="00534EA1" w:rsidRDefault="00EE1DA5" w:rsidP="00EE1DA5">
      <w:pPr>
        <w:rPr>
          <w:rFonts w:cs="Arial"/>
          <w:szCs w:val="20"/>
          <w:lang w:eastAsia="sl-SI"/>
        </w:rPr>
      </w:pPr>
    </w:p>
    <w:p w14:paraId="1BC7CCC2" w14:textId="77777777" w:rsidR="00EE1DA5" w:rsidRPr="00534EA1" w:rsidRDefault="00EE1DA5" w:rsidP="00EE1DA5">
      <w:pPr>
        <w:rPr>
          <w:rFonts w:cs="Arial"/>
          <w:szCs w:val="20"/>
          <w:lang w:eastAsia="sl-SI"/>
        </w:rPr>
      </w:pPr>
    </w:p>
    <w:p w14:paraId="5B0700E5" w14:textId="77777777" w:rsidR="00EE1DA5" w:rsidRPr="00534EA1" w:rsidRDefault="00EE1DA5" w:rsidP="00EE1DA5">
      <w:pPr>
        <w:rPr>
          <w:lang w:eastAsia="sl-SI"/>
        </w:rPr>
      </w:pPr>
    </w:p>
    <w:p w14:paraId="36BA49E7" w14:textId="77777777" w:rsidR="00EE1DA5" w:rsidRPr="00534EA1" w:rsidRDefault="00EE1DA5" w:rsidP="00EE1DA5">
      <w:pPr>
        <w:rPr>
          <w:lang w:eastAsia="sl-SI"/>
        </w:rPr>
      </w:pPr>
    </w:p>
    <w:p w14:paraId="23B1EE4C" w14:textId="77777777" w:rsidR="00FD6C5C" w:rsidRPr="00534EA1" w:rsidRDefault="00FD6C5C">
      <w:pPr>
        <w:jc w:val="left"/>
        <w:rPr>
          <w:rFonts w:cs="Arial"/>
          <w:b/>
        </w:rPr>
      </w:pPr>
      <w:r w:rsidRPr="00534EA1">
        <w:rPr>
          <w:rFonts w:cs="Arial"/>
          <w:b/>
        </w:rPr>
        <w:br w:type="page"/>
      </w:r>
    </w:p>
    <w:p w14:paraId="1FCC5146" w14:textId="0550AED2" w:rsidR="00BE768A" w:rsidRPr="00534EA1" w:rsidRDefault="001929E1" w:rsidP="00CC229C">
      <w:pPr>
        <w:spacing w:line="280" w:lineRule="atLeast"/>
        <w:jc w:val="center"/>
        <w:rPr>
          <w:rFonts w:cs="Arial"/>
          <w:b/>
        </w:rPr>
      </w:pPr>
      <w:bookmarkStart w:id="199" w:name="_Hlk521587926"/>
      <w:r w:rsidRPr="00534EA1">
        <w:rPr>
          <w:rFonts w:cs="Arial"/>
          <w:b/>
        </w:rPr>
        <w:lastRenderedPageBreak/>
        <w:t>UVODNE DO</w:t>
      </w:r>
      <w:r w:rsidR="00CC229C" w:rsidRPr="00534EA1">
        <w:rPr>
          <w:rFonts w:cs="Arial"/>
          <w:b/>
        </w:rPr>
        <w:t>L</w:t>
      </w:r>
      <w:r w:rsidRPr="00534EA1">
        <w:rPr>
          <w:rFonts w:cs="Arial"/>
          <w:b/>
        </w:rPr>
        <w:t>OČBE</w:t>
      </w:r>
    </w:p>
    <w:p w14:paraId="7C0FA91B" w14:textId="2960C6C1" w:rsidR="00FD6C5C" w:rsidRPr="00534EA1" w:rsidRDefault="00FD6C5C" w:rsidP="00362962">
      <w:pPr>
        <w:spacing w:line="280" w:lineRule="atLeast"/>
        <w:jc w:val="center"/>
        <w:rPr>
          <w:rFonts w:cs="Arial"/>
          <w:b/>
        </w:rPr>
      </w:pPr>
      <w:r w:rsidRPr="00534EA1">
        <w:rPr>
          <w:rFonts w:cs="Arial"/>
          <w:b/>
        </w:rPr>
        <w:t>1. člen</w:t>
      </w:r>
    </w:p>
    <w:p w14:paraId="0A56EC70" w14:textId="77777777" w:rsidR="00C01686" w:rsidRPr="00534EA1" w:rsidRDefault="00C01686" w:rsidP="00362962">
      <w:pPr>
        <w:pStyle w:val="BodyText"/>
        <w:spacing w:line="280" w:lineRule="atLeast"/>
        <w:rPr>
          <w:rFonts w:cs="Arial"/>
        </w:rPr>
      </w:pPr>
    </w:p>
    <w:p w14:paraId="3771DAC5" w14:textId="601A6957" w:rsidR="00073CF9" w:rsidRPr="00534EA1" w:rsidRDefault="00526497" w:rsidP="00362962">
      <w:pPr>
        <w:spacing w:line="280" w:lineRule="atLeast"/>
        <w:rPr>
          <w:rFonts w:cs="Arial"/>
        </w:rPr>
      </w:pPr>
      <w:r w:rsidRPr="00534EA1">
        <w:rPr>
          <w:rFonts w:cs="Arial"/>
        </w:rPr>
        <w:t xml:space="preserve">(1) </w:t>
      </w:r>
      <w:r w:rsidR="00073CF9" w:rsidRPr="00534EA1">
        <w:rPr>
          <w:rFonts w:cs="Arial"/>
        </w:rPr>
        <w:t xml:space="preserve">Naročnik in </w:t>
      </w:r>
      <w:r w:rsidR="00E62D9E" w:rsidRPr="00534EA1">
        <w:rPr>
          <w:rFonts w:cs="Arial"/>
        </w:rPr>
        <w:t>ponudnik</w:t>
      </w:r>
      <w:r w:rsidR="00073CF9" w:rsidRPr="00534EA1">
        <w:rPr>
          <w:rFonts w:cs="Arial"/>
        </w:rPr>
        <w:t xml:space="preserve"> ugotavljata, da je: </w:t>
      </w:r>
    </w:p>
    <w:p w14:paraId="25E29095" w14:textId="7D772C08" w:rsidR="00073CF9" w:rsidRPr="00534EA1" w:rsidRDefault="00073CF9" w:rsidP="006327C8">
      <w:pPr>
        <w:pStyle w:val="ListParagraph"/>
        <w:numPr>
          <w:ilvl w:val="0"/>
          <w:numId w:val="7"/>
        </w:numPr>
        <w:spacing w:line="280" w:lineRule="atLeast"/>
        <w:rPr>
          <w:rFonts w:cs="Arial"/>
        </w:rPr>
      </w:pPr>
      <w:r w:rsidRPr="00534EA1">
        <w:rPr>
          <w:rFonts w:cs="Arial"/>
        </w:rPr>
        <w:t xml:space="preserve">naročnik </w:t>
      </w:r>
      <w:r w:rsidR="00D91E74" w:rsidRPr="00534EA1">
        <w:rPr>
          <w:rFonts w:cs="Arial"/>
        </w:rPr>
        <w:t>izvedel postopek oddaje javnega naročila na osnovi 4</w:t>
      </w:r>
      <w:r w:rsidR="00EB091D" w:rsidRPr="00534EA1">
        <w:rPr>
          <w:rFonts w:cs="Arial"/>
        </w:rPr>
        <w:t>0</w:t>
      </w:r>
      <w:r w:rsidR="00D91E74" w:rsidRPr="00534EA1">
        <w:rPr>
          <w:rFonts w:cs="Arial"/>
        </w:rPr>
        <w:t>. člena Zakona o javnem naročanju – ZJN-3 (Ur</w:t>
      </w:r>
      <w:r w:rsidR="00C62A1A" w:rsidRPr="00534EA1">
        <w:rPr>
          <w:rFonts w:cs="Arial"/>
        </w:rPr>
        <w:t>adni</w:t>
      </w:r>
      <w:r w:rsidR="00D91E74" w:rsidRPr="00534EA1">
        <w:rPr>
          <w:rFonts w:cs="Arial"/>
        </w:rPr>
        <w:t xml:space="preserve"> list RS, št.: 91/2015</w:t>
      </w:r>
      <w:r w:rsidR="00052C50" w:rsidRPr="00534EA1">
        <w:rPr>
          <w:rFonts w:cs="Arial"/>
        </w:rPr>
        <w:t xml:space="preserve"> in spremembe</w:t>
      </w:r>
      <w:r w:rsidR="00D91E74" w:rsidRPr="00534EA1">
        <w:rPr>
          <w:rFonts w:cs="Arial"/>
        </w:rPr>
        <w:t xml:space="preserve">) za </w:t>
      </w:r>
      <w:r w:rsidR="00A47B8B" w:rsidRPr="00534EA1">
        <w:rPr>
          <w:rFonts w:cs="Arial"/>
          <w:bCs/>
        </w:rPr>
        <w:t xml:space="preserve">nakup </w:t>
      </w:r>
      <w:r w:rsidR="00970843" w:rsidRPr="00534EA1">
        <w:rPr>
          <w:rFonts w:cs="Arial"/>
          <w:bCs/>
        </w:rPr>
        <w:t>LED video sten</w:t>
      </w:r>
      <w:r w:rsidR="00EB091D" w:rsidRPr="00534EA1">
        <w:rPr>
          <w:rFonts w:cs="Arial"/>
          <w:bCs/>
        </w:rPr>
        <w:t xml:space="preserve"> za Studio 3</w:t>
      </w:r>
      <w:r w:rsidR="00D91E74" w:rsidRPr="00534EA1">
        <w:rPr>
          <w:rFonts w:cs="Arial"/>
        </w:rPr>
        <w:t>;</w:t>
      </w:r>
    </w:p>
    <w:p w14:paraId="749FE311" w14:textId="4F3DBA53" w:rsidR="00A47B8B" w:rsidRPr="00534EA1" w:rsidRDefault="00A47B8B" w:rsidP="006327C8">
      <w:pPr>
        <w:pStyle w:val="ListParagraph"/>
        <w:numPr>
          <w:ilvl w:val="0"/>
          <w:numId w:val="7"/>
        </w:numPr>
        <w:spacing w:line="260" w:lineRule="atLeast"/>
        <w:rPr>
          <w:rFonts w:cs="Arial"/>
        </w:rPr>
      </w:pPr>
      <w:r w:rsidRPr="00534EA1">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534EA1" w:rsidRDefault="00E62D9E" w:rsidP="006327C8">
      <w:pPr>
        <w:pStyle w:val="ListParagraph"/>
        <w:numPr>
          <w:ilvl w:val="0"/>
          <w:numId w:val="7"/>
        </w:numPr>
        <w:spacing w:line="280" w:lineRule="atLeast"/>
        <w:rPr>
          <w:rFonts w:cs="Arial"/>
        </w:rPr>
      </w:pPr>
      <w:r w:rsidRPr="00534EA1">
        <w:rPr>
          <w:rFonts w:cs="Arial"/>
        </w:rPr>
        <w:t>ponudnik</w:t>
      </w:r>
      <w:r w:rsidR="00073CF9" w:rsidRPr="00534EA1">
        <w:rPr>
          <w:rFonts w:cs="Arial"/>
        </w:rPr>
        <w:t xml:space="preserve"> strokovno in tehnično sposoben izvesti naročilo po tej pogodbi.</w:t>
      </w:r>
    </w:p>
    <w:p w14:paraId="29A3E08D" w14:textId="77777777" w:rsidR="00073CF9" w:rsidRPr="00534EA1" w:rsidRDefault="00073CF9" w:rsidP="00362962">
      <w:pPr>
        <w:spacing w:line="280" w:lineRule="atLeast"/>
        <w:rPr>
          <w:rFonts w:cs="Arial"/>
        </w:rPr>
      </w:pPr>
    </w:p>
    <w:p w14:paraId="0EEA5B4A" w14:textId="6E9E459E" w:rsidR="00073CF9" w:rsidRPr="00534EA1" w:rsidRDefault="00526497" w:rsidP="00362962">
      <w:pPr>
        <w:spacing w:line="280" w:lineRule="atLeast"/>
        <w:rPr>
          <w:rFonts w:cs="Arial"/>
        </w:rPr>
      </w:pPr>
      <w:r w:rsidRPr="00534EA1">
        <w:rPr>
          <w:rFonts w:cs="Arial"/>
        </w:rPr>
        <w:t xml:space="preserve">(2) </w:t>
      </w:r>
      <w:r w:rsidR="00D91E74" w:rsidRPr="00534EA1">
        <w:rPr>
          <w:rFonts w:cs="Arial"/>
        </w:rPr>
        <w:t>Dokumentacija v zvezi z oddajo javnega naročila</w:t>
      </w:r>
      <w:r w:rsidR="00073CF9" w:rsidRPr="00534EA1">
        <w:rPr>
          <w:rFonts w:cs="Arial"/>
        </w:rPr>
        <w:t xml:space="preserve"> z dne </w:t>
      </w:r>
      <w:r w:rsidR="002D5508" w:rsidRPr="00534EA1">
        <w:rPr>
          <w:rFonts w:cs="Arial"/>
        </w:rPr>
        <w:t>3</w:t>
      </w:r>
      <w:r w:rsidR="00CE7289" w:rsidRPr="00534EA1">
        <w:rPr>
          <w:rFonts w:cs="Arial"/>
        </w:rPr>
        <w:t xml:space="preserve">. </w:t>
      </w:r>
      <w:r w:rsidR="002D5508" w:rsidRPr="00534EA1">
        <w:rPr>
          <w:rFonts w:cs="Arial"/>
        </w:rPr>
        <w:t>7</w:t>
      </w:r>
      <w:r w:rsidR="00CE7289" w:rsidRPr="00534EA1">
        <w:rPr>
          <w:rFonts w:cs="Arial"/>
        </w:rPr>
        <w:t>. 2024</w:t>
      </w:r>
      <w:r w:rsidR="00D11F60" w:rsidRPr="00534EA1">
        <w:rPr>
          <w:rFonts w:cs="Arial"/>
        </w:rPr>
        <w:t xml:space="preserve"> </w:t>
      </w:r>
      <w:r w:rsidR="00073CF9" w:rsidRPr="00534EA1">
        <w:rPr>
          <w:rFonts w:cs="Arial"/>
        </w:rPr>
        <w:t xml:space="preserve">ter ponudba </w:t>
      </w:r>
      <w:r w:rsidR="00E62D9E" w:rsidRPr="00534EA1">
        <w:rPr>
          <w:rFonts w:cs="Arial"/>
        </w:rPr>
        <w:t>ponudnika</w:t>
      </w:r>
      <w:r w:rsidR="00073CF9" w:rsidRPr="00534EA1">
        <w:rPr>
          <w:rFonts w:cs="Arial"/>
        </w:rPr>
        <w:t xml:space="preserve"> št. </w:t>
      </w:r>
      <w:r w:rsidR="00174956" w:rsidRPr="00534EA1">
        <w:rPr>
          <w:rFonts w:cs="Arial"/>
        </w:rPr>
        <w:t>……….</w:t>
      </w:r>
      <w:r w:rsidR="00073CF9" w:rsidRPr="00534EA1">
        <w:rPr>
          <w:rFonts w:cs="Arial"/>
        </w:rPr>
        <w:t xml:space="preserve"> z dne</w:t>
      </w:r>
      <w:r w:rsidR="00174956" w:rsidRPr="00534EA1">
        <w:rPr>
          <w:rFonts w:cs="Arial"/>
        </w:rPr>
        <w:t xml:space="preserve"> …………….</w:t>
      </w:r>
      <w:r w:rsidR="00073CF9" w:rsidRPr="00534EA1">
        <w:rPr>
          <w:rFonts w:cs="Arial"/>
        </w:rPr>
        <w:t xml:space="preserve"> (v nadaljevanju: Ponudba) sta sestavni del te pogodbe.</w:t>
      </w:r>
    </w:p>
    <w:p w14:paraId="4FBCE619" w14:textId="77777777" w:rsidR="00073CF9" w:rsidRPr="00534EA1" w:rsidRDefault="00073CF9" w:rsidP="00362962">
      <w:pPr>
        <w:spacing w:line="280" w:lineRule="atLeast"/>
        <w:rPr>
          <w:rFonts w:cs="Arial"/>
        </w:rPr>
      </w:pPr>
    </w:p>
    <w:p w14:paraId="46C1EE0C" w14:textId="469A7B38" w:rsidR="00027BE0" w:rsidRPr="00534EA1" w:rsidRDefault="00526497" w:rsidP="00362962">
      <w:pPr>
        <w:spacing w:line="280" w:lineRule="atLeast"/>
        <w:rPr>
          <w:rFonts w:cs="Arial"/>
        </w:rPr>
      </w:pPr>
      <w:r w:rsidRPr="00534EA1">
        <w:rPr>
          <w:rFonts w:cs="Arial"/>
        </w:rPr>
        <w:t xml:space="preserve">(3) </w:t>
      </w:r>
      <w:r w:rsidR="00073CF9" w:rsidRPr="00534EA1">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9"/>
    </w:p>
    <w:p w14:paraId="7835EF6C" w14:textId="77777777" w:rsidR="00B77B1F" w:rsidRPr="00534EA1" w:rsidRDefault="00B77B1F" w:rsidP="00362962">
      <w:pPr>
        <w:spacing w:line="280" w:lineRule="atLeast"/>
        <w:rPr>
          <w:rFonts w:cs="Arial"/>
          <w:szCs w:val="20"/>
        </w:rPr>
      </w:pPr>
    </w:p>
    <w:p w14:paraId="6FEF68C4" w14:textId="77777777" w:rsidR="00CD52C5" w:rsidRPr="00534EA1" w:rsidRDefault="00CD52C5" w:rsidP="00362962">
      <w:pPr>
        <w:spacing w:line="280" w:lineRule="atLeast"/>
        <w:rPr>
          <w:rFonts w:cs="Arial"/>
          <w:szCs w:val="20"/>
        </w:rPr>
      </w:pPr>
    </w:p>
    <w:p w14:paraId="1404B95E" w14:textId="77777777" w:rsidR="00FD6C5C" w:rsidRPr="00534EA1" w:rsidRDefault="00FD6C5C" w:rsidP="00362962">
      <w:pPr>
        <w:spacing w:line="280" w:lineRule="atLeast"/>
        <w:jc w:val="center"/>
        <w:rPr>
          <w:rFonts w:cs="Arial"/>
          <w:b/>
        </w:rPr>
      </w:pPr>
      <w:bookmarkStart w:id="200" w:name="_Hlk521587944"/>
      <w:r w:rsidRPr="00534EA1">
        <w:rPr>
          <w:rFonts w:cs="Arial"/>
          <w:b/>
        </w:rPr>
        <w:t>2. člen</w:t>
      </w:r>
    </w:p>
    <w:p w14:paraId="144802D3" w14:textId="77777777" w:rsidR="00FD6C5C" w:rsidRPr="00534EA1" w:rsidRDefault="00FD6C5C" w:rsidP="00362962">
      <w:pPr>
        <w:pStyle w:val="BodyText3"/>
        <w:spacing w:line="280" w:lineRule="atLeast"/>
        <w:rPr>
          <w:rFonts w:cs="Arial"/>
          <w:sz w:val="20"/>
          <w:lang w:val="sl-SI"/>
        </w:rPr>
      </w:pPr>
    </w:p>
    <w:p w14:paraId="4F468B61" w14:textId="52B84C4E" w:rsidR="00B77B1F" w:rsidRPr="00534EA1" w:rsidRDefault="00FD6C5C" w:rsidP="00362962">
      <w:pPr>
        <w:spacing w:line="280" w:lineRule="atLeast"/>
        <w:rPr>
          <w:rFonts w:cs="Arial"/>
          <w:bCs/>
          <w:szCs w:val="20"/>
        </w:rPr>
      </w:pPr>
      <w:bookmarkStart w:id="201" w:name="_Hlk169772603"/>
      <w:r w:rsidRPr="00534EA1">
        <w:rPr>
          <w:rFonts w:cs="Arial"/>
        </w:rPr>
        <w:t xml:space="preserve">S to pogodbo se pogodbeni stranki dogovorita o splošnih in posebnih pogojih izvedbe javnega naročila. Sestavni del te pogodbe so pogoji, </w:t>
      </w:r>
      <w:r w:rsidR="007C314F" w:rsidRPr="00534EA1">
        <w:rPr>
          <w:rFonts w:cs="Arial"/>
          <w:bCs/>
          <w:szCs w:val="20"/>
        </w:rPr>
        <w:t xml:space="preserve">določeni </w:t>
      </w:r>
      <w:r w:rsidR="007C314F" w:rsidRPr="00534EA1">
        <w:t xml:space="preserve">z </w:t>
      </w:r>
      <w:r w:rsidR="00187CFF" w:rsidRPr="00534EA1">
        <w:t>D</w:t>
      </w:r>
      <w:r w:rsidR="007C314F" w:rsidRPr="00534EA1">
        <w:t xml:space="preserve">okumentacijo v zvezi z oddajo javnega naročila štev. </w:t>
      </w:r>
      <w:r w:rsidR="00BF1C59" w:rsidRPr="00534EA1">
        <w:t>JN-B</w:t>
      </w:r>
      <w:r w:rsidR="00C62A1A" w:rsidRPr="00534EA1">
        <w:t>10</w:t>
      </w:r>
      <w:r w:rsidR="00CE7289" w:rsidRPr="00534EA1">
        <w:t>55</w:t>
      </w:r>
      <w:r w:rsidR="007C314F" w:rsidRPr="00534EA1">
        <w:t>, sprejeti in navedeni v ponudb</w:t>
      </w:r>
      <w:r w:rsidR="00187CFF" w:rsidRPr="00534EA1">
        <w:t xml:space="preserve">i ponudnika št. </w:t>
      </w:r>
      <w:r w:rsidR="007C314F" w:rsidRPr="00534EA1">
        <w:t>.............. z dne ……..</w:t>
      </w:r>
      <w:r w:rsidR="007C314F" w:rsidRPr="00534EA1">
        <w:rPr>
          <w:rFonts w:cs="Arial"/>
          <w:bCs/>
          <w:szCs w:val="20"/>
        </w:rPr>
        <w:t>, ki predstavlja Prilogo te pogodbe.</w:t>
      </w:r>
      <w:bookmarkEnd w:id="200"/>
    </w:p>
    <w:bookmarkEnd w:id="201"/>
    <w:p w14:paraId="5079380A" w14:textId="77777777" w:rsidR="00CE4715" w:rsidRPr="00534EA1" w:rsidRDefault="00CE4715" w:rsidP="00362962">
      <w:pPr>
        <w:spacing w:line="280" w:lineRule="atLeast"/>
        <w:rPr>
          <w:rFonts w:cs="Arial"/>
          <w:bCs/>
          <w:szCs w:val="20"/>
        </w:rPr>
      </w:pPr>
    </w:p>
    <w:p w14:paraId="7CC364E4" w14:textId="77777777" w:rsidR="00CD52C5" w:rsidRPr="00534EA1" w:rsidRDefault="00CD52C5" w:rsidP="00362962">
      <w:pPr>
        <w:spacing w:line="280" w:lineRule="atLeast"/>
        <w:rPr>
          <w:rFonts w:cs="Arial"/>
          <w:bCs/>
          <w:szCs w:val="20"/>
        </w:rPr>
      </w:pPr>
    </w:p>
    <w:p w14:paraId="32D1120D" w14:textId="034F716E" w:rsidR="003225BB" w:rsidRPr="00534EA1" w:rsidRDefault="001929E1" w:rsidP="00CC229C">
      <w:pPr>
        <w:spacing w:line="280" w:lineRule="atLeast"/>
        <w:jc w:val="center"/>
        <w:rPr>
          <w:rFonts w:cs="Arial"/>
          <w:b/>
        </w:rPr>
      </w:pPr>
      <w:bookmarkStart w:id="202" w:name="_Hlk521587961"/>
      <w:r w:rsidRPr="00534EA1">
        <w:rPr>
          <w:rFonts w:cs="Arial"/>
          <w:b/>
        </w:rPr>
        <w:t>PREDMET JAVNEGA NAROČILA</w:t>
      </w:r>
    </w:p>
    <w:p w14:paraId="3DBCABFD" w14:textId="58FB113C" w:rsidR="00FD6C5C" w:rsidRPr="00534EA1" w:rsidRDefault="00FD6C5C" w:rsidP="00362962">
      <w:pPr>
        <w:spacing w:line="280" w:lineRule="atLeast"/>
        <w:jc w:val="center"/>
        <w:rPr>
          <w:rFonts w:cs="Arial"/>
          <w:b/>
        </w:rPr>
      </w:pPr>
      <w:r w:rsidRPr="00534EA1">
        <w:rPr>
          <w:rFonts w:cs="Arial"/>
          <w:b/>
        </w:rPr>
        <w:t>3. člen</w:t>
      </w:r>
    </w:p>
    <w:p w14:paraId="281B2BBB" w14:textId="77777777" w:rsidR="00781E22" w:rsidRPr="00534EA1" w:rsidRDefault="00781E22" w:rsidP="00362962">
      <w:pPr>
        <w:spacing w:line="280" w:lineRule="atLeast"/>
        <w:rPr>
          <w:rFonts w:cs="Arial"/>
          <w:szCs w:val="20"/>
        </w:rPr>
      </w:pPr>
    </w:p>
    <w:p w14:paraId="67865366" w14:textId="0D856B1F" w:rsidR="00027BE0" w:rsidRPr="00534EA1" w:rsidRDefault="00517100" w:rsidP="00CE4715">
      <w:pPr>
        <w:pStyle w:val="BodyText"/>
        <w:spacing w:line="280" w:lineRule="atLeast"/>
        <w:rPr>
          <w:rFonts w:cs="Arial"/>
          <w:bCs/>
          <w:szCs w:val="20"/>
        </w:rPr>
      </w:pPr>
      <w:bookmarkStart w:id="203" w:name="_Hlk528056692"/>
      <w:bookmarkStart w:id="204" w:name="_Hlk105747793"/>
      <w:r w:rsidRPr="00534EA1">
        <w:rPr>
          <w:rFonts w:cs="Arial"/>
          <w:bCs/>
          <w:szCs w:val="20"/>
        </w:rPr>
        <w:t xml:space="preserve">Predmet javnega naročila je </w:t>
      </w:r>
      <w:r w:rsidR="00A47B8B" w:rsidRPr="00534EA1">
        <w:rPr>
          <w:rFonts w:cs="Arial"/>
          <w:bCs/>
        </w:rPr>
        <w:t xml:space="preserve">nakup </w:t>
      </w:r>
      <w:r w:rsidR="00B443A1" w:rsidRPr="00534EA1">
        <w:rPr>
          <w:rFonts w:cs="Arial"/>
          <w:bCs/>
        </w:rPr>
        <w:t>LED video sten</w:t>
      </w:r>
      <w:r w:rsidR="007A1B7F" w:rsidRPr="00534EA1">
        <w:rPr>
          <w:rFonts w:cs="Arial"/>
          <w:bCs/>
        </w:rPr>
        <w:t xml:space="preserve"> za Studio 3</w:t>
      </w:r>
      <w:r w:rsidR="00A04085" w:rsidRPr="00534EA1">
        <w:rPr>
          <w:rFonts w:cs="Arial"/>
          <w:bCs/>
          <w:szCs w:val="20"/>
        </w:rPr>
        <w:t>. Podrobnosti in tehnične zahteve naprav so razvidne iz tehničnih specifikacij, ki so del Dokumentacije v zvezi z oddajo javnega naročila in te pogodbe.</w:t>
      </w:r>
      <w:bookmarkStart w:id="205" w:name="_Hlk521587979"/>
      <w:bookmarkEnd w:id="202"/>
      <w:bookmarkEnd w:id="203"/>
    </w:p>
    <w:bookmarkEnd w:id="204"/>
    <w:p w14:paraId="09B37044" w14:textId="77777777" w:rsidR="00A47B8B" w:rsidRPr="00534EA1" w:rsidRDefault="00A47B8B" w:rsidP="00CE4715">
      <w:pPr>
        <w:pStyle w:val="BodyText"/>
        <w:spacing w:line="280" w:lineRule="atLeast"/>
        <w:rPr>
          <w:rFonts w:cs="Arial"/>
          <w:bCs/>
          <w:szCs w:val="20"/>
        </w:rPr>
      </w:pPr>
    </w:p>
    <w:p w14:paraId="4C369248" w14:textId="19BF32D9" w:rsidR="003225BB" w:rsidRPr="00534EA1" w:rsidRDefault="001929E1" w:rsidP="00CC229C">
      <w:pPr>
        <w:pStyle w:val="BodyText"/>
        <w:spacing w:after="0" w:line="280" w:lineRule="atLeast"/>
        <w:jc w:val="center"/>
        <w:rPr>
          <w:rFonts w:cs="Arial"/>
          <w:b/>
          <w:bCs/>
        </w:rPr>
      </w:pPr>
      <w:r w:rsidRPr="00534EA1">
        <w:rPr>
          <w:rFonts w:cs="Arial"/>
          <w:b/>
          <w:bCs/>
        </w:rPr>
        <w:t>POGODBENA VREDNOST</w:t>
      </w:r>
    </w:p>
    <w:p w14:paraId="041F3A99" w14:textId="19AE3BBD" w:rsidR="00781E22" w:rsidRPr="00534EA1" w:rsidRDefault="00781E22" w:rsidP="00362962">
      <w:pPr>
        <w:pStyle w:val="BodyText"/>
        <w:spacing w:after="0" w:line="280" w:lineRule="atLeast"/>
        <w:jc w:val="center"/>
        <w:rPr>
          <w:rFonts w:cs="Arial"/>
          <w:b/>
          <w:bCs/>
        </w:rPr>
      </w:pPr>
      <w:r w:rsidRPr="00534EA1">
        <w:rPr>
          <w:rFonts w:cs="Arial"/>
          <w:b/>
          <w:bCs/>
        </w:rPr>
        <w:t>4. člen</w:t>
      </w:r>
    </w:p>
    <w:p w14:paraId="26B45BBD" w14:textId="77777777" w:rsidR="00653BA9" w:rsidRPr="00534EA1" w:rsidRDefault="00653BA9" w:rsidP="00362962">
      <w:pPr>
        <w:spacing w:line="280" w:lineRule="atLeast"/>
        <w:rPr>
          <w:bCs/>
          <w:szCs w:val="20"/>
        </w:rPr>
      </w:pPr>
    </w:p>
    <w:p w14:paraId="78431BD4" w14:textId="03D3DB7E" w:rsidR="00781E22" w:rsidRPr="00534EA1" w:rsidRDefault="00526497" w:rsidP="00362962">
      <w:pPr>
        <w:spacing w:line="280" w:lineRule="atLeast"/>
        <w:rPr>
          <w:bCs/>
          <w:szCs w:val="20"/>
        </w:rPr>
      </w:pPr>
      <w:bookmarkStart w:id="206" w:name="_Hlk528056722"/>
      <w:r w:rsidRPr="00534EA1">
        <w:rPr>
          <w:bCs/>
          <w:szCs w:val="20"/>
        </w:rPr>
        <w:t xml:space="preserve">(1) </w:t>
      </w:r>
      <w:r w:rsidR="00781E22" w:rsidRPr="00534EA1">
        <w:rPr>
          <w:bCs/>
          <w:szCs w:val="20"/>
        </w:rPr>
        <w:t xml:space="preserve">Končna pogodbena vrednost za </w:t>
      </w:r>
      <w:r w:rsidR="00A47B8B" w:rsidRPr="00534EA1">
        <w:rPr>
          <w:rFonts w:cs="Arial"/>
          <w:bCs/>
        </w:rPr>
        <w:t xml:space="preserve">nakup </w:t>
      </w:r>
      <w:r w:rsidR="00D752E6" w:rsidRPr="00534EA1">
        <w:rPr>
          <w:rFonts w:cs="Arial"/>
          <w:bCs/>
        </w:rPr>
        <w:t>LED video sten</w:t>
      </w:r>
      <w:r w:rsidR="007A1B7F" w:rsidRPr="00534EA1">
        <w:rPr>
          <w:rFonts w:cs="Arial"/>
          <w:bCs/>
        </w:rPr>
        <w:t xml:space="preserve"> za Studio 3</w:t>
      </w:r>
      <w:r w:rsidR="00FB301C" w:rsidRPr="00534EA1">
        <w:rPr>
          <w:rFonts w:cs="Arial"/>
          <w:bCs/>
        </w:rPr>
        <w:t xml:space="preserve"> </w:t>
      </w:r>
      <w:r w:rsidR="00651DB9" w:rsidRPr="00534EA1">
        <w:t>znaša</w:t>
      </w:r>
      <w:r w:rsidR="00781E22" w:rsidRPr="00534EA1">
        <w:rPr>
          <w:bCs/>
          <w:szCs w:val="20"/>
        </w:rPr>
        <w:t>:</w:t>
      </w:r>
    </w:p>
    <w:p w14:paraId="725E66F1" w14:textId="77777777" w:rsidR="00D510DA" w:rsidRPr="00534EA1" w:rsidRDefault="00D510DA" w:rsidP="00362962">
      <w:pPr>
        <w:pStyle w:val="FootnoteText"/>
        <w:spacing w:line="280" w:lineRule="atLeast"/>
        <w:ind w:firstLine="708"/>
        <w:rPr>
          <w:rFonts w:ascii="Arial" w:hAnsi="Arial" w:cs="Arial"/>
          <w:b/>
          <w:bCs/>
          <w:szCs w:val="24"/>
        </w:rPr>
      </w:pPr>
    </w:p>
    <w:p w14:paraId="28FFDD06" w14:textId="21B883A8" w:rsidR="005D70A6" w:rsidRPr="00534EA1" w:rsidRDefault="005D70A6" w:rsidP="00362962">
      <w:pPr>
        <w:pStyle w:val="FootnoteText"/>
        <w:spacing w:line="280" w:lineRule="atLeast"/>
        <w:ind w:firstLine="708"/>
        <w:rPr>
          <w:rFonts w:ascii="Arial" w:hAnsi="Arial" w:cs="Arial"/>
          <w:b/>
          <w:bCs/>
          <w:szCs w:val="24"/>
        </w:rPr>
      </w:pPr>
      <w:r w:rsidRPr="00534EA1">
        <w:rPr>
          <w:rFonts w:ascii="Arial" w:hAnsi="Arial" w:cs="Arial"/>
          <w:b/>
          <w:bCs/>
          <w:szCs w:val="24"/>
        </w:rPr>
        <w:t>EUR</w:t>
      </w:r>
      <w:r w:rsidRPr="00534EA1">
        <w:rPr>
          <w:rFonts w:ascii="Arial" w:hAnsi="Arial" w:cs="Arial"/>
          <w:b/>
          <w:bCs/>
          <w:szCs w:val="24"/>
        </w:rPr>
        <w:tab/>
        <w:t xml:space="preserve"> </w:t>
      </w:r>
      <w:r w:rsidR="00A04085" w:rsidRPr="00534EA1">
        <w:rPr>
          <w:rFonts w:ascii="Arial" w:hAnsi="Arial" w:cs="Arial"/>
          <w:b/>
          <w:bCs/>
          <w:szCs w:val="24"/>
        </w:rPr>
        <w:t>………….</w:t>
      </w:r>
      <w:r w:rsidRPr="00534EA1">
        <w:rPr>
          <w:rFonts w:ascii="Arial" w:hAnsi="Arial" w:cs="Arial"/>
          <w:b/>
          <w:bCs/>
          <w:szCs w:val="24"/>
        </w:rPr>
        <w:tab/>
        <w:t xml:space="preserve">DDP lokacija naročnika </w:t>
      </w:r>
      <w:r w:rsidR="00D510DA" w:rsidRPr="00534EA1">
        <w:rPr>
          <w:rFonts w:ascii="Arial" w:hAnsi="Arial" w:cs="Arial"/>
          <w:b/>
          <w:bCs/>
          <w:szCs w:val="24"/>
        </w:rPr>
        <w:t>brez</w:t>
      </w:r>
      <w:r w:rsidRPr="00534EA1">
        <w:rPr>
          <w:rFonts w:ascii="Arial" w:hAnsi="Arial" w:cs="Arial"/>
          <w:b/>
          <w:bCs/>
          <w:szCs w:val="24"/>
        </w:rPr>
        <w:t xml:space="preserve"> DDV</w:t>
      </w:r>
    </w:p>
    <w:p w14:paraId="2DD62463" w14:textId="02D87274" w:rsidR="007C314F" w:rsidRPr="00534EA1" w:rsidRDefault="007C314F" w:rsidP="00362962">
      <w:pPr>
        <w:spacing w:line="280" w:lineRule="atLeast"/>
        <w:rPr>
          <w:rFonts w:cs="Arial"/>
          <w:i/>
        </w:rPr>
      </w:pPr>
    </w:p>
    <w:p w14:paraId="44AB7A26" w14:textId="77777777" w:rsidR="00052C50" w:rsidRPr="00534EA1" w:rsidRDefault="00052C50" w:rsidP="00362962">
      <w:pPr>
        <w:spacing w:line="280" w:lineRule="atLeast"/>
        <w:rPr>
          <w:rFonts w:cs="Arial"/>
          <w:i/>
        </w:rPr>
      </w:pPr>
    </w:p>
    <w:p w14:paraId="2BB11B0A" w14:textId="54CE87AF" w:rsidR="00D510DA" w:rsidRPr="00534EA1" w:rsidRDefault="00D510DA" w:rsidP="00D510DA">
      <w:pPr>
        <w:spacing w:line="280" w:lineRule="atLeast"/>
        <w:rPr>
          <w:rFonts w:cs="Arial"/>
        </w:rPr>
      </w:pPr>
      <w:r w:rsidRPr="00534EA1">
        <w:rPr>
          <w:rFonts w:cs="Arial"/>
        </w:rPr>
        <w:t>(2) V primeru plačila domačemu ponudniku, bo le-ta ob izstavitvi računa pri</w:t>
      </w:r>
      <w:r w:rsidR="00AB12DD" w:rsidRPr="00534EA1">
        <w:rPr>
          <w:rFonts w:cs="Arial"/>
        </w:rPr>
        <w:t>štel</w:t>
      </w:r>
      <w:r w:rsidRPr="00534EA1">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534EA1" w:rsidRDefault="00D510DA" w:rsidP="00362962">
      <w:pPr>
        <w:spacing w:line="280" w:lineRule="atLeast"/>
        <w:rPr>
          <w:rFonts w:cs="Arial"/>
        </w:rPr>
      </w:pPr>
    </w:p>
    <w:p w14:paraId="115BB3D9" w14:textId="57D1D049" w:rsidR="005D70A6" w:rsidRPr="00534EA1" w:rsidRDefault="00526497" w:rsidP="00362962">
      <w:pPr>
        <w:spacing w:line="280" w:lineRule="atLeast"/>
        <w:rPr>
          <w:rFonts w:cs="Arial"/>
        </w:rPr>
      </w:pPr>
      <w:r w:rsidRPr="00534EA1">
        <w:rPr>
          <w:rFonts w:cs="Arial"/>
        </w:rPr>
        <w:t>(</w:t>
      </w:r>
      <w:r w:rsidR="00D510DA" w:rsidRPr="00534EA1">
        <w:rPr>
          <w:rFonts w:cs="Arial"/>
        </w:rPr>
        <w:t>3</w:t>
      </w:r>
      <w:r w:rsidRPr="00534EA1">
        <w:rPr>
          <w:rFonts w:cs="Arial"/>
        </w:rPr>
        <w:t xml:space="preserve">) </w:t>
      </w:r>
      <w:r w:rsidR="005D70A6" w:rsidRPr="00534EA1">
        <w:rPr>
          <w:rFonts w:cs="Arial"/>
        </w:rPr>
        <w:t>Cen</w:t>
      </w:r>
      <w:r w:rsidR="00027BE0" w:rsidRPr="00534EA1">
        <w:rPr>
          <w:rFonts w:cs="Arial"/>
        </w:rPr>
        <w:t>e</w:t>
      </w:r>
      <w:r w:rsidR="005D70A6" w:rsidRPr="00534EA1">
        <w:rPr>
          <w:rFonts w:cs="Arial"/>
        </w:rPr>
        <w:t xml:space="preserve"> po enoti </w:t>
      </w:r>
      <w:r w:rsidR="00651DB9" w:rsidRPr="00534EA1">
        <w:rPr>
          <w:rFonts w:cs="Arial"/>
        </w:rPr>
        <w:t xml:space="preserve">mere </w:t>
      </w:r>
      <w:r w:rsidR="00027BE0" w:rsidRPr="00534EA1">
        <w:rPr>
          <w:rFonts w:cs="Arial"/>
        </w:rPr>
        <w:t>so</w:t>
      </w:r>
      <w:r w:rsidR="005D70A6" w:rsidRPr="00534EA1">
        <w:rPr>
          <w:rFonts w:cs="Arial"/>
        </w:rPr>
        <w:t xml:space="preserve"> fiksn</w:t>
      </w:r>
      <w:r w:rsidR="00027BE0" w:rsidRPr="00534EA1">
        <w:rPr>
          <w:rFonts w:cs="Arial"/>
        </w:rPr>
        <w:t>e</w:t>
      </w:r>
      <w:r w:rsidR="005D70A6" w:rsidRPr="00534EA1">
        <w:rPr>
          <w:rFonts w:cs="Arial"/>
        </w:rPr>
        <w:t xml:space="preserve"> in se ne sme</w:t>
      </w:r>
      <w:r w:rsidR="00027BE0" w:rsidRPr="00534EA1">
        <w:rPr>
          <w:rFonts w:cs="Arial"/>
        </w:rPr>
        <w:t>jo</w:t>
      </w:r>
      <w:r w:rsidR="005D70A6" w:rsidRPr="00534EA1">
        <w:rPr>
          <w:rFonts w:cs="Arial"/>
        </w:rPr>
        <w:t xml:space="preserve"> spreminjati do konca izvedbe</w:t>
      </w:r>
      <w:r w:rsidR="00874C5C" w:rsidRPr="00534EA1">
        <w:rPr>
          <w:rFonts w:cs="Arial"/>
        </w:rPr>
        <w:t xml:space="preserve"> </w:t>
      </w:r>
      <w:r w:rsidR="005D70A6" w:rsidRPr="00534EA1">
        <w:rPr>
          <w:rFonts w:cs="Arial"/>
        </w:rPr>
        <w:t>pogodbenih obveznosti.</w:t>
      </w:r>
    </w:p>
    <w:p w14:paraId="73FD1A0C" w14:textId="77777777" w:rsidR="00992A52" w:rsidRPr="00534EA1" w:rsidRDefault="00992A52" w:rsidP="00362962">
      <w:pPr>
        <w:spacing w:line="280" w:lineRule="atLeast"/>
        <w:rPr>
          <w:rFonts w:cs="Arial"/>
        </w:rPr>
      </w:pPr>
    </w:p>
    <w:p w14:paraId="3B8F7AD2" w14:textId="7C56A791" w:rsidR="00027BE0" w:rsidRPr="00534EA1" w:rsidRDefault="009525C0" w:rsidP="00BE768A">
      <w:pPr>
        <w:spacing w:line="280" w:lineRule="atLeast"/>
        <w:rPr>
          <w:rFonts w:cs="Arial"/>
        </w:rPr>
      </w:pPr>
      <w:r w:rsidRPr="00534EA1">
        <w:rPr>
          <w:rFonts w:cs="Arial"/>
        </w:rPr>
        <w:lastRenderedPageBreak/>
        <w:t>(</w:t>
      </w:r>
      <w:r w:rsidR="00992A52" w:rsidRPr="00534EA1">
        <w:rPr>
          <w:rFonts w:cs="Arial"/>
        </w:rPr>
        <w:t>4</w:t>
      </w:r>
      <w:r w:rsidRPr="00534EA1">
        <w:rPr>
          <w:rFonts w:cs="Arial"/>
        </w:rPr>
        <w:t>) Cena iz prvega odstavka tega člena zajema vse stroške, ki so povezani z izvedbo javnega naročila. V ceni so prav tako vključeni stroški šolanja uporabnikov, potni stroški, stroški nastanitve,</w:t>
      </w:r>
      <w:r w:rsidR="00E1273A" w:rsidRPr="00534EA1">
        <w:rPr>
          <w:rFonts w:cs="Arial"/>
        </w:rPr>
        <w:t xml:space="preserve"> stroški morebitnih nadgradenj</w:t>
      </w:r>
      <w:r w:rsidRPr="00534EA1">
        <w:rPr>
          <w:rFonts w:cs="Arial"/>
        </w:rPr>
        <w:t xml:space="preserve"> itd.</w:t>
      </w:r>
      <w:bookmarkStart w:id="207" w:name="_Hlk521588097"/>
      <w:bookmarkEnd w:id="205"/>
      <w:bookmarkEnd w:id="206"/>
    </w:p>
    <w:p w14:paraId="32687844" w14:textId="77777777" w:rsidR="00CD52C5" w:rsidRPr="00534EA1" w:rsidRDefault="00CD52C5" w:rsidP="00BE768A">
      <w:pPr>
        <w:spacing w:line="280" w:lineRule="atLeast"/>
        <w:rPr>
          <w:rFonts w:cs="Arial"/>
        </w:rPr>
      </w:pPr>
    </w:p>
    <w:p w14:paraId="466ACE1E" w14:textId="531A7095" w:rsidR="00A04085" w:rsidRPr="00534EA1" w:rsidRDefault="00A04085" w:rsidP="00CC229C">
      <w:pPr>
        <w:spacing w:line="280" w:lineRule="atLeast"/>
        <w:jc w:val="center"/>
        <w:rPr>
          <w:rFonts w:cs="Arial"/>
          <w:b/>
        </w:rPr>
      </w:pPr>
      <w:r w:rsidRPr="00534EA1">
        <w:rPr>
          <w:rFonts w:cs="Arial"/>
          <w:b/>
        </w:rPr>
        <w:t>DOBAVA BLAGA</w:t>
      </w:r>
    </w:p>
    <w:p w14:paraId="0A72406D" w14:textId="77777777" w:rsidR="00A04085" w:rsidRPr="00534EA1" w:rsidRDefault="00A04085" w:rsidP="00362962">
      <w:pPr>
        <w:pStyle w:val="BodyText3"/>
        <w:spacing w:line="280" w:lineRule="atLeast"/>
        <w:jc w:val="center"/>
        <w:rPr>
          <w:rFonts w:cs="Arial"/>
          <w:b/>
          <w:sz w:val="20"/>
          <w:lang w:val="sl-SI"/>
        </w:rPr>
      </w:pPr>
      <w:r w:rsidRPr="00534EA1">
        <w:rPr>
          <w:rFonts w:cs="Arial"/>
          <w:b/>
          <w:sz w:val="20"/>
          <w:lang w:val="sl-SI"/>
        </w:rPr>
        <w:t>5. člen</w:t>
      </w:r>
    </w:p>
    <w:p w14:paraId="5C1E3BCF" w14:textId="77777777" w:rsidR="00A04085" w:rsidRPr="00534EA1" w:rsidRDefault="00A04085" w:rsidP="00362962">
      <w:pPr>
        <w:spacing w:line="280" w:lineRule="atLeast"/>
        <w:rPr>
          <w:rFonts w:cs="Arial"/>
        </w:rPr>
      </w:pPr>
    </w:p>
    <w:p w14:paraId="2B0CBD25" w14:textId="1F6D82D8" w:rsidR="00A04085" w:rsidRPr="00534EA1" w:rsidRDefault="00A04085" w:rsidP="00362962">
      <w:pPr>
        <w:spacing w:line="280" w:lineRule="atLeast"/>
        <w:rPr>
          <w:rFonts w:cs="Arial"/>
        </w:rPr>
      </w:pPr>
      <w:bookmarkStart w:id="208" w:name="_Hlk520099503"/>
      <w:bookmarkStart w:id="209" w:name="_Hlk528058197"/>
      <w:r w:rsidRPr="00534EA1">
        <w:rPr>
          <w:rFonts w:cs="Arial"/>
        </w:rPr>
        <w:t>(1) Ponudnik mora dostaviti ponujeno opremo</w:t>
      </w:r>
      <w:r w:rsidR="000639BA" w:rsidRPr="00534EA1">
        <w:rPr>
          <w:rFonts w:cs="Arial"/>
        </w:rPr>
        <w:t xml:space="preserve"> </w:t>
      </w:r>
      <w:r w:rsidR="007270F0" w:rsidRPr="00534EA1">
        <w:rPr>
          <w:rFonts w:cs="Arial"/>
        </w:rPr>
        <w:t>v celotnem obsegu na</w:t>
      </w:r>
      <w:r w:rsidRPr="00534EA1">
        <w:rPr>
          <w:rFonts w:cs="Arial"/>
        </w:rPr>
        <w:t xml:space="preserve"> naslov naročnika:</w:t>
      </w:r>
      <w:r w:rsidR="007270F0" w:rsidRPr="00534EA1">
        <w:rPr>
          <w:rFonts w:cs="Arial"/>
        </w:rPr>
        <w:t xml:space="preserve"> </w:t>
      </w:r>
      <w:r w:rsidRPr="00534EA1">
        <w:rPr>
          <w:rFonts w:cs="Arial"/>
        </w:rPr>
        <w:t xml:space="preserve">Radiotelevizija Slovenija, Javni zavod, </w:t>
      </w:r>
      <w:r w:rsidR="00E655F6" w:rsidRPr="00534EA1">
        <w:rPr>
          <w:rFonts w:cs="Arial"/>
        </w:rPr>
        <w:t>Čufarjeva 6 – skladišče, 1550 Ljubljana</w:t>
      </w:r>
      <w:r w:rsidR="007270F0" w:rsidRPr="00534EA1">
        <w:rPr>
          <w:rFonts w:cs="Arial"/>
        </w:rPr>
        <w:t>.</w:t>
      </w:r>
    </w:p>
    <w:p w14:paraId="21BEA188" w14:textId="5BD03C20" w:rsidR="00A04085" w:rsidRPr="00534EA1" w:rsidRDefault="00A04085" w:rsidP="00362962">
      <w:pPr>
        <w:spacing w:line="280" w:lineRule="atLeast"/>
        <w:rPr>
          <w:rFonts w:cs="Arial"/>
          <w:b/>
        </w:rPr>
      </w:pPr>
    </w:p>
    <w:p w14:paraId="5E9F81DF" w14:textId="1187D621" w:rsidR="00A04085" w:rsidRPr="00534EA1" w:rsidRDefault="00A04085" w:rsidP="00362962">
      <w:pPr>
        <w:spacing w:line="280" w:lineRule="atLeast"/>
        <w:rPr>
          <w:rFonts w:cs="Arial"/>
          <w:szCs w:val="20"/>
        </w:rPr>
      </w:pPr>
      <w:bookmarkStart w:id="210" w:name="_Hlk74816526"/>
      <w:r w:rsidRPr="00534EA1">
        <w:rPr>
          <w:rFonts w:cs="Arial"/>
        </w:rPr>
        <w:t>(2) Ponudnik mora dostaviti ponujeno opremo</w:t>
      </w:r>
      <w:r w:rsidR="006A08B8" w:rsidRPr="00534EA1">
        <w:rPr>
          <w:rFonts w:cs="Arial"/>
        </w:rPr>
        <w:t xml:space="preserve"> </w:t>
      </w:r>
      <w:r w:rsidRPr="00534EA1">
        <w:rPr>
          <w:rFonts w:cs="Arial"/>
        </w:rPr>
        <w:t xml:space="preserve">najkasneje v roku </w:t>
      </w:r>
      <w:r w:rsidR="00EF144B" w:rsidRPr="00534EA1">
        <w:rPr>
          <w:rFonts w:cs="Arial"/>
        </w:rPr>
        <w:t>6</w:t>
      </w:r>
      <w:r w:rsidR="00EA6580" w:rsidRPr="00534EA1">
        <w:rPr>
          <w:rFonts w:cs="Arial"/>
        </w:rPr>
        <w:t>0</w:t>
      </w:r>
      <w:r w:rsidR="00052C50" w:rsidRPr="00534EA1">
        <w:rPr>
          <w:rFonts w:cs="Arial"/>
        </w:rPr>
        <w:t xml:space="preserve"> </w:t>
      </w:r>
      <w:r w:rsidRPr="00534EA1">
        <w:rPr>
          <w:rFonts w:cs="Arial"/>
        </w:rPr>
        <w:t xml:space="preserve">dni od </w:t>
      </w:r>
      <w:r w:rsidR="007270F0" w:rsidRPr="00534EA1">
        <w:rPr>
          <w:rFonts w:cs="Arial"/>
          <w:szCs w:val="20"/>
        </w:rPr>
        <w:t>začetka veljavnosti pogodbe.</w:t>
      </w:r>
      <w:r w:rsidR="006A08B8" w:rsidRPr="00534EA1">
        <w:rPr>
          <w:rFonts w:cs="Arial"/>
          <w:szCs w:val="20"/>
        </w:rPr>
        <w:t xml:space="preserve"> </w:t>
      </w:r>
    </w:p>
    <w:bookmarkEnd w:id="208"/>
    <w:bookmarkEnd w:id="210"/>
    <w:p w14:paraId="6AD0E6A1" w14:textId="77777777" w:rsidR="00A04085" w:rsidRPr="00534EA1" w:rsidRDefault="00A04085" w:rsidP="00362962">
      <w:pPr>
        <w:spacing w:line="280" w:lineRule="atLeast"/>
      </w:pPr>
    </w:p>
    <w:p w14:paraId="6B2C9D01" w14:textId="4CEAEDE0" w:rsidR="00A04085" w:rsidRPr="00534EA1" w:rsidRDefault="00A04085" w:rsidP="00362962">
      <w:pPr>
        <w:spacing w:line="280" w:lineRule="atLeast"/>
      </w:pPr>
      <w:r w:rsidRPr="00534EA1">
        <w:t>(</w:t>
      </w:r>
      <w:r w:rsidR="008130D8" w:rsidRPr="00534EA1">
        <w:t>3</w:t>
      </w:r>
      <w:r w:rsidRPr="00534EA1">
        <w:t xml:space="preserve">) O točnem terminu dostave se ponudnik in naročnik dogovorita naknadno. Ponudnik mora naročnika obvestiti o terminu dostave vsaj </w:t>
      </w:r>
      <w:r w:rsidR="00446B08" w:rsidRPr="00534EA1">
        <w:t>5</w:t>
      </w:r>
      <w:r w:rsidRPr="00534EA1">
        <w:t xml:space="preserve"> delovn</w:t>
      </w:r>
      <w:r w:rsidR="00446B08" w:rsidRPr="00534EA1">
        <w:t>ih</w:t>
      </w:r>
      <w:r w:rsidRPr="00534EA1">
        <w:t xml:space="preserve"> dni pred predvideno dostavo.</w:t>
      </w:r>
    </w:p>
    <w:p w14:paraId="29902C92" w14:textId="77777777" w:rsidR="00A04085" w:rsidRPr="00534EA1" w:rsidRDefault="00A04085" w:rsidP="00362962">
      <w:pPr>
        <w:spacing w:line="280" w:lineRule="atLeast"/>
      </w:pPr>
    </w:p>
    <w:p w14:paraId="1B0AA499" w14:textId="18669115" w:rsidR="00A04085" w:rsidRPr="00534EA1" w:rsidRDefault="00A04085" w:rsidP="00362962">
      <w:pPr>
        <w:spacing w:line="280" w:lineRule="atLeast"/>
      </w:pPr>
      <w:r w:rsidRPr="00534EA1">
        <w:t>(</w:t>
      </w:r>
      <w:r w:rsidR="008130D8" w:rsidRPr="00534EA1">
        <w:t>4</w:t>
      </w:r>
      <w:r w:rsidRPr="00534EA1">
        <w:t>) Ponudnik mora hkrati z blagom ob pre</w:t>
      </w:r>
      <w:r w:rsidR="00AD3D22" w:rsidRPr="00534EA1">
        <w:t>v</w:t>
      </w:r>
      <w:r w:rsidRPr="00534EA1">
        <w:t>zemu naročniku izročiti še:</w:t>
      </w:r>
    </w:p>
    <w:p w14:paraId="025946F8" w14:textId="77777777" w:rsidR="00A04085" w:rsidRPr="00534EA1" w:rsidRDefault="00A04085" w:rsidP="00362962">
      <w:pPr>
        <w:spacing w:line="280" w:lineRule="atLeast"/>
      </w:pPr>
      <w:r w:rsidRPr="00534EA1">
        <w:t>-</w:t>
      </w:r>
      <w:r w:rsidRPr="00534EA1">
        <w:tab/>
        <w:t>pravilno izpolnjeno dobavnico,</w:t>
      </w:r>
    </w:p>
    <w:p w14:paraId="5EF92485" w14:textId="77777777" w:rsidR="00A04085" w:rsidRPr="00534EA1" w:rsidRDefault="00A04085" w:rsidP="00362962">
      <w:pPr>
        <w:spacing w:line="280" w:lineRule="atLeast"/>
      </w:pPr>
      <w:r w:rsidRPr="00534EA1">
        <w:t>-</w:t>
      </w:r>
      <w:r w:rsidRPr="00534EA1">
        <w:tab/>
        <w:t>podpisane in potrjene garancijske liste (za tehnično blago),</w:t>
      </w:r>
    </w:p>
    <w:p w14:paraId="16FAF45C" w14:textId="77777777" w:rsidR="00A04085" w:rsidRPr="00534EA1" w:rsidRDefault="00A04085" w:rsidP="00362962">
      <w:pPr>
        <w:spacing w:line="280" w:lineRule="atLeast"/>
      </w:pPr>
      <w:r w:rsidRPr="00534EA1">
        <w:t>-</w:t>
      </w:r>
      <w:r w:rsidRPr="00534EA1">
        <w:tab/>
        <w:t>tehnično dokumentacijo in navodila za uporabo,</w:t>
      </w:r>
    </w:p>
    <w:p w14:paraId="347D326F" w14:textId="77777777" w:rsidR="00A04085" w:rsidRPr="00534EA1" w:rsidRDefault="00A04085" w:rsidP="00362962">
      <w:pPr>
        <w:spacing w:line="280" w:lineRule="atLeast"/>
      </w:pPr>
      <w:r w:rsidRPr="00534EA1">
        <w:t>-</w:t>
      </w:r>
      <w:r w:rsidRPr="00534EA1">
        <w:tab/>
        <w:t>druge dokumente, kot je opredeljeno v tehničnih specifikacijah.</w:t>
      </w:r>
    </w:p>
    <w:p w14:paraId="42048AF7" w14:textId="77777777" w:rsidR="00A04085" w:rsidRPr="00534EA1" w:rsidRDefault="00A04085" w:rsidP="00362962">
      <w:pPr>
        <w:spacing w:line="280" w:lineRule="atLeast"/>
      </w:pPr>
      <w:r w:rsidRPr="00534EA1">
        <w:t xml:space="preserve">Navodila za uporabo morajo biti v slovenskem ali angleškem jeziku. V slovenskem oziroma angleškem jeziku morajo biti tudi vse oznake opreme, nalepke z navodili za upravljanje. </w:t>
      </w:r>
    </w:p>
    <w:p w14:paraId="4353F9E0" w14:textId="77777777" w:rsidR="00A04085" w:rsidRPr="00534EA1" w:rsidRDefault="00A04085" w:rsidP="00362962">
      <w:pPr>
        <w:spacing w:line="280" w:lineRule="atLeast"/>
        <w:rPr>
          <w:u w:val="single"/>
        </w:rPr>
      </w:pPr>
    </w:p>
    <w:p w14:paraId="07A5DF8B" w14:textId="55A1D8B0" w:rsidR="00A04085" w:rsidRPr="00534EA1" w:rsidRDefault="00A04085" w:rsidP="00362962">
      <w:pPr>
        <w:spacing w:line="280" w:lineRule="atLeast"/>
        <w:rPr>
          <w:rFonts w:cs="Arial"/>
        </w:rPr>
      </w:pPr>
      <w:r w:rsidRPr="00534EA1">
        <w:rPr>
          <w:rFonts w:cs="Arial"/>
        </w:rPr>
        <w:t>(</w:t>
      </w:r>
      <w:r w:rsidR="008130D8" w:rsidRPr="00534EA1">
        <w:rPr>
          <w:rFonts w:cs="Arial"/>
        </w:rPr>
        <w:t>5</w:t>
      </w:r>
      <w:r w:rsidRPr="00534EA1">
        <w:rPr>
          <w:rFonts w:cs="Arial"/>
        </w:rPr>
        <w:t>) Ponudnik bo izpolnil naročilo skladno s pogoji ponudbene dokumentacije, ki je sestavni del te pogodbe, v količini, kvaliteti in rokih. Ponudnik se zavezuje dobaviti neoporečne izdelke.</w:t>
      </w:r>
      <w:r w:rsidR="0076257E" w:rsidRPr="00534EA1">
        <w:rPr>
          <w:rFonts w:cs="Arial"/>
        </w:rPr>
        <w:t xml:space="preserve"> </w:t>
      </w:r>
      <w:bookmarkStart w:id="211" w:name="_Hlk526418093"/>
      <w:r w:rsidR="00447ECB" w:rsidRPr="00534EA1">
        <w:rPr>
          <w:rFonts w:cs="Arial"/>
        </w:rPr>
        <w:t>V nasprotnem primeru bo naročnik unovčil garancijo za dobro izvedbo pogodbenih obveznosti.</w:t>
      </w:r>
    </w:p>
    <w:bookmarkEnd w:id="211"/>
    <w:p w14:paraId="017D90D2" w14:textId="77777777" w:rsidR="00A04085" w:rsidRPr="00534EA1" w:rsidRDefault="00A04085" w:rsidP="00362962">
      <w:pPr>
        <w:spacing w:line="280" w:lineRule="atLeast"/>
        <w:rPr>
          <w:rFonts w:cs="Arial"/>
        </w:rPr>
      </w:pPr>
    </w:p>
    <w:p w14:paraId="49297A0B" w14:textId="138EA08A" w:rsidR="00A04085" w:rsidRPr="00534EA1" w:rsidRDefault="00A04085" w:rsidP="00362962">
      <w:pPr>
        <w:spacing w:line="280" w:lineRule="atLeast"/>
        <w:rPr>
          <w:rFonts w:cs="Arial"/>
        </w:rPr>
      </w:pPr>
      <w:r w:rsidRPr="00534EA1">
        <w:rPr>
          <w:rFonts w:cs="Arial"/>
        </w:rPr>
        <w:t>(</w:t>
      </w:r>
      <w:r w:rsidR="008130D8" w:rsidRPr="00534EA1">
        <w:rPr>
          <w:rFonts w:cs="Arial"/>
        </w:rPr>
        <w:t>6</w:t>
      </w:r>
      <w:r w:rsidRPr="00534EA1">
        <w:rPr>
          <w:rFonts w:cs="Arial"/>
        </w:rPr>
        <w:t xml:space="preserve">) Če dobava ni izvršena v predvidenem roku po ponudnikovi krivdi, razen v primeru višje sile, je ponudnik dolžan plačati naročniku kazen v višini </w:t>
      </w:r>
      <w:r w:rsidR="00FB04D3" w:rsidRPr="00534EA1">
        <w:rPr>
          <w:rFonts w:cs="Arial"/>
        </w:rPr>
        <w:t>1</w:t>
      </w:r>
      <w:r w:rsidRPr="00534EA1">
        <w:rPr>
          <w:rFonts w:cs="Arial"/>
        </w:rPr>
        <w:t xml:space="preserve"> odstotk</w:t>
      </w:r>
      <w:r w:rsidR="00FB04D3" w:rsidRPr="00534EA1">
        <w:rPr>
          <w:rFonts w:cs="Arial"/>
        </w:rPr>
        <w:t>a</w:t>
      </w:r>
      <w:r w:rsidRPr="00534EA1">
        <w:rPr>
          <w:rFonts w:cs="Arial"/>
        </w:rPr>
        <w:t xml:space="preserve"> vrednosti zadevne</w:t>
      </w:r>
      <w:r w:rsidR="00CC1781" w:rsidRPr="00534EA1">
        <w:rPr>
          <w:rFonts w:cs="Arial"/>
        </w:rPr>
        <w:t xml:space="preserve"> delne</w:t>
      </w:r>
      <w:r w:rsidRPr="00534EA1">
        <w:rPr>
          <w:rFonts w:cs="Arial"/>
        </w:rPr>
        <w:t xml:space="preserve"> dobave,  </w:t>
      </w:r>
      <w:r w:rsidR="00AD3D22" w:rsidRPr="00534EA1">
        <w:rPr>
          <w:rFonts w:cs="Arial"/>
          <w:szCs w:val="20"/>
        </w:rPr>
        <w:t>ki predstavlja funkcionalno enoto, za vsak zaključen teden,</w:t>
      </w:r>
      <w:r w:rsidR="00AD3D22" w:rsidRPr="00534EA1">
        <w:rPr>
          <w:rFonts w:cs="Arial"/>
        </w:rPr>
        <w:t xml:space="preserve"> </w:t>
      </w:r>
      <w:r w:rsidRPr="00534EA1">
        <w:rPr>
          <w:rFonts w:cs="Arial"/>
        </w:rPr>
        <w:t>vendar ne več kot 5 odstotkov celotne pogodbene vrednosti.</w:t>
      </w:r>
    </w:p>
    <w:p w14:paraId="573BC2D9" w14:textId="77777777" w:rsidR="00A04085" w:rsidRPr="00534EA1" w:rsidRDefault="00A04085" w:rsidP="00362962">
      <w:pPr>
        <w:spacing w:line="280" w:lineRule="atLeast"/>
        <w:rPr>
          <w:rFonts w:cs="Arial"/>
        </w:rPr>
      </w:pPr>
      <w:r w:rsidRPr="00534EA1">
        <w:rPr>
          <w:rFonts w:cs="Arial"/>
        </w:rPr>
        <w:t xml:space="preserve"> </w:t>
      </w:r>
    </w:p>
    <w:p w14:paraId="35836689" w14:textId="4EC4CF7B" w:rsidR="00B77B1F" w:rsidRPr="00534EA1" w:rsidRDefault="00A04085" w:rsidP="00362962">
      <w:pPr>
        <w:spacing w:line="280" w:lineRule="atLeast"/>
        <w:rPr>
          <w:rFonts w:cs="Arial"/>
        </w:rPr>
      </w:pPr>
      <w:r w:rsidRPr="00534EA1">
        <w:rPr>
          <w:rFonts w:cs="Arial"/>
        </w:rPr>
        <w:t>(</w:t>
      </w:r>
      <w:r w:rsidR="008130D8" w:rsidRPr="00534EA1">
        <w:rPr>
          <w:rFonts w:cs="Arial"/>
        </w:rPr>
        <w:t>7</w:t>
      </w:r>
      <w:r w:rsidRPr="00534EA1">
        <w:rPr>
          <w:rFonts w:cs="Arial"/>
        </w:rPr>
        <w:t xml:space="preserve">) Kazen začne teči peti dan po poteku roka za dobavo. Če dobava zaostaja po ponudnikovi krivdi za več kot </w:t>
      </w:r>
      <w:r w:rsidR="00FB04D3" w:rsidRPr="00534EA1">
        <w:rPr>
          <w:rFonts w:cs="Arial"/>
        </w:rPr>
        <w:t>4</w:t>
      </w:r>
      <w:r w:rsidRPr="00534EA1">
        <w:rPr>
          <w:rFonts w:cs="Arial"/>
        </w:rPr>
        <w:t xml:space="preserve"> tedne, ima naročnik pravico, razen če uveljavlja kazenski zahtevek, da določi nov dobavni rok ali prekine pogodbo</w:t>
      </w:r>
      <w:bookmarkEnd w:id="207"/>
      <w:r w:rsidR="00136AD0" w:rsidRPr="00534EA1">
        <w:rPr>
          <w:rFonts w:cs="Arial"/>
        </w:rPr>
        <w:t>.</w:t>
      </w:r>
    </w:p>
    <w:p w14:paraId="2ACD3C1B" w14:textId="77777777" w:rsidR="00052C50" w:rsidRPr="00534EA1" w:rsidRDefault="00052C50" w:rsidP="006A08B8">
      <w:pPr>
        <w:spacing w:line="280" w:lineRule="atLeast"/>
        <w:rPr>
          <w:rFonts w:cs="Arial"/>
          <w:b/>
        </w:rPr>
      </w:pPr>
      <w:bookmarkStart w:id="212" w:name="_Hlk521588262"/>
      <w:bookmarkEnd w:id="209"/>
    </w:p>
    <w:p w14:paraId="2D26F5A2" w14:textId="78ADD028" w:rsidR="00A53D28" w:rsidRPr="00534EA1" w:rsidRDefault="00A53D28" w:rsidP="00CC229C">
      <w:pPr>
        <w:spacing w:line="280" w:lineRule="atLeast"/>
        <w:jc w:val="center"/>
        <w:rPr>
          <w:rFonts w:cs="Arial"/>
          <w:b/>
        </w:rPr>
      </w:pPr>
      <w:r w:rsidRPr="00534EA1">
        <w:rPr>
          <w:rFonts w:cs="Arial"/>
          <w:b/>
        </w:rPr>
        <w:t>KOSOVNI PREVZEM OPREME</w:t>
      </w:r>
    </w:p>
    <w:p w14:paraId="4AAA140E" w14:textId="4947C7D7" w:rsidR="00A53D28" w:rsidRPr="00534EA1" w:rsidRDefault="00D752E6" w:rsidP="00A53D28">
      <w:pPr>
        <w:pStyle w:val="BodyText3"/>
        <w:spacing w:line="280" w:lineRule="atLeast"/>
        <w:jc w:val="center"/>
        <w:rPr>
          <w:rFonts w:cs="Arial"/>
          <w:b/>
          <w:sz w:val="20"/>
          <w:lang w:val="sl-SI"/>
        </w:rPr>
      </w:pPr>
      <w:r w:rsidRPr="00534EA1">
        <w:rPr>
          <w:rFonts w:cs="Arial"/>
          <w:b/>
          <w:sz w:val="20"/>
          <w:lang w:val="sl-SI"/>
        </w:rPr>
        <w:t>6</w:t>
      </w:r>
      <w:r w:rsidR="00A53D28" w:rsidRPr="00534EA1">
        <w:rPr>
          <w:rFonts w:cs="Arial"/>
          <w:b/>
          <w:sz w:val="20"/>
          <w:lang w:val="sl-SI"/>
        </w:rPr>
        <w:t>. člen</w:t>
      </w:r>
    </w:p>
    <w:p w14:paraId="743E43EF" w14:textId="77777777" w:rsidR="00A04085" w:rsidRPr="00534EA1" w:rsidRDefault="00A04085" w:rsidP="00A53D28">
      <w:pPr>
        <w:pStyle w:val="BodyText3"/>
        <w:spacing w:line="280" w:lineRule="atLeast"/>
        <w:rPr>
          <w:rFonts w:cs="Arial"/>
          <w:b/>
          <w:sz w:val="20"/>
          <w:lang w:val="sl-SI"/>
        </w:rPr>
      </w:pPr>
    </w:p>
    <w:p w14:paraId="13C12CFA" w14:textId="1C804E68" w:rsidR="00A04085" w:rsidRPr="00534EA1" w:rsidRDefault="00A04085" w:rsidP="00362962">
      <w:pPr>
        <w:pStyle w:val="BodyText3"/>
        <w:spacing w:line="280" w:lineRule="atLeast"/>
        <w:rPr>
          <w:sz w:val="20"/>
          <w:szCs w:val="24"/>
          <w:lang w:val="sl-SI"/>
        </w:rPr>
      </w:pPr>
      <w:bookmarkStart w:id="213" w:name="_Hlk528058670"/>
      <w:bookmarkStart w:id="214" w:name="_Hlk526418165"/>
      <w:r w:rsidRPr="00534EA1">
        <w:rPr>
          <w:sz w:val="20"/>
          <w:szCs w:val="24"/>
          <w:lang w:val="sl-SI"/>
        </w:rPr>
        <w:t>(1)</w:t>
      </w:r>
      <w:r w:rsidR="000354A4" w:rsidRPr="00534EA1">
        <w:rPr>
          <w:sz w:val="20"/>
          <w:szCs w:val="24"/>
          <w:lang w:val="sl-SI"/>
        </w:rPr>
        <w:t xml:space="preserve"> </w:t>
      </w:r>
      <w:r w:rsidRPr="00534EA1">
        <w:rPr>
          <w:sz w:val="20"/>
          <w:szCs w:val="24"/>
          <w:lang w:val="sl-SI"/>
        </w:rPr>
        <w:t xml:space="preserve"> </w:t>
      </w:r>
      <w:r w:rsidR="00A53D28" w:rsidRPr="00534EA1">
        <w:rPr>
          <w:sz w:val="20"/>
          <w:szCs w:val="24"/>
          <w:lang w:val="sl-SI"/>
        </w:rPr>
        <w:t>Kosovni p</w:t>
      </w:r>
      <w:r w:rsidR="00B77B1F" w:rsidRPr="00534EA1">
        <w:rPr>
          <w:sz w:val="20"/>
          <w:szCs w:val="24"/>
          <w:lang w:val="sl-SI"/>
        </w:rPr>
        <w:t xml:space="preserve">revzem </w:t>
      </w:r>
      <w:r w:rsidRPr="00534EA1">
        <w:rPr>
          <w:sz w:val="20"/>
          <w:szCs w:val="24"/>
          <w:lang w:val="sl-SI"/>
        </w:rPr>
        <w:t>ponujen</w:t>
      </w:r>
      <w:r w:rsidR="00563907" w:rsidRPr="00534EA1">
        <w:rPr>
          <w:sz w:val="20"/>
          <w:szCs w:val="24"/>
          <w:lang w:val="sl-SI"/>
        </w:rPr>
        <w:t>e opreme</w:t>
      </w:r>
      <w:r w:rsidRPr="00534EA1">
        <w:rPr>
          <w:sz w:val="20"/>
          <w:szCs w:val="24"/>
          <w:lang w:val="sl-SI"/>
        </w:rPr>
        <w:t xml:space="preserve"> se izvede s prevzemnim zapisnikom, ki ga na podlagi pravilno </w:t>
      </w:r>
      <w:r w:rsidR="00A53D28" w:rsidRPr="00534EA1">
        <w:rPr>
          <w:sz w:val="20"/>
          <w:szCs w:val="24"/>
          <w:lang w:val="sl-SI"/>
        </w:rPr>
        <w:t>izročene ustrezne opreme</w:t>
      </w:r>
      <w:r w:rsidRPr="00534EA1">
        <w:rPr>
          <w:sz w:val="20"/>
          <w:szCs w:val="24"/>
          <w:lang w:val="sl-SI"/>
        </w:rPr>
        <w:t xml:space="preserve"> ter spremljajočih dodatkov in listin podpiše </w:t>
      </w:r>
      <w:r w:rsidR="009F0860" w:rsidRPr="00534EA1">
        <w:rPr>
          <w:sz w:val="20"/>
          <w:szCs w:val="24"/>
          <w:lang w:val="sl-SI"/>
        </w:rPr>
        <w:t xml:space="preserve">naročnikov </w:t>
      </w:r>
      <w:r w:rsidRPr="00534EA1">
        <w:rPr>
          <w:sz w:val="20"/>
          <w:szCs w:val="24"/>
          <w:lang w:val="sl-SI"/>
        </w:rPr>
        <w:t>skrbnik pogodbe</w:t>
      </w:r>
      <w:r w:rsidR="009F0860" w:rsidRPr="00534EA1">
        <w:rPr>
          <w:sz w:val="20"/>
          <w:szCs w:val="24"/>
          <w:lang w:val="sl-SI"/>
        </w:rPr>
        <w:t>.</w:t>
      </w:r>
    </w:p>
    <w:p w14:paraId="10CA5006" w14:textId="48D06B4B" w:rsidR="005660E7" w:rsidRPr="00534EA1" w:rsidRDefault="005660E7" w:rsidP="00362962">
      <w:pPr>
        <w:pStyle w:val="BodyText3"/>
        <w:spacing w:line="280" w:lineRule="atLeast"/>
        <w:rPr>
          <w:strike/>
          <w:sz w:val="20"/>
          <w:szCs w:val="24"/>
          <w:lang w:val="sl-SI"/>
        </w:rPr>
      </w:pPr>
    </w:p>
    <w:p w14:paraId="7EB0F88E" w14:textId="5A6E27A4" w:rsidR="005660E7" w:rsidRPr="00534EA1" w:rsidRDefault="005660E7" w:rsidP="00362962">
      <w:pPr>
        <w:pStyle w:val="BodyText3"/>
        <w:spacing w:line="280" w:lineRule="atLeast"/>
        <w:rPr>
          <w:sz w:val="20"/>
          <w:szCs w:val="24"/>
          <w:lang w:val="sl-SI"/>
        </w:rPr>
      </w:pPr>
      <w:r w:rsidRPr="00534EA1">
        <w:rPr>
          <w:sz w:val="20"/>
          <w:szCs w:val="24"/>
          <w:lang w:val="sl-SI"/>
        </w:rPr>
        <w:t xml:space="preserve">(2) </w:t>
      </w:r>
      <w:r w:rsidR="00563907" w:rsidRPr="00534EA1">
        <w:rPr>
          <w:sz w:val="20"/>
          <w:szCs w:val="24"/>
          <w:lang w:val="sl-SI"/>
        </w:rPr>
        <w:t xml:space="preserve">Naročnik bo </w:t>
      </w:r>
      <w:r w:rsidR="00A53D28" w:rsidRPr="00534EA1">
        <w:rPr>
          <w:sz w:val="20"/>
          <w:szCs w:val="24"/>
          <w:lang w:val="sl-SI"/>
        </w:rPr>
        <w:t xml:space="preserve">kosovni </w:t>
      </w:r>
      <w:r w:rsidR="00563907" w:rsidRPr="00534EA1">
        <w:rPr>
          <w:sz w:val="20"/>
          <w:szCs w:val="24"/>
          <w:lang w:val="sl-SI"/>
        </w:rPr>
        <w:t xml:space="preserve">prevzem opreme opravil najkasneje v roku </w:t>
      </w:r>
      <w:r w:rsidR="00A53D28" w:rsidRPr="00534EA1">
        <w:rPr>
          <w:sz w:val="20"/>
          <w:szCs w:val="24"/>
          <w:lang w:val="sl-SI"/>
        </w:rPr>
        <w:t>5</w:t>
      </w:r>
      <w:r w:rsidR="00563907" w:rsidRPr="00534EA1">
        <w:rPr>
          <w:sz w:val="20"/>
          <w:szCs w:val="24"/>
          <w:lang w:val="sl-SI"/>
        </w:rPr>
        <w:t xml:space="preserve"> dni od dneva prejema ponujene opreme na naročnikovo lokacijo za dostavo.</w:t>
      </w:r>
    </w:p>
    <w:p w14:paraId="4EF3A980" w14:textId="74BA750E" w:rsidR="00A47F63" w:rsidRPr="00534EA1" w:rsidRDefault="00A47F63" w:rsidP="00362962">
      <w:pPr>
        <w:pStyle w:val="BodyText3"/>
        <w:spacing w:line="280" w:lineRule="atLeast"/>
        <w:rPr>
          <w:sz w:val="20"/>
          <w:szCs w:val="24"/>
          <w:lang w:val="sl-SI"/>
        </w:rPr>
      </w:pPr>
    </w:p>
    <w:p w14:paraId="302986F5" w14:textId="78FE349C" w:rsidR="00A47F63" w:rsidRPr="00534EA1" w:rsidRDefault="00A47F63" w:rsidP="00A47F63">
      <w:pPr>
        <w:pStyle w:val="BodyText3"/>
        <w:spacing w:line="280" w:lineRule="atLeast"/>
        <w:rPr>
          <w:sz w:val="20"/>
          <w:szCs w:val="24"/>
          <w:lang w:val="sl-SI"/>
        </w:rPr>
      </w:pPr>
      <w:r w:rsidRPr="00534EA1">
        <w:rPr>
          <w:sz w:val="20"/>
          <w:szCs w:val="24"/>
          <w:lang w:val="sl-SI"/>
        </w:rPr>
        <w:t>(3) Naročnik bo pri kosovnem prevzemu opreme</w:t>
      </w:r>
      <w:r w:rsidR="001A2C17" w:rsidRPr="00534EA1">
        <w:rPr>
          <w:sz w:val="20"/>
          <w:szCs w:val="24"/>
          <w:lang w:val="sl-SI"/>
        </w:rPr>
        <w:t>, na podlagi priloženih dobavnic in drugih spremljajočih listin ter fizične kontrole prejete opreme,</w:t>
      </w:r>
      <w:r w:rsidRPr="00534EA1">
        <w:rPr>
          <w:sz w:val="20"/>
          <w:szCs w:val="24"/>
          <w:lang w:val="sl-SI"/>
        </w:rPr>
        <w:t xml:space="preserve"> preveril ali je dobavljena vsa ponujena oz. naročena oprema</w:t>
      </w:r>
      <w:r w:rsidR="001A2C17" w:rsidRPr="00534EA1">
        <w:rPr>
          <w:sz w:val="20"/>
          <w:szCs w:val="24"/>
          <w:lang w:val="sl-SI"/>
        </w:rPr>
        <w:t>.</w:t>
      </w:r>
    </w:p>
    <w:p w14:paraId="74E71DC0" w14:textId="77777777" w:rsidR="00A04085" w:rsidRPr="00534EA1" w:rsidRDefault="00A04085" w:rsidP="00362962">
      <w:pPr>
        <w:pStyle w:val="BodyText3"/>
        <w:spacing w:line="280" w:lineRule="atLeast"/>
        <w:rPr>
          <w:sz w:val="20"/>
          <w:szCs w:val="24"/>
          <w:lang w:val="sl-SI"/>
        </w:rPr>
      </w:pPr>
    </w:p>
    <w:p w14:paraId="6D787B04" w14:textId="1A86046C" w:rsidR="009F0860" w:rsidRPr="00534EA1" w:rsidRDefault="00A04085" w:rsidP="00362962">
      <w:pPr>
        <w:pStyle w:val="BodyText3"/>
        <w:spacing w:line="280" w:lineRule="atLeast"/>
        <w:rPr>
          <w:sz w:val="20"/>
          <w:szCs w:val="24"/>
          <w:lang w:val="sl-SI"/>
        </w:rPr>
      </w:pPr>
      <w:r w:rsidRPr="00534EA1">
        <w:rPr>
          <w:sz w:val="20"/>
          <w:szCs w:val="24"/>
          <w:lang w:val="sl-SI"/>
        </w:rPr>
        <w:t>(</w:t>
      </w:r>
      <w:r w:rsidR="00A47F63" w:rsidRPr="00534EA1">
        <w:rPr>
          <w:sz w:val="20"/>
          <w:szCs w:val="24"/>
          <w:lang w:val="sl-SI"/>
        </w:rPr>
        <w:t>4</w:t>
      </w:r>
      <w:r w:rsidRPr="00534EA1">
        <w:rPr>
          <w:sz w:val="20"/>
          <w:szCs w:val="24"/>
          <w:lang w:val="sl-SI"/>
        </w:rPr>
        <w:t xml:space="preserve">) Blago, za katero se bo ugotovilo, da kakorkoli odstopa od zahtev v dokumentaciji v zvezi z oddajo javnega naročila ali ponudbeni dokumentaciji, ali ni skladno z določili v tehničnih specifikacijah, bo </w:t>
      </w:r>
      <w:r w:rsidRPr="00534EA1">
        <w:rPr>
          <w:sz w:val="20"/>
          <w:szCs w:val="24"/>
          <w:lang w:val="sl-SI"/>
        </w:rPr>
        <w:lastRenderedPageBreak/>
        <w:t>zavrnjeno, zaradi česar bo dobavitelj prišel v zamudo. Enako velja, če bo neskladnost ugotovljena za katerikoli dokument, ki bi moral biti blagu priložen. Zavrnitev bo označena na prevzemnem zapisniku.</w:t>
      </w:r>
    </w:p>
    <w:p w14:paraId="2C0BD9B3" w14:textId="77777777" w:rsidR="00D752E6" w:rsidRPr="00534EA1" w:rsidRDefault="00D752E6" w:rsidP="00CE4715">
      <w:pPr>
        <w:spacing w:line="280" w:lineRule="atLeast"/>
        <w:rPr>
          <w:rFonts w:cs="Arial"/>
          <w:b/>
        </w:rPr>
      </w:pPr>
      <w:bookmarkStart w:id="215" w:name="_Hlk521588331"/>
      <w:bookmarkEnd w:id="212"/>
      <w:bookmarkEnd w:id="213"/>
      <w:bookmarkEnd w:id="214"/>
    </w:p>
    <w:p w14:paraId="23550ADA" w14:textId="77777777" w:rsidR="002D5508" w:rsidRPr="00534EA1" w:rsidRDefault="002D5508" w:rsidP="00CE4715">
      <w:pPr>
        <w:spacing w:line="280" w:lineRule="atLeast"/>
        <w:rPr>
          <w:rFonts w:cs="Arial"/>
          <w:b/>
        </w:rPr>
      </w:pPr>
    </w:p>
    <w:p w14:paraId="54E22DCB" w14:textId="0730C26F" w:rsidR="00A53D28" w:rsidRPr="00534EA1" w:rsidRDefault="00CE7289" w:rsidP="00CC229C">
      <w:pPr>
        <w:spacing w:line="280" w:lineRule="atLeast"/>
        <w:jc w:val="center"/>
        <w:rPr>
          <w:rFonts w:cs="Arial"/>
          <w:b/>
        </w:rPr>
      </w:pPr>
      <w:bookmarkStart w:id="216" w:name="_Hlk169774965"/>
      <w:r w:rsidRPr="00534EA1">
        <w:rPr>
          <w:rFonts w:cs="Arial"/>
          <w:b/>
        </w:rPr>
        <w:t xml:space="preserve">MONTAŽA IN </w:t>
      </w:r>
      <w:r w:rsidR="00A53D28" w:rsidRPr="00534EA1">
        <w:rPr>
          <w:rFonts w:cs="Arial"/>
          <w:b/>
        </w:rPr>
        <w:t>KONČNI PREVZEM OPREME</w:t>
      </w:r>
    </w:p>
    <w:p w14:paraId="0403A3FC" w14:textId="146338B3" w:rsidR="00A53D28" w:rsidRPr="00534EA1" w:rsidRDefault="00D752E6" w:rsidP="00A53D28">
      <w:pPr>
        <w:pStyle w:val="BodyText3"/>
        <w:spacing w:line="280" w:lineRule="atLeast"/>
        <w:jc w:val="center"/>
        <w:rPr>
          <w:rFonts w:cs="Arial"/>
          <w:b/>
          <w:sz w:val="20"/>
          <w:lang w:val="sl-SI"/>
        </w:rPr>
      </w:pPr>
      <w:r w:rsidRPr="00534EA1">
        <w:rPr>
          <w:rFonts w:cs="Arial"/>
          <w:b/>
          <w:sz w:val="20"/>
          <w:lang w:val="sl-SI"/>
        </w:rPr>
        <w:t>7</w:t>
      </w:r>
      <w:r w:rsidR="00A53D28" w:rsidRPr="00534EA1">
        <w:rPr>
          <w:rFonts w:cs="Arial"/>
          <w:b/>
          <w:sz w:val="20"/>
          <w:lang w:val="sl-SI"/>
        </w:rPr>
        <w:t>. člen</w:t>
      </w:r>
    </w:p>
    <w:p w14:paraId="1AB6A8DB" w14:textId="77777777" w:rsidR="00A53D28" w:rsidRPr="00534EA1" w:rsidRDefault="00A53D28" w:rsidP="00A53D28">
      <w:pPr>
        <w:pStyle w:val="BodyText3"/>
        <w:spacing w:line="280" w:lineRule="atLeast"/>
        <w:rPr>
          <w:rFonts w:cs="Arial"/>
          <w:b/>
          <w:sz w:val="20"/>
          <w:lang w:val="sl-SI"/>
        </w:rPr>
      </w:pPr>
    </w:p>
    <w:p w14:paraId="42DB3EC4" w14:textId="77777777" w:rsidR="00823DB0" w:rsidRPr="00534EA1" w:rsidRDefault="00A53D28" w:rsidP="00A53D28">
      <w:pPr>
        <w:pStyle w:val="BodyText3"/>
        <w:spacing w:line="280" w:lineRule="atLeast"/>
        <w:rPr>
          <w:sz w:val="20"/>
          <w:szCs w:val="24"/>
          <w:lang w:val="sl-SI"/>
        </w:rPr>
      </w:pPr>
      <w:bookmarkStart w:id="217" w:name="_Hlk528058993"/>
      <w:r w:rsidRPr="00534EA1">
        <w:rPr>
          <w:sz w:val="20"/>
          <w:szCs w:val="24"/>
          <w:lang w:val="sl-SI"/>
        </w:rPr>
        <w:t xml:space="preserve">(1) </w:t>
      </w:r>
      <w:r w:rsidR="00823DB0" w:rsidRPr="00534EA1">
        <w:rPr>
          <w:sz w:val="20"/>
          <w:szCs w:val="24"/>
          <w:lang w:val="sl-SI"/>
        </w:rPr>
        <w:t>Montaža opreme mora biti izvedena najkasneje v roku 15 delovnih dni po uspešno opravljenem končnem prevzemu. Pri montaži video stene je zahtevana prisotnost kvalificiranega predstavnika proizvajalca.</w:t>
      </w:r>
    </w:p>
    <w:p w14:paraId="018279D5" w14:textId="77777777" w:rsidR="00823DB0" w:rsidRPr="00534EA1" w:rsidRDefault="00823DB0" w:rsidP="00A53D28">
      <w:pPr>
        <w:pStyle w:val="BodyText3"/>
        <w:spacing w:line="280" w:lineRule="atLeast"/>
        <w:rPr>
          <w:sz w:val="20"/>
          <w:szCs w:val="24"/>
          <w:lang w:val="sl-SI"/>
        </w:rPr>
      </w:pPr>
    </w:p>
    <w:p w14:paraId="390F66FA" w14:textId="3BC4F702" w:rsidR="000D6CEF" w:rsidRPr="00534EA1" w:rsidRDefault="00823DB0" w:rsidP="00A53D28">
      <w:pPr>
        <w:pStyle w:val="BodyText3"/>
        <w:spacing w:line="280" w:lineRule="atLeast"/>
        <w:rPr>
          <w:sz w:val="20"/>
          <w:szCs w:val="24"/>
          <w:lang w:val="sl-SI"/>
        </w:rPr>
      </w:pPr>
      <w:r w:rsidRPr="00534EA1">
        <w:rPr>
          <w:sz w:val="20"/>
          <w:szCs w:val="24"/>
          <w:lang w:val="sl-SI"/>
        </w:rPr>
        <w:t>(2) Končni prevzem po prejemu opreme opravi naročnik skupaj z dobaviteljem na lokaciji, in sicer najkasneje v roku 7 delovnih dni po montaži opreme. V okviru končnega prevzema se opravi preizkus delovanja vseh sestavov dobavljene opreme. Zapisnik končnega prevzema mora biti podpisan s strani dobavitelja in naročnika.</w:t>
      </w:r>
    </w:p>
    <w:p w14:paraId="01334F19" w14:textId="77777777" w:rsidR="000D6CEF" w:rsidRPr="00534EA1" w:rsidRDefault="000D6CEF" w:rsidP="00A53D28">
      <w:pPr>
        <w:pStyle w:val="BodyText3"/>
        <w:spacing w:line="280" w:lineRule="atLeast"/>
        <w:rPr>
          <w:sz w:val="20"/>
          <w:szCs w:val="24"/>
          <w:lang w:val="sl-SI"/>
        </w:rPr>
      </w:pPr>
    </w:p>
    <w:p w14:paraId="2B9E46F4" w14:textId="03352D5C" w:rsidR="005E6A11" w:rsidRPr="00534EA1" w:rsidRDefault="000D6CEF" w:rsidP="005E6A11">
      <w:pPr>
        <w:pStyle w:val="BodyText3"/>
        <w:spacing w:line="280" w:lineRule="atLeast"/>
        <w:rPr>
          <w:sz w:val="20"/>
          <w:szCs w:val="24"/>
          <w:lang w:val="sl-SI"/>
        </w:rPr>
      </w:pPr>
      <w:bookmarkStart w:id="218" w:name="_Hlk169774999"/>
      <w:r w:rsidRPr="00534EA1">
        <w:rPr>
          <w:sz w:val="20"/>
          <w:szCs w:val="24"/>
          <w:lang w:val="sl-SI"/>
        </w:rPr>
        <w:t>(</w:t>
      </w:r>
      <w:r w:rsidR="00823DB0" w:rsidRPr="00534EA1">
        <w:rPr>
          <w:sz w:val="20"/>
          <w:szCs w:val="24"/>
          <w:lang w:val="sl-SI"/>
        </w:rPr>
        <w:t>3</w:t>
      </w:r>
      <w:r w:rsidRPr="00534EA1">
        <w:rPr>
          <w:sz w:val="20"/>
          <w:szCs w:val="24"/>
          <w:lang w:val="sl-SI"/>
        </w:rPr>
        <w:t>) Pri končnem prevzemu naročnik preveri ali</w:t>
      </w:r>
      <w:r w:rsidR="00D22B66" w:rsidRPr="00534EA1">
        <w:rPr>
          <w:sz w:val="20"/>
          <w:szCs w:val="24"/>
          <w:lang w:val="sl-SI"/>
        </w:rPr>
        <w:t xml:space="preserve"> je</w:t>
      </w:r>
      <w:r w:rsidRPr="00534EA1">
        <w:rPr>
          <w:sz w:val="20"/>
          <w:szCs w:val="24"/>
          <w:lang w:val="sl-SI"/>
        </w:rPr>
        <w:t xml:space="preserve"> dobavljena oprema v celoti delujoča. Delovanje ponujene opreme naročnik opravi s testnim zagonom opreme.</w:t>
      </w:r>
      <w:r w:rsidR="005E6A11" w:rsidRPr="00534EA1">
        <w:rPr>
          <w:sz w:val="20"/>
          <w:szCs w:val="24"/>
          <w:lang w:val="sl-SI"/>
        </w:rPr>
        <w:t xml:space="preserve"> Pri končnem prevzemu in zagonu opreme bo naročnik ugotavljal naslednje karakteristike:</w:t>
      </w:r>
    </w:p>
    <w:p w14:paraId="2354A8C8" w14:textId="4312BFA2" w:rsidR="005E6A11" w:rsidRPr="00534EA1" w:rsidRDefault="005E6A11" w:rsidP="00AA25A0">
      <w:pPr>
        <w:pStyle w:val="BodyText3"/>
        <w:numPr>
          <w:ilvl w:val="0"/>
          <w:numId w:val="17"/>
        </w:numPr>
        <w:spacing w:line="280" w:lineRule="atLeast"/>
        <w:rPr>
          <w:sz w:val="20"/>
          <w:szCs w:val="24"/>
          <w:lang w:val="sl-SI"/>
        </w:rPr>
      </w:pPr>
      <w:r w:rsidRPr="00534EA1">
        <w:rPr>
          <w:sz w:val="20"/>
          <w:szCs w:val="24"/>
          <w:lang w:val="sl-SI"/>
        </w:rPr>
        <w:t>kakovost dobavljenih in vgrajenih delov sistema</w:t>
      </w:r>
    </w:p>
    <w:p w14:paraId="01DBCC6A" w14:textId="7B4FF848" w:rsidR="005E6A11" w:rsidRPr="00534EA1" w:rsidRDefault="005E6A11" w:rsidP="00AA25A0">
      <w:pPr>
        <w:pStyle w:val="BodyText3"/>
        <w:numPr>
          <w:ilvl w:val="0"/>
          <w:numId w:val="17"/>
        </w:numPr>
        <w:spacing w:line="280" w:lineRule="atLeast"/>
        <w:rPr>
          <w:sz w:val="20"/>
          <w:szCs w:val="24"/>
          <w:lang w:val="sl-SI"/>
        </w:rPr>
      </w:pPr>
      <w:r w:rsidRPr="00534EA1">
        <w:rPr>
          <w:sz w:val="20"/>
          <w:szCs w:val="24"/>
          <w:lang w:val="sl-SI"/>
        </w:rPr>
        <w:t>funkcionalnost sistema</w:t>
      </w:r>
    </w:p>
    <w:p w14:paraId="683DA41F" w14:textId="5D048788" w:rsidR="005E6A11" w:rsidRPr="00534EA1" w:rsidRDefault="005E6A11" w:rsidP="00AA25A0">
      <w:pPr>
        <w:pStyle w:val="BodyText3"/>
        <w:numPr>
          <w:ilvl w:val="0"/>
          <w:numId w:val="17"/>
        </w:numPr>
        <w:spacing w:line="280" w:lineRule="atLeast"/>
        <w:rPr>
          <w:sz w:val="20"/>
          <w:szCs w:val="24"/>
          <w:lang w:val="sl-SI"/>
        </w:rPr>
      </w:pPr>
      <w:r w:rsidRPr="00534EA1">
        <w:rPr>
          <w:sz w:val="20"/>
          <w:szCs w:val="24"/>
          <w:lang w:val="sl-SI"/>
        </w:rPr>
        <w:t xml:space="preserve">stabilnost delovanja sistema </w:t>
      </w:r>
    </w:p>
    <w:p w14:paraId="701D8515" w14:textId="00937480" w:rsidR="000D6CEF" w:rsidRPr="00534EA1" w:rsidRDefault="005E6A11" w:rsidP="00AA25A0">
      <w:pPr>
        <w:pStyle w:val="BodyText3"/>
        <w:numPr>
          <w:ilvl w:val="0"/>
          <w:numId w:val="17"/>
        </w:numPr>
        <w:spacing w:line="280" w:lineRule="atLeast"/>
        <w:rPr>
          <w:sz w:val="20"/>
          <w:szCs w:val="24"/>
          <w:lang w:val="sl-SI"/>
        </w:rPr>
      </w:pPr>
      <w:r w:rsidRPr="00534EA1">
        <w:rPr>
          <w:sz w:val="20"/>
          <w:szCs w:val="24"/>
          <w:lang w:val="sl-SI"/>
        </w:rPr>
        <w:t>odpravljanje morebitnih napak v sistemu</w:t>
      </w:r>
    </w:p>
    <w:p w14:paraId="46FD78BC" w14:textId="33D7928A" w:rsidR="00A53D28" w:rsidRPr="00534EA1" w:rsidRDefault="000D6CEF" w:rsidP="000D6CEF">
      <w:pPr>
        <w:pStyle w:val="BodyText3"/>
        <w:spacing w:line="280" w:lineRule="atLeast"/>
        <w:rPr>
          <w:sz w:val="20"/>
          <w:szCs w:val="24"/>
          <w:lang w:val="sl-SI"/>
        </w:rPr>
      </w:pPr>
      <w:r w:rsidRPr="00534EA1">
        <w:rPr>
          <w:sz w:val="20"/>
          <w:szCs w:val="24"/>
          <w:lang w:val="sl-SI"/>
        </w:rPr>
        <w:t xml:space="preserve"> </w:t>
      </w:r>
    </w:p>
    <w:p w14:paraId="050D97B2" w14:textId="0965A272" w:rsidR="00A53D28" w:rsidRPr="00534EA1" w:rsidRDefault="00823DB0" w:rsidP="00A53D28">
      <w:pPr>
        <w:pStyle w:val="BodyText3"/>
        <w:spacing w:line="280" w:lineRule="atLeast"/>
        <w:rPr>
          <w:rFonts w:cs="Arial"/>
          <w:sz w:val="20"/>
          <w:lang w:val="sl-SI"/>
        </w:rPr>
      </w:pPr>
      <w:r w:rsidRPr="00534EA1">
        <w:rPr>
          <w:sz w:val="20"/>
          <w:szCs w:val="24"/>
          <w:lang w:val="sl-SI"/>
        </w:rPr>
        <w:t>(4</w:t>
      </w:r>
      <w:r w:rsidR="00A53D28" w:rsidRPr="00534EA1">
        <w:rPr>
          <w:sz w:val="20"/>
          <w:szCs w:val="24"/>
          <w:lang w:val="sl-SI"/>
        </w:rPr>
        <w:t>) Vse morebitne nepravilnosti, ugotovljene pri končnem prevzemu opreme, morajo biti odpravljene s strani ponudnika v roku 1</w:t>
      </w:r>
      <w:r w:rsidR="00D752E6" w:rsidRPr="00534EA1">
        <w:rPr>
          <w:sz w:val="20"/>
          <w:szCs w:val="24"/>
          <w:lang w:val="sl-SI"/>
        </w:rPr>
        <w:t>0</w:t>
      </w:r>
      <w:r w:rsidR="00A53D28" w:rsidRPr="00534EA1">
        <w:rPr>
          <w:sz w:val="20"/>
          <w:szCs w:val="24"/>
          <w:lang w:val="sl-SI"/>
        </w:rPr>
        <w:t xml:space="preserve"> dni. </w:t>
      </w:r>
      <w:r w:rsidR="00A53D28" w:rsidRPr="00534EA1">
        <w:rPr>
          <w:rFonts w:cs="Arial"/>
          <w:sz w:val="20"/>
          <w:lang w:val="sl-SI"/>
        </w:rPr>
        <w:t xml:space="preserve">V kolikor nepravilnosti niso odpravljene v tem roku, se celotni postopek </w:t>
      </w:r>
      <w:r w:rsidR="003048F8" w:rsidRPr="00534EA1">
        <w:rPr>
          <w:rFonts w:cs="Arial"/>
          <w:sz w:val="20"/>
          <w:lang w:val="sl-SI"/>
        </w:rPr>
        <w:t>končnega</w:t>
      </w:r>
      <w:r w:rsidR="00A53D28" w:rsidRPr="00534EA1">
        <w:rPr>
          <w:rFonts w:cs="Arial"/>
          <w:sz w:val="20"/>
          <w:lang w:val="sl-SI"/>
        </w:rPr>
        <w:t xml:space="preserve"> prevzema ponovi. </w:t>
      </w:r>
    </w:p>
    <w:p w14:paraId="75814181" w14:textId="77777777" w:rsidR="00A53D28" w:rsidRPr="00534EA1" w:rsidRDefault="00A53D28" w:rsidP="00A53D28">
      <w:pPr>
        <w:pStyle w:val="BodyText3"/>
        <w:spacing w:line="280" w:lineRule="atLeast"/>
        <w:rPr>
          <w:sz w:val="20"/>
          <w:szCs w:val="24"/>
          <w:lang w:val="sl-SI"/>
        </w:rPr>
      </w:pPr>
    </w:p>
    <w:p w14:paraId="7ABAFAC1" w14:textId="2650AAEF" w:rsidR="00A53D28" w:rsidRPr="00534EA1" w:rsidRDefault="00A53D28" w:rsidP="00A53D28">
      <w:pPr>
        <w:pStyle w:val="BodyText3"/>
        <w:spacing w:line="280" w:lineRule="atLeast"/>
        <w:rPr>
          <w:sz w:val="20"/>
          <w:szCs w:val="24"/>
          <w:lang w:val="sl-SI"/>
        </w:rPr>
      </w:pPr>
      <w:r w:rsidRPr="00534EA1">
        <w:rPr>
          <w:sz w:val="20"/>
          <w:szCs w:val="24"/>
          <w:lang w:val="sl-SI"/>
        </w:rPr>
        <w:t>(</w:t>
      </w:r>
      <w:r w:rsidR="00823DB0" w:rsidRPr="00534EA1">
        <w:rPr>
          <w:sz w:val="20"/>
          <w:szCs w:val="24"/>
          <w:lang w:val="sl-SI"/>
        </w:rPr>
        <w:t>5</w:t>
      </w:r>
      <w:r w:rsidRPr="00534EA1">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534EA1" w:rsidRDefault="00A53D28" w:rsidP="00A53D28">
      <w:pPr>
        <w:pStyle w:val="BodyText3"/>
        <w:spacing w:line="280" w:lineRule="atLeast"/>
        <w:rPr>
          <w:sz w:val="20"/>
          <w:szCs w:val="24"/>
          <w:lang w:val="sl-SI"/>
        </w:rPr>
      </w:pPr>
    </w:p>
    <w:p w14:paraId="5D163A0D" w14:textId="2940ED94" w:rsidR="000F6A8B" w:rsidRPr="00534EA1" w:rsidRDefault="00A53D28" w:rsidP="005B470B">
      <w:pPr>
        <w:pStyle w:val="BodyText3"/>
        <w:spacing w:line="280" w:lineRule="atLeast"/>
        <w:rPr>
          <w:sz w:val="20"/>
          <w:szCs w:val="24"/>
          <w:lang w:val="sl-SI"/>
        </w:rPr>
      </w:pPr>
      <w:r w:rsidRPr="00534EA1">
        <w:rPr>
          <w:sz w:val="20"/>
          <w:szCs w:val="24"/>
          <w:lang w:val="sl-SI"/>
        </w:rPr>
        <w:t>(</w:t>
      </w:r>
      <w:r w:rsidR="00823DB0" w:rsidRPr="00534EA1">
        <w:rPr>
          <w:sz w:val="20"/>
          <w:szCs w:val="24"/>
          <w:lang w:val="sl-SI"/>
        </w:rPr>
        <w:t>6</w:t>
      </w:r>
      <w:r w:rsidRPr="00534EA1">
        <w:rPr>
          <w:sz w:val="20"/>
          <w:szCs w:val="24"/>
          <w:lang w:val="sl-SI"/>
        </w:rPr>
        <w:t xml:space="preserve">) O uspešno opravljenem končnem prevzemu naročnik sestavi in podpiše </w:t>
      </w:r>
      <w:r w:rsidR="00523348" w:rsidRPr="00534EA1">
        <w:rPr>
          <w:sz w:val="20"/>
          <w:szCs w:val="24"/>
          <w:lang w:val="sl-SI"/>
        </w:rPr>
        <w:t xml:space="preserve">zapisnik. Z </w:t>
      </w:r>
      <w:r w:rsidRPr="00534EA1">
        <w:rPr>
          <w:sz w:val="20"/>
          <w:szCs w:val="24"/>
          <w:lang w:val="sl-SI"/>
        </w:rPr>
        <w:t>dnem, ko naročnik podpiše zapisnik o uspešno opravljenem končnem prevzemu opreme, prične teči garancijski rok.</w:t>
      </w:r>
      <w:bookmarkStart w:id="219" w:name="_Hlk528059401"/>
      <w:bookmarkEnd w:id="216"/>
      <w:bookmarkEnd w:id="217"/>
      <w:bookmarkEnd w:id="218"/>
    </w:p>
    <w:p w14:paraId="1B2759D5" w14:textId="77777777" w:rsidR="00CD52C5" w:rsidRPr="00534EA1" w:rsidRDefault="00CD52C5" w:rsidP="005B470B">
      <w:pPr>
        <w:pStyle w:val="BodyText3"/>
        <w:spacing w:line="280" w:lineRule="atLeast"/>
        <w:rPr>
          <w:sz w:val="20"/>
          <w:szCs w:val="24"/>
          <w:lang w:val="sl-SI"/>
        </w:rPr>
      </w:pPr>
    </w:p>
    <w:p w14:paraId="66CDEEF5" w14:textId="0A112089" w:rsidR="000F6A8B" w:rsidRPr="00534EA1" w:rsidRDefault="001F3B4D" w:rsidP="00CC229C">
      <w:pPr>
        <w:pStyle w:val="BodyText3"/>
        <w:spacing w:line="280" w:lineRule="atLeast"/>
        <w:jc w:val="center"/>
        <w:rPr>
          <w:rFonts w:cs="Arial"/>
          <w:b/>
          <w:sz w:val="20"/>
          <w:lang w:val="sl-SI"/>
        </w:rPr>
      </w:pPr>
      <w:r w:rsidRPr="00534EA1">
        <w:rPr>
          <w:rFonts w:cs="Arial"/>
          <w:b/>
          <w:sz w:val="20"/>
          <w:lang w:val="sl-SI"/>
        </w:rPr>
        <w:t>ŠOLANJE UPORABNIKOV</w:t>
      </w:r>
    </w:p>
    <w:p w14:paraId="58954F44" w14:textId="6FF4AF90" w:rsidR="001F3B4D" w:rsidRPr="00534EA1" w:rsidRDefault="00D752E6" w:rsidP="001F3B4D">
      <w:pPr>
        <w:pStyle w:val="BodyText3"/>
        <w:spacing w:line="280" w:lineRule="atLeast"/>
        <w:jc w:val="center"/>
        <w:rPr>
          <w:rFonts w:cs="Arial"/>
          <w:b/>
          <w:sz w:val="20"/>
          <w:lang w:val="sl-SI"/>
        </w:rPr>
      </w:pPr>
      <w:r w:rsidRPr="00534EA1">
        <w:rPr>
          <w:rFonts w:cs="Arial"/>
          <w:b/>
          <w:sz w:val="20"/>
          <w:lang w:val="sl-SI"/>
        </w:rPr>
        <w:t>8</w:t>
      </w:r>
      <w:r w:rsidR="001F3B4D" w:rsidRPr="00534EA1">
        <w:rPr>
          <w:rFonts w:cs="Arial"/>
          <w:b/>
          <w:sz w:val="20"/>
          <w:lang w:val="sl-SI"/>
        </w:rPr>
        <w:t>. člen</w:t>
      </w:r>
    </w:p>
    <w:p w14:paraId="00063F4C" w14:textId="77777777" w:rsidR="001F3B4D" w:rsidRPr="00534EA1" w:rsidRDefault="001F3B4D" w:rsidP="001F3B4D">
      <w:pPr>
        <w:pStyle w:val="BodyText3"/>
        <w:spacing w:line="280" w:lineRule="atLeast"/>
        <w:rPr>
          <w:rFonts w:cs="Arial"/>
          <w:b/>
          <w:sz w:val="20"/>
          <w:lang w:val="sl-SI"/>
        </w:rPr>
      </w:pPr>
    </w:p>
    <w:p w14:paraId="1C048A43" w14:textId="2425A61B" w:rsidR="009F6390" w:rsidRPr="00534EA1" w:rsidRDefault="009F6390" w:rsidP="009F6390">
      <w:pPr>
        <w:pStyle w:val="BodyText3"/>
        <w:spacing w:line="280" w:lineRule="atLeast"/>
        <w:rPr>
          <w:rFonts w:cs="Arial"/>
          <w:sz w:val="20"/>
          <w:lang w:val="sl-SI"/>
        </w:rPr>
      </w:pPr>
      <w:bookmarkStart w:id="220" w:name="_Hlk169775037"/>
      <w:r w:rsidRPr="00534EA1">
        <w:rPr>
          <w:rFonts w:cs="Arial"/>
          <w:sz w:val="20"/>
          <w:lang w:val="sl-SI"/>
        </w:rPr>
        <w:t xml:space="preserve">(1) </w:t>
      </w:r>
      <w:r w:rsidR="001F3B4D" w:rsidRPr="00534EA1">
        <w:rPr>
          <w:rFonts w:cs="Arial"/>
          <w:sz w:val="20"/>
          <w:lang w:val="sl-SI"/>
        </w:rPr>
        <w:t xml:space="preserve">V okviru ponujene opreme mora ponudnik izpeljati šolanje naročnikovih uporabnikov. Šolanje mora trajati </w:t>
      </w:r>
      <w:r w:rsidR="00610EFA" w:rsidRPr="00534EA1">
        <w:rPr>
          <w:rFonts w:cs="Arial"/>
          <w:sz w:val="20"/>
          <w:lang w:val="sl-SI"/>
        </w:rPr>
        <w:t>1 dan (</w:t>
      </w:r>
      <w:r w:rsidR="00AE52B3" w:rsidRPr="00534EA1">
        <w:rPr>
          <w:rFonts w:cs="Arial"/>
          <w:sz w:val="20"/>
          <w:lang w:val="sl-SI"/>
        </w:rPr>
        <w:t>8 ur)</w:t>
      </w:r>
      <w:r w:rsidR="001F3B4D" w:rsidRPr="00534EA1">
        <w:rPr>
          <w:rFonts w:cs="Arial"/>
          <w:sz w:val="20"/>
          <w:lang w:val="sl-SI"/>
        </w:rPr>
        <w:t xml:space="preserve"> za </w:t>
      </w:r>
      <w:r w:rsidR="00AE52B3" w:rsidRPr="00534EA1">
        <w:rPr>
          <w:rFonts w:cs="Arial"/>
          <w:sz w:val="20"/>
          <w:lang w:val="sl-SI"/>
        </w:rPr>
        <w:t>5</w:t>
      </w:r>
      <w:r w:rsidR="001F3B4D" w:rsidRPr="00534EA1">
        <w:rPr>
          <w:rFonts w:cs="Arial"/>
          <w:sz w:val="20"/>
          <w:lang w:val="sl-SI"/>
        </w:rPr>
        <w:t xml:space="preserve"> udeležencev na lokaciji naročnika. </w:t>
      </w:r>
    </w:p>
    <w:p w14:paraId="419D6B90" w14:textId="77777777" w:rsidR="009F6390" w:rsidRPr="00534EA1" w:rsidRDefault="009F6390" w:rsidP="009F6390">
      <w:pPr>
        <w:pStyle w:val="BodyText3"/>
        <w:spacing w:line="280" w:lineRule="atLeast"/>
        <w:rPr>
          <w:rFonts w:cs="Arial"/>
          <w:sz w:val="20"/>
          <w:lang w:val="sl-SI"/>
        </w:rPr>
      </w:pPr>
    </w:p>
    <w:p w14:paraId="0AB700D5" w14:textId="3F647D8E" w:rsidR="001F3B4D" w:rsidRPr="00534EA1" w:rsidRDefault="009F6390" w:rsidP="009F6390">
      <w:pPr>
        <w:pStyle w:val="BodyText3"/>
        <w:spacing w:line="280" w:lineRule="atLeast"/>
        <w:rPr>
          <w:rFonts w:cs="Arial"/>
          <w:sz w:val="20"/>
          <w:lang w:val="sl-SI"/>
        </w:rPr>
      </w:pPr>
      <w:r w:rsidRPr="00534EA1">
        <w:rPr>
          <w:rFonts w:cs="Arial"/>
          <w:sz w:val="20"/>
          <w:lang w:val="sl-SI"/>
        </w:rPr>
        <w:t>(2) Šolanje naročnikovih uporabnikov mora biti izvedeno v</w:t>
      </w:r>
      <w:r w:rsidR="001F3B4D" w:rsidRPr="00534EA1">
        <w:rPr>
          <w:rFonts w:cs="Arial"/>
          <w:sz w:val="20"/>
          <w:lang w:val="sl-SI"/>
        </w:rPr>
        <w:t xml:space="preserve"> roku </w:t>
      </w:r>
      <w:r w:rsidR="00A95357" w:rsidRPr="00534EA1">
        <w:rPr>
          <w:rFonts w:cs="Arial"/>
          <w:sz w:val="20"/>
          <w:lang w:val="sl-SI"/>
        </w:rPr>
        <w:t>10</w:t>
      </w:r>
      <w:r w:rsidR="001F3B4D" w:rsidRPr="00534EA1">
        <w:rPr>
          <w:rFonts w:cs="Arial"/>
          <w:sz w:val="20"/>
          <w:lang w:val="sl-SI"/>
        </w:rPr>
        <w:t xml:space="preserve"> dni </w:t>
      </w:r>
      <w:r w:rsidR="00A95357" w:rsidRPr="00534EA1">
        <w:rPr>
          <w:rFonts w:cs="Arial"/>
          <w:sz w:val="20"/>
          <w:lang w:val="sl-SI"/>
        </w:rPr>
        <w:t>po končnem prevzemu</w:t>
      </w:r>
      <w:r w:rsidR="001F3B4D" w:rsidRPr="00534EA1">
        <w:rPr>
          <w:rFonts w:cs="Arial"/>
          <w:sz w:val="20"/>
          <w:lang w:val="sl-SI"/>
        </w:rPr>
        <w:t>.</w:t>
      </w:r>
    </w:p>
    <w:p w14:paraId="29A7A407" w14:textId="77777777" w:rsidR="001F3B4D" w:rsidRPr="00534EA1" w:rsidRDefault="001F3B4D" w:rsidP="001F3B4D">
      <w:pPr>
        <w:pStyle w:val="BodyText3"/>
        <w:spacing w:line="280" w:lineRule="atLeast"/>
        <w:rPr>
          <w:rFonts w:cs="Arial"/>
          <w:sz w:val="20"/>
          <w:lang w:val="sl-SI"/>
        </w:rPr>
      </w:pPr>
    </w:p>
    <w:p w14:paraId="1F4C6DF7" w14:textId="4079F15E" w:rsidR="001F3B4D" w:rsidRPr="00534EA1" w:rsidRDefault="009F6390" w:rsidP="001F3B4D">
      <w:pPr>
        <w:pStyle w:val="BodyText3"/>
        <w:spacing w:line="280" w:lineRule="atLeast"/>
        <w:rPr>
          <w:rFonts w:cs="Arial"/>
          <w:sz w:val="20"/>
          <w:lang w:val="sl-SI"/>
        </w:rPr>
      </w:pPr>
      <w:r w:rsidRPr="00534EA1">
        <w:rPr>
          <w:rFonts w:cs="Arial"/>
          <w:sz w:val="20"/>
          <w:lang w:val="sl-SI"/>
        </w:rPr>
        <w:t>(3) Stroški, povezani z</w:t>
      </w:r>
      <w:r w:rsidR="001F3B4D" w:rsidRPr="00534EA1">
        <w:rPr>
          <w:rFonts w:cs="Arial"/>
          <w:sz w:val="20"/>
          <w:lang w:val="sl-SI"/>
        </w:rPr>
        <w:t xml:space="preserve"> izpeljav</w:t>
      </w:r>
      <w:r w:rsidRPr="00534EA1">
        <w:rPr>
          <w:rFonts w:cs="Arial"/>
          <w:sz w:val="20"/>
          <w:lang w:val="sl-SI"/>
        </w:rPr>
        <w:t>o</w:t>
      </w:r>
      <w:r w:rsidR="001F3B4D" w:rsidRPr="00534EA1">
        <w:rPr>
          <w:rFonts w:cs="Arial"/>
          <w:sz w:val="20"/>
          <w:lang w:val="sl-SI"/>
        </w:rPr>
        <w:t xml:space="preserve"> šolanja (t</w:t>
      </w:r>
      <w:r w:rsidR="00C120AA" w:rsidRPr="00534EA1">
        <w:rPr>
          <w:rFonts w:cs="Arial"/>
          <w:sz w:val="20"/>
          <w:lang w:val="sl-SI"/>
        </w:rPr>
        <w:t>o so</w:t>
      </w:r>
      <w:r w:rsidR="001F3B4D" w:rsidRPr="00534EA1">
        <w:rPr>
          <w:rFonts w:cs="Arial"/>
          <w:sz w:val="20"/>
          <w:lang w:val="sl-SI"/>
        </w:rPr>
        <w:t xml:space="preserve"> vs</w:t>
      </w:r>
      <w:r w:rsidRPr="00534EA1">
        <w:rPr>
          <w:rFonts w:cs="Arial"/>
          <w:sz w:val="20"/>
          <w:lang w:val="sl-SI"/>
        </w:rPr>
        <w:t>i</w:t>
      </w:r>
      <w:r w:rsidR="001F3B4D" w:rsidRPr="00534EA1">
        <w:rPr>
          <w:rFonts w:cs="Arial"/>
          <w:sz w:val="20"/>
          <w:lang w:val="sl-SI"/>
        </w:rPr>
        <w:t xml:space="preserve"> stroške v  zvezi s  šolanjem, literaturo in pripomočki za izvedbo šolanja, kakor tudi strošk</w:t>
      </w:r>
      <w:r w:rsidRPr="00534EA1">
        <w:rPr>
          <w:rFonts w:cs="Arial"/>
          <w:sz w:val="20"/>
          <w:lang w:val="sl-SI"/>
        </w:rPr>
        <w:t>i</w:t>
      </w:r>
      <w:r w:rsidR="001F3B4D" w:rsidRPr="00534EA1">
        <w:rPr>
          <w:rFonts w:cs="Arial"/>
          <w:sz w:val="20"/>
          <w:lang w:val="sl-SI"/>
        </w:rPr>
        <w:t xml:space="preserve"> prevoza in nastanitve predavatelj</w:t>
      </w:r>
      <w:r w:rsidRPr="00534EA1">
        <w:rPr>
          <w:rFonts w:cs="Arial"/>
          <w:sz w:val="20"/>
          <w:lang w:val="sl-SI"/>
        </w:rPr>
        <w:t>ev</w:t>
      </w:r>
      <w:r w:rsidR="001F3B4D" w:rsidRPr="00534EA1">
        <w:rPr>
          <w:rFonts w:cs="Arial"/>
          <w:sz w:val="20"/>
          <w:lang w:val="sl-SI"/>
        </w:rPr>
        <w:t>)</w:t>
      </w:r>
      <w:r w:rsidRPr="00534EA1">
        <w:rPr>
          <w:rFonts w:cs="Arial"/>
          <w:sz w:val="20"/>
          <w:lang w:val="sl-SI"/>
        </w:rPr>
        <w:t>, v celoti bremenijo ponudnika. Naročnik je bo priznal nobenih dodatnih stroškov, ki utegnejo nastati ob izvedbi šolanja.</w:t>
      </w:r>
      <w:r w:rsidR="001F3B4D" w:rsidRPr="00534EA1">
        <w:rPr>
          <w:rFonts w:cs="Arial"/>
          <w:sz w:val="20"/>
          <w:lang w:val="sl-SI"/>
        </w:rPr>
        <w:t xml:space="preserve"> </w:t>
      </w:r>
    </w:p>
    <w:p w14:paraId="522360B1" w14:textId="77777777" w:rsidR="001F3B4D" w:rsidRPr="00534EA1" w:rsidRDefault="001F3B4D" w:rsidP="001F3B4D">
      <w:pPr>
        <w:pStyle w:val="BodyText3"/>
        <w:spacing w:line="280" w:lineRule="atLeast"/>
        <w:rPr>
          <w:rFonts w:cs="Arial"/>
          <w:sz w:val="20"/>
          <w:lang w:val="sl-SI"/>
        </w:rPr>
      </w:pPr>
    </w:p>
    <w:p w14:paraId="3241367A" w14:textId="0834E378" w:rsidR="001F3B4D" w:rsidRPr="00534EA1" w:rsidRDefault="009F6390" w:rsidP="001F3B4D">
      <w:pPr>
        <w:pStyle w:val="BodyText3"/>
        <w:spacing w:line="280" w:lineRule="atLeast"/>
        <w:rPr>
          <w:rFonts w:cs="Arial"/>
          <w:sz w:val="20"/>
          <w:lang w:val="sl-SI"/>
        </w:rPr>
      </w:pPr>
      <w:r w:rsidRPr="00534EA1">
        <w:rPr>
          <w:rFonts w:cs="Arial"/>
          <w:sz w:val="20"/>
          <w:lang w:val="sl-SI"/>
        </w:rPr>
        <w:t>(4) Ponudnik se zavezuje, da bo š</w:t>
      </w:r>
      <w:r w:rsidR="001F3B4D" w:rsidRPr="00534EA1">
        <w:rPr>
          <w:rFonts w:cs="Arial"/>
          <w:sz w:val="20"/>
          <w:lang w:val="sl-SI"/>
        </w:rPr>
        <w:t xml:space="preserve">olanje </w:t>
      </w:r>
      <w:r w:rsidRPr="00534EA1">
        <w:rPr>
          <w:rFonts w:cs="Arial"/>
          <w:sz w:val="20"/>
          <w:lang w:val="sl-SI"/>
        </w:rPr>
        <w:t>vključevalo naslednje elemente</w:t>
      </w:r>
      <w:r w:rsidR="001F3B4D" w:rsidRPr="00534EA1">
        <w:rPr>
          <w:rFonts w:cs="Arial"/>
          <w:sz w:val="20"/>
          <w:lang w:val="sl-SI"/>
        </w:rPr>
        <w:t>:</w:t>
      </w:r>
    </w:p>
    <w:p w14:paraId="0AD3A770" w14:textId="77777777" w:rsidR="001F3B4D" w:rsidRPr="00534EA1" w:rsidRDefault="001F3B4D" w:rsidP="001F3B4D">
      <w:pPr>
        <w:pStyle w:val="BodyText3"/>
        <w:spacing w:line="280" w:lineRule="atLeast"/>
        <w:rPr>
          <w:rFonts w:cs="Arial"/>
          <w:sz w:val="20"/>
          <w:lang w:val="sl-SI"/>
        </w:rPr>
      </w:pPr>
    </w:p>
    <w:p w14:paraId="2D3ED14D" w14:textId="77777777" w:rsidR="00823DB0" w:rsidRPr="00534EA1" w:rsidRDefault="00823DB0" w:rsidP="00823DB0">
      <w:pPr>
        <w:pStyle w:val="BodyText3"/>
        <w:numPr>
          <w:ilvl w:val="0"/>
          <w:numId w:val="40"/>
        </w:numPr>
        <w:spacing w:line="280" w:lineRule="atLeast"/>
        <w:rPr>
          <w:rFonts w:cs="Arial"/>
          <w:sz w:val="20"/>
          <w:lang w:val="sl-SI"/>
        </w:rPr>
      </w:pPr>
      <w:r w:rsidRPr="00534EA1">
        <w:rPr>
          <w:rFonts w:cs="Arial"/>
          <w:sz w:val="20"/>
          <w:lang w:val="sl-SI"/>
        </w:rPr>
        <w:t>menjava LED modulov/panelov</w:t>
      </w:r>
    </w:p>
    <w:p w14:paraId="5DF032C4" w14:textId="77777777" w:rsidR="00823DB0" w:rsidRPr="00534EA1" w:rsidRDefault="00823DB0" w:rsidP="00823DB0">
      <w:pPr>
        <w:pStyle w:val="BodyText3"/>
        <w:numPr>
          <w:ilvl w:val="0"/>
          <w:numId w:val="40"/>
        </w:numPr>
        <w:spacing w:line="280" w:lineRule="atLeast"/>
        <w:rPr>
          <w:rFonts w:cs="Arial"/>
          <w:sz w:val="20"/>
          <w:lang w:val="sl-SI"/>
        </w:rPr>
      </w:pPr>
      <w:r w:rsidRPr="00534EA1">
        <w:rPr>
          <w:rFonts w:cs="Arial"/>
          <w:sz w:val="20"/>
          <w:lang w:val="sl-SI"/>
        </w:rPr>
        <w:lastRenderedPageBreak/>
        <w:t>konfiguracija panelov</w:t>
      </w:r>
    </w:p>
    <w:p w14:paraId="62D86118" w14:textId="77777777" w:rsidR="00823DB0" w:rsidRPr="00534EA1" w:rsidRDefault="00823DB0" w:rsidP="00823DB0">
      <w:pPr>
        <w:pStyle w:val="BodyText3"/>
        <w:numPr>
          <w:ilvl w:val="0"/>
          <w:numId w:val="40"/>
        </w:numPr>
        <w:spacing w:line="280" w:lineRule="atLeast"/>
        <w:rPr>
          <w:rFonts w:cs="Arial"/>
          <w:sz w:val="20"/>
          <w:lang w:val="sl-SI"/>
        </w:rPr>
      </w:pPr>
      <w:r w:rsidRPr="00534EA1">
        <w:rPr>
          <w:rFonts w:cs="Arial"/>
          <w:sz w:val="20"/>
          <w:lang w:val="sl-SI"/>
        </w:rPr>
        <w:t>kalibracija panelov</w:t>
      </w:r>
    </w:p>
    <w:p w14:paraId="2211B208" w14:textId="77777777" w:rsidR="00823DB0" w:rsidRPr="00534EA1" w:rsidRDefault="00823DB0" w:rsidP="00823DB0">
      <w:pPr>
        <w:pStyle w:val="BodyText3"/>
        <w:numPr>
          <w:ilvl w:val="0"/>
          <w:numId w:val="40"/>
        </w:numPr>
        <w:spacing w:line="280" w:lineRule="atLeast"/>
        <w:rPr>
          <w:rFonts w:cs="Arial"/>
          <w:sz w:val="20"/>
          <w:lang w:val="sl-SI"/>
        </w:rPr>
      </w:pPr>
      <w:r w:rsidRPr="00534EA1">
        <w:rPr>
          <w:rFonts w:cs="Arial"/>
          <w:sz w:val="20"/>
          <w:lang w:val="sl-SI"/>
        </w:rPr>
        <w:t>menjava LED diod</w:t>
      </w:r>
    </w:p>
    <w:p w14:paraId="7F878683" w14:textId="47F4D0A4" w:rsidR="001F3B4D" w:rsidRPr="00534EA1" w:rsidRDefault="00823DB0" w:rsidP="001F3B4D">
      <w:pPr>
        <w:pStyle w:val="BodyText3"/>
        <w:numPr>
          <w:ilvl w:val="0"/>
          <w:numId w:val="40"/>
        </w:numPr>
        <w:spacing w:line="280" w:lineRule="atLeast"/>
        <w:rPr>
          <w:rFonts w:cs="Arial"/>
          <w:sz w:val="20"/>
          <w:lang w:val="sl-SI"/>
        </w:rPr>
      </w:pPr>
      <w:r w:rsidRPr="00534EA1">
        <w:rPr>
          <w:rFonts w:cs="Arial"/>
          <w:sz w:val="20"/>
          <w:lang w:val="sl-SI"/>
        </w:rPr>
        <w:t>nastavitev razdelilno/procesne enote</w:t>
      </w:r>
    </w:p>
    <w:p w14:paraId="4DF4D696" w14:textId="544BA71E" w:rsidR="00B77B1F" w:rsidRPr="00534EA1" w:rsidRDefault="009F6390" w:rsidP="00B77B1F">
      <w:pPr>
        <w:pStyle w:val="BodyText3"/>
        <w:spacing w:line="280" w:lineRule="atLeast"/>
        <w:rPr>
          <w:rFonts w:cs="Arial"/>
          <w:sz w:val="20"/>
          <w:lang w:val="sl-SI"/>
        </w:rPr>
      </w:pPr>
      <w:r w:rsidRPr="00534EA1">
        <w:rPr>
          <w:rFonts w:cs="Arial"/>
          <w:sz w:val="20"/>
          <w:lang w:val="sl-SI"/>
        </w:rPr>
        <w:t>(5) Potek celotnega š</w:t>
      </w:r>
      <w:r w:rsidR="001F3B4D" w:rsidRPr="00534EA1">
        <w:rPr>
          <w:rFonts w:cs="Arial"/>
          <w:sz w:val="20"/>
          <w:lang w:val="sl-SI"/>
        </w:rPr>
        <w:t>olanja in pripadajoče gradivo mora biti v slovenskem ali v angleškem jeziku</w:t>
      </w:r>
      <w:bookmarkEnd w:id="219"/>
      <w:bookmarkEnd w:id="220"/>
      <w:r w:rsidR="002D5508" w:rsidRPr="00534EA1">
        <w:rPr>
          <w:rFonts w:cs="Arial"/>
          <w:sz w:val="20"/>
          <w:lang w:val="sl-SI"/>
        </w:rPr>
        <w:t>.</w:t>
      </w:r>
    </w:p>
    <w:p w14:paraId="639E3A1F" w14:textId="77777777" w:rsidR="00CD52C5" w:rsidRPr="00534EA1" w:rsidRDefault="00CD52C5" w:rsidP="00CC229C">
      <w:pPr>
        <w:pStyle w:val="BodyText3"/>
        <w:spacing w:line="280" w:lineRule="atLeast"/>
        <w:jc w:val="center"/>
        <w:rPr>
          <w:rFonts w:cs="Arial"/>
          <w:b/>
          <w:sz w:val="20"/>
          <w:lang w:val="sl-SI"/>
        </w:rPr>
      </w:pPr>
    </w:p>
    <w:p w14:paraId="577BA24E" w14:textId="77777777" w:rsidR="00CD52C5" w:rsidRPr="00534EA1" w:rsidRDefault="00CD52C5" w:rsidP="00CC229C">
      <w:pPr>
        <w:pStyle w:val="BodyText3"/>
        <w:spacing w:line="280" w:lineRule="atLeast"/>
        <w:jc w:val="center"/>
        <w:rPr>
          <w:rFonts w:cs="Arial"/>
          <w:b/>
          <w:sz w:val="20"/>
          <w:lang w:val="sl-SI"/>
        </w:rPr>
      </w:pPr>
    </w:p>
    <w:p w14:paraId="79906EFC" w14:textId="48289226" w:rsidR="003225BB" w:rsidRPr="00534EA1" w:rsidRDefault="00321656" w:rsidP="00CC229C">
      <w:pPr>
        <w:pStyle w:val="BodyText3"/>
        <w:spacing w:line="280" w:lineRule="atLeast"/>
        <w:jc w:val="center"/>
        <w:rPr>
          <w:rFonts w:cs="Arial"/>
          <w:b/>
          <w:sz w:val="20"/>
          <w:lang w:val="sl-SI"/>
        </w:rPr>
      </w:pPr>
      <w:r w:rsidRPr="00534EA1">
        <w:rPr>
          <w:rFonts w:cs="Arial"/>
          <w:b/>
          <w:sz w:val="20"/>
          <w:lang w:val="sl-SI"/>
        </w:rPr>
        <w:t>PLAČILO</w:t>
      </w:r>
    </w:p>
    <w:p w14:paraId="603B94C5" w14:textId="13C95579" w:rsidR="00FD6C5C" w:rsidRPr="00534EA1" w:rsidRDefault="00D752E6" w:rsidP="00362962">
      <w:pPr>
        <w:pStyle w:val="BodyText3"/>
        <w:spacing w:line="280" w:lineRule="atLeast"/>
        <w:jc w:val="center"/>
        <w:rPr>
          <w:rFonts w:cs="Arial"/>
          <w:b/>
          <w:sz w:val="20"/>
          <w:lang w:val="sl-SI"/>
        </w:rPr>
      </w:pPr>
      <w:r w:rsidRPr="00534EA1">
        <w:rPr>
          <w:rFonts w:cs="Arial"/>
          <w:b/>
          <w:sz w:val="20"/>
          <w:lang w:val="sl-SI"/>
        </w:rPr>
        <w:t>9</w:t>
      </w:r>
      <w:r w:rsidR="00321656" w:rsidRPr="00534EA1">
        <w:rPr>
          <w:rFonts w:cs="Arial"/>
          <w:b/>
          <w:sz w:val="20"/>
          <w:lang w:val="sl-SI"/>
        </w:rPr>
        <w:t>. člen</w:t>
      </w:r>
    </w:p>
    <w:p w14:paraId="7BA244C2" w14:textId="77777777" w:rsidR="00507533" w:rsidRPr="00534EA1" w:rsidRDefault="00507533" w:rsidP="00362962">
      <w:pPr>
        <w:pStyle w:val="BodyText3"/>
        <w:spacing w:line="280" w:lineRule="atLeast"/>
        <w:rPr>
          <w:rFonts w:cs="Arial"/>
          <w:b/>
          <w:sz w:val="20"/>
          <w:lang w:val="sl-SI"/>
        </w:rPr>
      </w:pPr>
    </w:p>
    <w:p w14:paraId="209A06C7" w14:textId="1E879B19" w:rsidR="00921EBA" w:rsidRPr="00534EA1" w:rsidRDefault="00321656" w:rsidP="00362962">
      <w:pPr>
        <w:spacing w:line="280" w:lineRule="atLeast"/>
        <w:rPr>
          <w:szCs w:val="20"/>
        </w:rPr>
      </w:pPr>
      <w:bookmarkStart w:id="221" w:name="_Hlk74816628"/>
      <w:r w:rsidRPr="00534EA1">
        <w:rPr>
          <w:szCs w:val="20"/>
        </w:rPr>
        <w:t>(</w:t>
      </w:r>
      <w:r w:rsidR="00921EBA" w:rsidRPr="00534EA1">
        <w:rPr>
          <w:szCs w:val="20"/>
        </w:rPr>
        <w:t>1</w:t>
      </w:r>
      <w:r w:rsidRPr="00534EA1">
        <w:rPr>
          <w:szCs w:val="20"/>
        </w:rPr>
        <w:t xml:space="preserve">) </w:t>
      </w:r>
      <w:r w:rsidR="005D70A6" w:rsidRPr="00534EA1">
        <w:rPr>
          <w:szCs w:val="20"/>
        </w:rPr>
        <w:t>Naročnik bo plačil</w:t>
      </w:r>
      <w:r w:rsidR="005037CD" w:rsidRPr="00534EA1">
        <w:rPr>
          <w:szCs w:val="20"/>
        </w:rPr>
        <w:t>o</w:t>
      </w:r>
      <w:r w:rsidR="005D70A6" w:rsidRPr="00534EA1">
        <w:rPr>
          <w:szCs w:val="20"/>
        </w:rPr>
        <w:t xml:space="preserve"> izvrš</w:t>
      </w:r>
      <w:r w:rsidR="005037CD" w:rsidRPr="00534EA1">
        <w:rPr>
          <w:szCs w:val="20"/>
        </w:rPr>
        <w:t>il</w:t>
      </w:r>
      <w:r w:rsidR="005D70A6" w:rsidRPr="00534EA1">
        <w:rPr>
          <w:szCs w:val="20"/>
        </w:rPr>
        <w:t xml:space="preserve"> na sledeči poslovni račun </w:t>
      </w:r>
      <w:r w:rsidR="00424D7C" w:rsidRPr="00534EA1">
        <w:rPr>
          <w:szCs w:val="20"/>
        </w:rPr>
        <w:t>ponudnika</w:t>
      </w:r>
      <w:r w:rsidR="005D70A6" w:rsidRPr="00534EA1">
        <w:rPr>
          <w:szCs w:val="20"/>
        </w:rPr>
        <w:t xml:space="preserve">: </w:t>
      </w:r>
      <w:r w:rsidRPr="00534EA1">
        <w:rPr>
          <w:szCs w:val="20"/>
        </w:rPr>
        <w:t xml:space="preserve">TRR številka </w:t>
      </w:r>
      <w:r w:rsidR="005D70A6" w:rsidRPr="00534EA1">
        <w:rPr>
          <w:szCs w:val="20"/>
        </w:rPr>
        <w:t>……………………..</w:t>
      </w:r>
      <w:r w:rsidRPr="00534EA1">
        <w:rPr>
          <w:szCs w:val="20"/>
        </w:rPr>
        <w:t xml:space="preserve">, odprt </w:t>
      </w:r>
      <w:r w:rsidR="005D70A6" w:rsidRPr="00534EA1">
        <w:rPr>
          <w:szCs w:val="20"/>
        </w:rPr>
        <w:t>pri banki …………………</w:t>
      </w:r>
      <w:r w:rsidRPr="00534EA1">
        <w:rPr>
          <w:szCs w:val="20"/>
        </w:rPr>
        <w:t>.</w:t>
      </w:r>
      <w:r w:rsidR="00921EBA" w:rsidRPr="00534EA1">
        <w:rPr>
          <w:szCs w:val="20"/>
        </w:rPr>
        <w:t>,</w:t>
      </w:r>
      <w:r w:rsidRPr="00534EA1">
        <w:rPr>
          <w:szCs w:val="20"/>
        </w:rPr>
        <w:t xml:space="preserve"> </w:t>
      </w:r>
      <w:r w:rsidR="00921EBA" w:rsidRPr="00534EA1">
        <w:rPr>
          <w:szCs w:val="20"/>
        </w:rPr>
        <w:t xml:space="preserve">v skladu z naslednjimi plačilnimi pogoji: </w:t>
      </w:r>
    </w:p>
    <w:p w14:paraId="74FB2070" w14:textId="77777777" w:rsidR="006A08B8" w:rsidRPr="00534EA1" w:rsidRDefault="006A08B8" w:rsidP="006A08B8">
      <w:pPr>
        <w:rPr>
          <w:bCs/>
          <w:u w:val="single"/>
        </w:rPr>
      </w:pPr>
    </w:p>
    <w:p w14:paraId="49FC22C3" w14:textId="6348565F" w:rsidR="00C7148A" w:rsidRPr="00534EA1" w:rsidRDefault="00C7148A" w:rsidP="00C7148A">
      <w:pPr>
        <w:numPr>
          <w:ilvl w:val="0"/>
          <w:numId w:val="9"/>
        </w:numPr>
      </w:pPr>
      <w:bookmarkStart w:id="222" w:name="_Hlk169775726"/>
      <w:r w:rsidRPr="00534EA1">
        <w:t xml:space="preserve">za opremo: </w:t>
      </w:r>
      <w:r w:rsidR="00AE52B3" w:rsidRPr="00534EA1">
        <w:t>100</w:t>
      </w:r>
      <w:r w:rsidR="006A08B8" w:rsidRPr="00534EA1">
        <w:t xml:space="preserve"> % - roku 30 dni od dneva uspešno opravljenega končnega prevzema opreme in predložitve s strani naročnika podpisanega zapisnika o opravljenem končnem prevzemu opreme</w:t>
      </w:r>
      <w:r w:rsidRPr="00534EA1">
        <w:rPr>
          <w:b/>
          <w:bCs/>
        </w:rPr>
        <w:t>:</w:t>
      </w:r>
    </w:p>
    <w:p w14:paraId="68CE755F" w14:textId="77777777" w:rsidR="00C7148A" w:rsidRPr="00534EA1" w:rsidRDefault="00C7148A" w:rsidP="00C7148A">
      <w:pPr>
        <w:rPr>
          <w:bCs/>
          <w:u w:val="single"/>
        </w:rPr>
      </w:pPr>
    </w:p>
    <w:p w14:paraId="5379A044" w14:textId="44A56683" w:rsidR="00C7148A" w:rsidRPr="00534EA1" w:rsidRDefault="00C7148A" w:rsidP="00C7148A">
      <w:pPr>
        <w:pStyle w:val="ListParagraph"/>
        <w:numPr>
          <w:ilvl w:val="0"/>
          <w:numId w:val="9"/>
        </w:numPr>
        <w:rPr>
          <w:szCs w:val="20"/>
        </w:rPr>
      </w:pPr>
      <w:r w:rsidRPr="00534EA1">
        <w:t xml:space="preserve">za pogarancijsko vzdrževanje: 100 % v roku 30 dni </w:t>
      </w:r>
      <w:r w:rsidRPr="00534EA1">
        <w:rPr>
          <w:szCs w:val="20"/>
        </w:rPr>
        <w:t>od dneva prejema pravilno izstavljenega računa za storitve pogarancijskega vzdrževanja v preteklem mesecu.</w:t>
      </w:r>
    </w:p>
    <w:bookmarkEnd w:id="222"/>
    <w:p w14:paraId="32811A4B" w14:textId="77777777" w:rsidR="00C7148A" w:rsidRPr="00534EA1" w:rsidRDefault="00C7148A" w:rsidP="00C7148A"/>
    <w:bookmarkEnd w:id="221"/>
    <w:p w14:paraId="29BC28E7" w14:textId="77777777" w:rsidR="006A08B8" w:rsidRPr="00534EA1" w:rsidRDefault="006A08B8" w:rsidP="00052C50"/>
    <w:p w14:paraId="1EED7E93" w14:textId="336D1316" w:rsidR="005D70A6" w:rsidRPr="00534EA1" w:rsidRDefault="00321656" w:rsidP="00362962">
      <w:pPr>
        <w:spacing w:line="280" w:lineRule="atLeast"/>
        <w:rPr>
          <w:rFonts w:cs="Arial"/>
        </w:rPr>
      </w:pPr>
      <w:r w:rsidRPr="00534EA1">
        <w:rPr>
          <w:rFonts w:cs="Arial"/>
        </w:rPr>
        <w:t>(</w:t>
      </w:r>
      <w:r w:rsidR="00921EBA" w:rsidRPr="00534EA1">
        <w:rPr>
          <w:rFonts w:cs="Arial"/>
        </w:rPr>
        <w:t>2</w:t>
      </w:r>
      <w:r w:rsidRPr="00534EA1">
        <w:rPr>
          <w:rFonts w:cs="Arial"/>
        </w:rPr>
        <w:t xml:space="preserve">) </w:t>
      </w:r>
      <w:r w:rsidR="005D70A6" w:rsidRPr="00534EA1">
        <w:rPr>
          <w:rFonts w:cs="Arial"/>
        </w:rPr>
        <w:t xml:space="preserve">Vsi dokumenti, ki jih izda </w:t>
      </w:r>
      <w:r w:rsidR="00424D7C" w:rsidRPr="00534EA1">
        <w:rPr>
          <w:rFonts w:cs="Arial"/>
        </w:rPr>
        <w:t>ponudnik</w:t>
      </w:r>
      <w:r w:rsidR="005D70A6" w:rsidRPr="00534EA1">
        <w:rPr>
          <w:rFonts w:cs="Arial"/>
        </w:rPr>
        <w:t xml:space="preserve"> (računi, dobavnice,..), morajo vsebovati tudi oznako pogodbe in navedbo številke naročil</w:t>
      </w:r>
      <w:r w:rsidR="004970DB" w:rsidRPr="00534EA1">
        <w:rPr>
          <w:rFonts w:cs="Arial"/>
        </w:rPr>
        <w:t>a</w:t>
      </w:r>
      <w:r w:rsidR="005D70A6" w:rsidRPr="00534EA1">
        <w:rPr>
          <w:rFonts w:cs="Arial"/>
        </w:rPr>
        <w:t>.</w:t>
      </w:r>
      <w:r w:rsidR="004970DB" w:rsidRPr="00534EA1">
        <w:rPr>
          <w:rFonts w:cs="Arial"/>
        </w:rPr>
        <w:t xml:space="preserve"> Naročilo bo ponudnik prejel po pričetku veljavnosti pogodbe.</w:t>
      </w:r>
      <w:r w:rsidR="005D70A6" w:rsidRPr="00534EA1">
        <w:rPr>
          <w:rFonts w:cs="Arial"/>
        </w:rPr>
        <w:t xml:space="preserve"> </w:t>
      </w:r>
    </w:p>
    <w:p w14:paraId="181D99F2" w14:textId="77777777" w:rsidR="005D70A6" w:rsidRPr="00534EA1" w:rsidRDefault="005D70A6" w:rsidP="00362962">
      <w:pPr>
        <w:spacing w:line="280" w:lineRule="atLeast"/>
        <w:rPr>
          <w:rFonts w:cs="Arial"/>
        </w:rPr>
      </w:pPr>
    </w:p>
    <w:p w14:paraId="0298968E" w14:textId="0AE9FEF5" w:rsidR="000A78DF" w:rsidRPr="00534EA1" w:rsidRDefault="005D70A6" w:rsidP="00362962">
      <w:pPr>
        <w:spacing w:line="280" w:lineRule="atLeast"/>
        <w:rPr>
          <w:i/>
          <w:iCs/>
        </w:rPr>
      </w:pPr>
      <w:r w:rsidRPr="00534EA1">
        <w:rPr>
          <w:i/>
          <w:iCs/>
        </w:rPr>
        <w:t>Naročnik ne bo predložil garancije za zavarovanje odloženih plačil, kakor tudi ne bo predložil kakšnega drugega instrumenta za zavarovanje plačil</w:t>
      </w:r>
      <w:bookmarkEnd w:id="215"/>
      <w:r w:rsidR="00362962" w:rsidRPr="00534EA1">
        <w:rPr>
          <w:i/>
          <w:iCs/>
        </w:rPr>
        <w:t>.</w:t>
      </w:r>
    </w:p>
    <w:p w14:paraId="582806F6" w14:textId="77777777" w:rsidR="00B77B1F" w:rsidRPr="00534EA1" w:rsidRDefault="00B77B1F" w:rsidP="00327A2C">
      <w:pPr>
        <w:pStyle w:val="BodyText3"/>
        <w:spacing w:line="280" w:lineRule="atLeast"/>
        <w:rPr>
          <w:rFonts w:cs="Arial"/>
          <w:b/>
          <w:sz w:val="20"/>
          <w:lang w:val="sl-SI"/>
        </w:rPr>
      </w:pPr>
      <w:bookmarkStart w:id="223" w:name="_Hlk521588352"/>
    </w:p>
    <w:p w14:paraId="28BBE86F" w14:textId="5061AF89" w:rsidR="003225BB" w:rsidRPr="00534EA1" w:rsidRDefault="00C2295D" w:rsidP="00CC229C">
      <w:pPr>
        <w:pStyle w:val="BodyText3"/>
        <w:spacing w:line="280" w:lineRule="atLeast"/>
        <w:jc w:val="center"/>
        <w:rPr>
          <w:rFonts w:cs="Arial"/>
          <w:b/>
          <w:sz w:val="20"/>
          <w:lang w:val="sl-SI"/>
        </w:rPr>
      </w:pPr>
      <w:r w:rsidRPr="00534EA1">
        <w:rPr>
          <w:rFonts w:cs="Arial"/>
          <w:b/>
          <w:sz w:val="20"/>
          <w:lang w:val="sl-SI"/>
        </w:rPr>
        <w:t>ODGOVORNE OSEBE</w:t>
      </w:r>
    </w:p>
    <w:p w14:paraId="052D71B0" w14:textId="2119CE1E" w:rsidR="00FD6C5C" w:rsidRPr="00534EA1" w:rsidRDefault="001F3B4D" w:rsidP="00362962">
      <w:pPr>
        <w:pStyle w:val="BodyText3"/>
        <w:spacing w:line="280" w:lineRule="atLeast"/>
        <w:jc w:val="center"/>
        <w:rPr>
          <w:rFonts w:cs="Arial"/>
          <w:b/>
          <w:sz w:val="20"/>
          <w:lang w:val="sl-SI"/>
        </w:rPr>
      </w:pPr>
      <w:r w:rsidRPr="00534EA1">
        <w:rPr>
          <w:rFonts w:cs="Arial"/>
          <w:b/>
          <w:sz w:val="20"/>
          <w:lang w:val="sl-SI"/>
        </w:rPr>
        <w:t>1</w:t>
      </w:r>
      <w:r w:rsidR="00D752E6" w:rsidRPr="00534EA1">
        <w:rPr>
          <w:rFonts w:cs="Arial"/>
          <w:b/>
          <w:sz w:val="20"/>
          <w:lang w:val="sl-SI"/>
        </w:rPr>
        <w:t>0</w:t>
      </w:r>
      <w:r w:rsidR="00FD6C5C" w:rsidRPr="00534EA1">
        <w:rPr>
          <w:rFonts w:cs="Arial"/>
          <w:b/>
          <w:sz w:val="20"/>
          <w:lang w:val="sl-SI"/>
        </w:rPr>
        <w:t>. člen</w:t>
      </w:r>
    </w:p>
    <w:p w14:paraId="37947DF8" w14:textId="77777777" w:rsidR="00C2295D" w:rsidRPr="00534EA1" w:rsidRDefault="00C2295D" w:rsidP="00362962">
      <w:pPr>
        <w:spacing w:line="280" w:lineRule="atLeast"/>
        <w:rPr>
          <w:szCs w:val="20"/>
        </w:rPr>
      </w:pPr>
    </w:p>
    <w:p w14:paraId="4072FFF2" w14:textId="1E011931" w:rsidR="00C2295D" w:rsidRPr="00534EA1" w:rsidRDefault="006D2BB3" w:rsidP="00362962">
      <w:pPr>
        <w:spacing w:line="280" w:lineRule="atLeast"/>
        <w:rPr>
          <w:szCs w:val="20"/>
        </w:rPr>
      </w:pPr>
      <w:r w:rsidRPr="00534EA1">
        <w:rPr>
          <w:szCs w:val="20"/>
        </w:rPr>
        <w:t xml:space="preserve">(1) </w:t>
      </w:r>
      <w:r w:rsidR="00C2295D" w:rsidRPr="00534EA1">
        <w:rPr>
          <w:szCs w:val="20"/>
        </w:rPr>
        <w:t xml:space="preserve">S strani </w:t>
      </w:r>
      <w:r w:rsidR="00224E42" w:rsidRPr="00534EA1">
        <w:rPr>
          <w:szCs w:val="20"/>
        </w:rPr>
        <w:t>ponudnik</w:t>
      </w:r>
      <w:r w:rsidR="00C2295D" w:rsidRPr="00534EA1">
        <w:rPr>
          <w:szCs w:val="20"/>
        </w:rPr>
        <w:t>a je za sodelovanje z naročnikom odgovoren:</w:t>
      </w:r>
      <w:r w:rsidR="001A6B5A" w:rsidRPr="00534EA1">
        <w:t xml:space="preserve"> </w:t>
      </w:r>
      <w:r w:rsidR="00C2295D" w:rsidRPr="00534EA1">
        <w:t>.........................</w:t>
      </w:r>
      <w:r w:rsidR="00261075" w:rsidRPr="00534EA1">
        <w:t>, t</w:t>
      </w:r>
      <w:r w:rsidR="00C2295D" w:rsidRPr="00534EA1">
        <w:t>el</w:t>
      </w:r>
      <w:r w:rsidR="001A6B5A" w:rsidRPr="00534EA1">
        <w:t>efon</w:t>
      </w:r>
      <w:r w:rsidR="00C2295D" w:rsidRPr="00534EA1">
        <w:t>: ..................................</w:t>
      </w:r>
      <w:r w:rsidR="00261075" w:rsidRPr="00534EA1">
        <w:t>, e</w:t>
      </w:r>
      <w:r w:rsidR="001A6B5A" w:rsidRPr="00534EA1">
        <w:t xml:space="preserve">lektronski </w:t>
      </w:r>
      <w:r w:rsidR="00261075" w:rsidRPr="00534EA1">
        <w:t>naslov</w:t>
      </w:r>
      <w:r w:rsidR="00C2295D" w:rsidRPr="00534EA1">
        <w:t>: ................................................</w:t>
      </w:r>
      <w:r w:rsidR="001A6B5A" w:rsidRPr="00534EA1">
        <w:t xml:space="preserve"> .</w:t>
      </w:r>
    </w:p>
    <w:p w14:paraId="00BCC2DE" w14:textId="77777777" w:rsidR="00261075" w:rsidRPr="00534EA1" w:rsidRDefault="00261075" w:rsidP="00362962">
      <w:pPr>
        <w:spacing w:line="280" w:lineRule="atLeast"/>
        <w:rPr>
          <w:szCs w:val="20"/>
        </w:rPr>
      </w:pPr>
    </w:p>
    <w:p w14:paraId="511A47AF" w14:textId="42F38557" w:rsidR="00186ACB" w:rsidRPr="00534EA1" w:rsidRDefault="006D2BB3" w:rsidP="00136AD0">
      <w:pPr>
        <w:spacing w:line="280" w:lineRule="atLeast"/>
        <w:rPr>
          <w:szCs w:val="20"/>
        </w:rPr>
      </w:pPr>
      <w:r w:rsidRPr="00534EA1">
        <w:rPr>
          <w:szCs w:val="20"/>
        </w:rPr>
        <w:t xml:space="preserve">(2) </w:t>
      </w:r>
      <w:r w:rsidR="00C2295D" w:rsidRPr="00534EA1">
        <w:rPr>
          <w:szCs w:val="20"/>
        </w:rPr>
        <w:t>S strani naročnika je za sodelovanje</w:t>
      </w:r>
      <w:r w:rsidR="00224E42" w:rsidRPr="00534EA1">
        <w:rPr>
          <w:szCs w:val="20"/>
        </w:rPr>
        <w:t xml:space="preserve"> s ponudnikom</w:t>
      </w:r>
      <w:r w:rsidR="00C2295D" w:rsidRPr="00534EA1">
        <w:rPr>
          <w:szCs w:val="20"/>
        </w:rPr>
        <w:t xml:space="preserve"> odgovoren g. </w:t>
      </w:r>
      <w:r w:rsidR="00BE72D7" w:rsidRPr="00534EA1">
        <w:rPr>
          <w:szCs w:val="20"/>
        </w:rPr>
        <w:t>……………</w:t>
      </w:r>
      <w:r w:rsidR="00C2295D" w:rsidRPr="00534EA1">
        <w:rPr>
          <w:szCs w:val="20"/>
        </w:rPr>
        <w:t>, tel</w:t>
      </w:r>
      <w:r w:rsidR="001A6B5A" w:rsidRPr="00534EA1">
        <w:rPr>
          <w:szCs w:val="20"/>
        </w:rPr>
        <w:t xml:space="preserve">efon: </w:t>
      </w:r>
      <w:r w:rsidR="00BE72D7" w:rsidRPr="00534EA1">
        <w:rPr>
          <w:szCs w:val="20"/>
        </w:rPr>
        <w:t>……………..</w:t>
      </w:r>
      <w:r w:rsidR="00C2295D" w:rsidRPr="00534EA1">
        <w:rPr>
          <w:szCs w:val="20"/>
        </w:rPr>
        <w:t xml:space="preserve"> mobi</w:t>
      </w:r>
      <w:r w:rsidR="0098405A" w:rsidRPr="00534EA1">
        <w:rPr>
          <w:szCs w:val="20"/>
        </w:rPr>
        <w:t>l</w:t>
      </w:r>
      <w:r w:rsidR="001A6B5A" w:rsidRPr="00534EA1">
        <w:rPr>
          <w:szCs w:val="20"/>
        </w:rPr>
        <w:t xml:space="preserve">na številka: </w:t>
      </w:r>
      <w:r w:rsidR="000B2EAE" w:rsidRPr="00534EA1">
        <w:rPr>
          <w:szCs w:val="20"/>
        </w:rPr>
        <w:t>………………….</w:t>
      </w:r>
      <w:r w:rsidR="00C2295D" w:rsidRPr="00534EA1">
        <w:rPr>
          <w:szCs w:val="20"/>
        </w:rPr>
        <w:t>, e</w:t>
      </w:r>
      <w:r w:rsidR="001A6B5A" w:rsidRPr="00534EA1">
        <w:rPr>
          <w:szCs w:val="20"/>
        </w:rPr>
        <w:t xml:space="preserve">lektronski </w:t>
      </w:r>
      <w:r w:rsidR="00261075" w:rsidRPr="00534EA1">
        <w:rPr>
          <w:szCs w:val="20"/>
        </w:rPr>
        <w:t>naslov</w:t>
      </w:r>
      <w:r w:rsidR="00C2295D" w:rsidRPr="00534EA1">
        <w:rPr>
          <w:szCs w:val="20"/>
        </w:rPr>
        <w:t>:</w:t>
      </w:r>
      <w:r w:rsidR="000B2EAE" w:rsidRPr="00534EA1">
        <w:rPr>
          <w:rStyle w:val="Hyperlink"/>
          <w:szCs w:val="20"/>
        </w:rPr>
        <w:t xml:space="preserve"> </w:t>
      </w:r>
      <w:r w:rsidR="000B2EAE" w:rsidRPr="00534EA1">
        <w:rPr>
          <w:rStyle w:val="Hyperlink"/>
          <w:color w:val="auto"/>
          <w:szCs w:val="20"/>
        </w:rPr>
        <w:t>……………………….</w:t>
      </w:r>
      <w:r w:rsidR="00C2295D" w:rsidRPr="00534EA1">
        <w:rPr>
          <w:szCs w:val="20"/>
        </w:rPr>
        <w:t xml:space="preserve">. </w:t>
      </w:r>
      <w:bookmarkStart w:id="224" w:name="_Hlk521588377"/>
      <w:bookmarkEnd w:id="223"/>
    </w:p>
    <w:p w14:paraId="754C5F67" w14:textId="77777777" w:rsidR="00BE768A" w:rsidRPr="00534EA1" w:rsidRDefault="00BE768A" w:rsidP="005A6467">
      <w:pPr>
        <w:pStyle w:val="BodyText3"/>
        <w:spacing w:line="280" w:lineRule="atLeast"/>
        <w:rPr>
          <w:rFonts w:cs="Arial"/>
          <w:b/>
          <w:sz w:val="20"/>
          <w:lang w:val="sl-SI"/>
        </w:rPr>
      </w:pPr>
    </w:p>
    <w:p w14:paraId="09227785" w14:textId="77777777" w:rsidR="006A08B8" w:rsidRPr="00534EA1" w:rsidRDefault="006A08B8" w:rsidP="00CC229C">
      <w:pPr>
        <w:pStyle w:val="BodyText3"/>
        <w:spacing w:line="280" w:lineRule="atLeast"/>
        <w:jc w:val="center"/>
        <w:rPr>
          <w:rFonts w:cs="Arial"/>
          <w:b/>
          <w:sz w:val="20"/>
          <w:lang w:val="sl-SI"/>
        </w:rPr>
      </w:pPr>
    </w:p>
    <w:p w14:paraId="1D3116D8" w14:textId="3279E3BC" w:rsidR="00A04085" w:rsidRPr="00534EA1" w:rsidRDefault="00A04085" w:rsidP="00CC229C">
      <w:pPr>
        <w:pStyle w:val="BodyText3"/>
        <w:spacing w:line="280" w:lineRule="atLeast"/>
        <w:jc w:val="center"/>
        <w:rPr>
          <w:rFonts w:cs="Arial"/>
          <w:b/>
          <w:sz w:val="20"/>
          <w:lang w:val="sl-SI"/>
        </w:rPr>
      </w:pPr>
      <w:r w:rsidRPr="00534EA1">
        <w:rPr>
          <w:rFonts w:cs="Arial"/>
          <w:b/>
          <w:sz w:val="20"/>
          <w:lang w:val="sl-SI"/>
        </w:rPr>
        <w:t>JAMSTVA IN GARANCIJSKE OBVEZNOSTI PONUDNIKA</w:t>
      </w:r>
    </w:p>
    <w:p w14:paraId="7F461AA8" w14:textId="3E85E9DA" w:rsidR="00A04085" w:rsidRPr="00534EA1" w:rsidRDefault="00C704C4" w:rsidP="00362962">
      <w:pPr>
        <w:pStyle w:val="BodyText3"/>
        <w:spacing w:line="280" w:lineRule="atLeast"/>
        <w:jc w:val="center"/>
        <w:rPr>
          <w:rFonts w:cs="Arial"/>
          <w:b/>
          <w:sz w:val="20"/>
          <w:lang w:val="sl-SI"/>
        </w:rPr>
      </w:pPr>
      <w:r w:rsidRPr="00534EA1">
        <w:rPr>
          <w:rFonts w:cs="Arial"/>
          <w:b/>
          <w:sz w:val="20"/>
          <w:lang w:val="sl-SI"/>
        </w:rPr>
        <w:t>1</w:t>
      </w:r>
      <w:r w:rsidR="00D752E6" w:rsidRPr="00534EA1">
        <w:rPr>
          <w:rFonts w:cs="Arial"/>
          <w:b/>
          <w:sz w:val="20"/>
          <w:lang w:val="sl-SI"/>
        </w:rPr>
        <w:t>1</w:t>
      </w:r>
      <w:r w:rsidR="00A04085" w:rsidRPr="00534EA1">
        <w:rPr>
          <w:rFonts w:cs="Arial"/>
          <w:b/>
          <w:sz w:val="20"/>
          <w:lang w:val="sl-SI"/>
        </w:rPr>
        <w:t>. člen</w:t>
      </w:r>
    </w:p>
    <w:p w14:paraId="3F799618" w14:textId="77777777" w:rsidR="00A04085" w:rsidRPr="00534EA1" w:rsidRDefault="00A04085" w:rsidP="00362962">
      <w:pPr>
        <w:pStyle w:val="BodyText3"/>
        <w:spacing w:line="280" w:lineRule="atLeast"/>
        <w:rPr>
          <w:rFonts w:cs="Arial"/>
          <w:sz w:val="20"/>
          <w:lang w:val="sl-SI"/>
        </w:rPr>
      </w:pPr>
      <w:bookmarkStart w:id="225" w:name="_Hlk528060371"/>
      <w:bookmarkStart w:id="226" w:name="_Hlk169775142"/>
      <w:r w:rsidRPr="00534EA1">
        <w:rPr>
          <w:rFonts w:cs="Arial"/>
          <w:sz w:val="20"/>
          <w:lang w:val="sl-SI"/>
        </w:rPr>
        <w:t>(1) Ponudnik naročniku jamči:</w:t>
      </w:r>
    </w:p>
    <w:p w14:paraId="367FE253" w14:textId="77777777" w:rsidR="00A04085" w:rsidRPr="00534EA1" w:rsidRDefault="00A04085" w:rsidP="00362962">
      <w:pPr>
        <w:pStyle w:val="BodyText3"/>
        <w:spacing w:line="280" w:lineRule="atLeast"/>
        <w:rPr>
          <w:rFonts w:cs="Arial"/>
          <w:sz w:val="20"/>
          <w:lang w:val="sl-SI"/>
        </w:rPr>
      </w:pPr>
    </w:p>
    <w:p w14:paraId="631A4831" w14:textId="1B3A3260" w:rsidR="00A04085" w:rsidRPr="00534EA1" w:rsidRDefault="00A04085" w:rsidP="006327C8">
      <w:pPr>
        <w:pStyle w:val="BodyText3"/>
        <w:numPr>
          <w:ilvl w:val="0"/>
          <w:numId w:val="8"/>
        </w:numPr>
        <w:spacing w:line="280" w:lineRule="atLeast"/>
        <w:rPr>
          <w:rFonts w:cs="Arial"/>
          <w:sz w:val="20"/>
          <w:lang w:val="sl-SI"/>
        </w:rPr>
      </w:pPr>
      <w:r w:rsidRPr="00534EA1">
        <w:rPr>
          <w:rFonts w:cs="Arial"/>
          <w:sz w:val="20"/>
          <w:lang w:val="sl-SI"/>
        </w:rPr>
        <w:t xml:space="preserve">da </w:t>
      </w:r>
      <w:r w:rsidR="00136AD0" w:rsidRPr="00534EA1">
        <w:rPr>
          <w:rFonts w:cs="Arial"/>
          <w:sz w:val="20"/>
          <w:lang w:val="sl-SI"/>
        </w:rPr>
        <w:t>kupljena oprema</w:t>
      </w:r>
      <w:r w:rsidRPr="00534EA1">
        <w:rPr>
          <w:rFonts w:cs="Arial"/>
          <w:sz w:val="20"/>
          <w:lang w:val="sl-SI"/>
        </w:rPr>
        <w:t xml:space="preserve"> deluje brezhibno in nima skritih napak,</w:t>
      </w:r>
    </w:p>
    <w:p w14:paraId="025068EE" w14:textId="59606900" w:rsidR="00A04085" w:rsidRPr="00534EA1" w:rsidRDefault="00A04085" w:rsidP="006327C8">
      <w:pPr>
        <w:pStyle w:val="BodyText3"/>
        <w:numPr>
          <w:ilvl w:val="0"/>
          <w:numId w:val="8"/>
        </w:numPr>
        <w:spacing w:line="280" w:lineRule="atLeast"/>
        <w:rPr>
          <w:rFonts w:cs="Arial"/>
          <w:sz w:val="20"/>
          <w:lang w:val="sl-SI"/>
        </w:rPr>
      </w:pPr>
      <w:r w:rsidRPr="00534EA1">
        <w:rPr>
          <w:rFonts w:cs="Arial"/>
          <w:sz w:val="20"/>
          <w:lang w:val="sl-SI"/>
        </w:rPr>
        <w:t xml:space="preserve">da </w:t>
      </w:r>
      <w:r w:rsidR="00136AD0" w:rsidRPr="00534EA1">
        <w:rPr>
          <w:rFonts w:cs="Arial"/>
          <w:sz w:val="20"/>
          <w:lang w:val="sl-SI"/>
        </w:rPr>
        <w:t>oprema</w:t>
      </w:r>
      <w:r w:rsidRPr="00534EA1">
        <w:rPr>
          <w:rFonts w:cs="Arial"/>
          <w:sz w:val="20"/>
          <w:lang w:val="sl-SI"/>
        </w:rPr>
        <w:t>, ki je predmet te</w:t>
      </w:r>
      <w:r w:rsidR="002C139D" w:rsidRPr="00534EA1">
        <w:rPr>
          <w:rFonts w:cs="Arial"/>
          <w:sz w:val="20"/>
          <w:lang w:val="sl-SI"/>
        </w:rPr>
        <w:t xml:space="preserve"> pogodbe</w:t>
      </w:r>
      <w:r w:rsidRPr="00534EA1">
        <w:rPr>
          <w:rFonts w:cs="Arial"/>
          <w:sz w:val="20"/>
          <w:lang w:val="sl-SI"/>
        </w:rPr>
        <w:t>, ni obremenjeno s pravicami tretjih oseb,</w:t>
      </w:r>
    </w:p>
    <w:p w14:paraId="61D61FDE" w14:textId="001459E4" w:rsidR="00A04085" w:rsidRPr="00534EA1" w:rsidRDefault="00A04085" w:rsidP="006327C8">
      <w:pPr>
        <w:pStyle w:val="BodyText3"/>
        <w:numPr>
          <w:ilvl w:val="0"/>
          <w:numId w:val="8"/>
        </w:numPr>
        <w:spacing w:line="280" w:lineRule="atLeast"/>
        <w:rPr>
          <w:rFonts w:cs="Arial"/>
          <w:sz w:val="20"/>
          <w:lang w:val="sl-SI"/>
        </w:rPr>
      </w:pPr>
      <w:r w:rsidRPr="00534EA1">
        <w:rPr>
          <w:rFonts w:cs="Arial"/>
          <w:sz w:val="20"/>
          <w:lang w:val="sl-SI"/>
        </w:rPr>
        <w:t xml:space="preserve">da </w:t>
      </w:r>
      <w:r w:rsidR="00136AD0" w:rsidRPr="00534EA1">
        <w:rPr>
          <w:rFonts w:cs="Arial"/>
          <w:sz w:val="20"/>
          <w:lang w:val="sl-SI"/>
        </w:rPr>
        <w:t>oprema</w:t>
      </w:r>
      <w:r w:rsidRPr="00534EA1">
        <w:rPr>
          <w:rFonts w:cs="Arial"/>
          <w:sz w:val="20"/>
          <w:lang w:val="sl-SI"/>
        </w:rPr>
        <w:t xml:space="preserve"> popolnoma ustreza vsem tehničnim opisom, karakteristikam in specifikacijam, ki so bila dana v okviru </w:t>
      </w:r>
      <w:r w:rsidR="002C139D" w:rsidRPr="00534EA1">
        <w:rPr>
          <w:rFonts w:cs="Arial"/>
          <w:sz w:val="20"/>
          <w:lang w:val="sl-SI"/>
        </w:rPr>
        <w:t>D</w:t>
      </w:r>
      <w:r w:rsidRPr="00534EA1">
        <w:rPr>
          <w:rFonts w:cs="Arial"/>
          <w:sz w:val="20"/>
          <w:lang w:val="sl-SI"/>
        </w:rPr>
        <w:t>okumentacije v zvezi z oddajo naročila in ponudbene dokumentacije ali so priloga te pogodbe,</w:t>
      </w:r>
    </w:p>
    <w:p w14:paraId="6E916456" w14:textId="57D8E2F3" w:rsidR="00A04085" w:rsidRPr="00534EA1" w:rsidRDefault="00A04085" w:rsidP="006327C8">
      <w:pPr>
        <w:pStyle w:val="BodyText3"/>
        <w:numPr>
          <w:ilvl w:val="0"/>
          <w:numId w:val="8"/>
        </w:numPr>
        <w:spacing w:line="280" w:lineRule="atLeast"/>
        <w:rPr>
          <w:rFonts w:cs="Arial"/>
          <w:sz w:val="20"/>
          <w:lang w:val="sl-SI"/>
        </w:rPr>
      </w:pPr>
      <w:r w:rsidRPr="00534EA1">
        <w:rPr>
          <w:rFonts w:cs="Arial"/>
          <w:sz w:val="20"/>
          <w:lang w:val="sl-SI"/>
        </w:rPr>
        <w:t xml:space="preserve">da bo naročnik pridobil vse pravice, ki so vezane na </w:t>
      </w:r>
      <w:r w:rsidR="00136AD0" w:rsidRPr="00534EA1">
        <w:rPr>
          <w:rFonts w:cs="Arial"/>
          <w:sz w:val="20"/>
          <w:lang w:val="sl-SI"/>
        </w:rPr>
        <w:t>opremo</w:t>
      </w:r>
      <w:r w:rsidRPr="00534EA1">
        <w:rPr>
          <w:rFonts w:cs="Arial"/>
          <w:sz w:val="20"/>
          <w:lang w:val="sl-SI"/>
        </w:rPr>
        <w:t xml:space="preserve">, ponudnik pa bo brezhibno izvrševal vse obveznosti, ki so vezane na </w:t>
      </w:r>
      <w:r w:rsidR="00136AD0" w:rsidRPr="00534EA1">
        <w:rPr>
          <w:rFonts w:cs="Arial"/>
          <w:sz w:val="20"/>
          <w:lang w:val="sl-SI"/>
        </w:rPr>
        <w:t>opremo</w:t>
      </w:r>
      <w:r w:rsidRPr="00534EA1">
        <w:rPr>
          <w:rFonts w:cs="Arial"/>
          <w:sz w:val="20"/>
          <w:lang w:val="sl-SI"/>
        </w:rPr>
        <w:t>.</w:t>
      </w:r>
    </w:p>
    <w:p w14:paraId="5AC31C2B" w14:textId="77777777" w:rsidR="00A04085" w:rsidRPr="00534EA1" w:rsidRDefault="00A04085" w:rsidP="00362962">
      <w:pPr>
        <w:pStyle w:val="BodyText3"/>
        <w:spacing w:line="280" w:lineRule="atLeast"/>
        <w:rPr>
          <w:rFonts w:cs="Arial"/>
          <w:sz w:val="20"/>
          <w:lang w:val="sl-SI"/>
        </w:rPr>
      </w:pPr>
    </w:p>
    <w:p w14:paraId="7F64EB59" w14:textId="3D0E76C2" w:rsidR="00793C26" w:rsidRPr="00534EA1" w:rsidRDefault="00A04085" w:rsidP="00362962">
      <w:pPr>
        <w:pStyle w:val="BodyText3"/>
        <w:spacing w:line="280" w:lineRule="atLeast"/>
        <w:rPr>
          <w:rFonts w:cs="Arial"/>
          <w:sz w:val="20"/>
          <w:lang w:val="sl-SI"/>
        </w:rPr>
      </w:pPr>
      <w:r w:rsidRPr="00534EA1">
        <w:rPr>
          <w:rFonts w:cs="Arial"/>
          <w:sz w:val="20"/>
          <w:lang w:val="sl-SI"/>
        </w:rPr>
        <w:t xml:space="preserve">(2) Za </w:t>
      </w:r>
      <w:r w:rsidR="00C704C4" w:rsidRPr="00534EA1">
        <w:rPr>
          <w:rFonts w:cs="Arial"/>
          <w:sz w:val="20"/>
          <w:lang w:val="sl-SI"/>
        </w:rPr>
        <w:t>opremo</w:t>
      </w:r>
      <w:r w:rsidRPr="00534EA1">
        <w:rPr>
          <w:rFonts w:cs="Arial"/>
          <w:sz w:val="20"/>
          <w:lang w:val="sl-SI"/>
        </w:rPr>
        <w:t xml:space="preserve">, ki je predmet te pogodbe, daje ponudnik </w:t>
      </w:r>
      <w:r w:rsidR="002C139D" w:rsidRPr="00534EA1">
        <w:rPr>
          <w:rFonts w:cs="Arial"/>
          <w:sz w:val="20"/>
          <w:lang w:val="sl-SI"/>
        </w:rPr>
        <w:t xml:space="preserve">……..  mesečno garancijo </w:t>
      </w:r>
      <w:r w:rsidR="002C139D" w:rsidRPr="00534EA1">
        <w:rPr>
          <w:rFonts w:cs="Arial"/>
          <w:i/>
          <w:sz w:val="16"/>
          <w:szCs w:val="16"/>
          <w:lang w:val="sl-SI"/>
        </w:rPr>
        <w:t xml:space="preserve">(najmanj </w:t>
      </w:r>
      <w:r w:rsidR="00C704C4" w:rsidRPr="00534EA1">
        <w:rPr>
          <w:rFonts w:cs="Arial"/>
          <w:i/>
          <w:sz w:val="16"/>
          <w:szCs w:val="16"/>
          <w:lang w:val="sl-SI"/>
        </w:rPr>
        <w:t>36</w:t>
      </w:r>
      <w:r w:rsidR="00CE6F04" w:rsidRPr="00534EA1">
        <w:rPr>
          <w:rFonts w:cs="Arial"/>
          <w:i/>
          <w:sz w:val="16"/>
          <w:szCs w:val="16"/>
          <w:lang w:val="sl-SI"/>
        </w:rPr>
        <w:t xml:space="preserve">-mesečno </w:t>
      </w:r>
      <w:r w:rsidRPr="00534EA1">
        <w:rPr>
          <w:rFonts w:cs="Arial"/>
          <w:i/>
          <w:sz w:val="16"/>
          <w:szCs w:val="16"/>
          <w:lang w:val="sl-SI"/>
        </w:rPr>
        <w:t>garancijo</w:t>
      </w:r>
      <w:r w:rsidR="002C139D" w:rsidRPr="00534EA1">
        <w:rPr>
          <w:rFonts w:cs="Arial"/>
          <w:i/>
          <w:sz w:val="16"/>
          <w:szCs w:val="16"/>
          <w:lang w:val="sl-SI"/>
        </w:rPr>
        <w:t>)</w:t>
      </w:r>
      <w:r w:rsidRPr="00534EA1">
        <w:rPr>
          <w:rFonts w:cs="Arial"/>
          <w:sz w:val="20"/>
          <w:lang w:val="sl-SI"/>
        </w:rPr>
        <w:t xml:space="preserve"> za brezhibno tehnično delovanje</w:t>
      </w:r>
      <w:r w:rsidR="00CE6F04" w:rsidRPr="00534EA1">
        <w:rPr>
          <w:rFonts w:cs="Arial"/>
          <w:sz w:val="20"/>
          <w:lang w:val="sl-SI"/>
        </w:rPr>
        <w:t>.</w:t>
      </w:r>
      <w:r w:rsidRPr="00534EA1">
        <w:rPr>
          <w:rFonts w:cs="Arial"/>
          <w:sz w:val="20"/>
          <w:lang w:val="sl-SI"/>
        </w:rPr>
        <w:t xml:space="preserve"> Garancijski rok teče od dneva podpisa zapisnika</w:t>
      </w:r>
      <w:r w:rsidR="000C712E" w:rsidRPr="00534EA1">
        <w:rPr>
          <w:rFonts w:cs="Arial"/>
          <w:sz w:val="20"/>
          <w:lang w:val="sl-SI"/>
        </w:rPr>
        <w:t xml:space="preserve"> o </w:t>
      </w:r>
      <w:r w:rsidR="002943EE" w:rsidRPr="00534EA1">
        <w:rPr>
          <w:rFonts w:cs="Arial"/>
          <w:sz w:val="20"/>
          <w:lang w:val="sl-SI"/>
        </w:rPr>
        <w:t>uspešnem</w:t>
      </w:r>
      <w:r w:rsidR="000C712E" w:rsidRPr="00534EA1">
        <w:rPr>
          <w:rFonts w:cs="Arial"/>
          <w:sz w:val="20"/>
          <w:lang w:val="sl-SI"/>
        </w:rPr>
        <w:t xml:space="preserve"> </w:t>
      </w:r>
      <w:r w:rsidR="00C704C4" w:rsidRPr="00534EA1">
        <w:rPr>
          <w:rFonts w:cs="Arial"/>
          <w:sz w:val="20"/>
          <w:lang w:val="sl-SI"/>
        </w:rPr>
        <w:t xml:space="preserve">končnem </w:t>
      </w:r>
      <w:r w:rsidR="000C712E" w:rsidRPr="00534EA1">
        <w:rPr>
          <w:rFonts w:cs="Arial"/>
          <w:sz w:val="20"/>
          <w:lang w:val="sl-SI"/>
        </w:rPr>
        <w:t>prevzemu</w:t>
      </w:r>
      <w:r w:rsidRPr="00534EA1">
        <w:rPr>
          <w:rFonts w:cs="Arial"/>
          <w:sz w:val="20"/>
          <w:lang w:val="sl-SI"/>
        </w:rPr>
        <w:t>. Če je bilo blago v garancijskem roku zamenjano ali bistveno popravljeno, začne teči garancijski rok znova in je dobavitelj dolžan izdati nov garancijski list.</w:t>
      </w:r>
    </w:p>
    <w:p w14:paraId="31413C70" w14:textId="7238E727" w:rsidR="00C704C4" w:rsidRPr="00534EA1" w:rsidRDefault="00793C26" w:rsidP="00362962">
      <w:pPr>
        <w:pStyle w:val="BodyText3"/>
        <w:spacing w:line="280" w:lineRule="atLeast"/>
        <w:rPr>
          <w:rFonts w:cs="Arial"/>
          <w:sz w:val="20"/>
          <w:lang w:val="sl-SI"/>
        </w:rPr>
      </w:pPr>
      <w:r w:rsidRPr="00534EA1">
        <w:rPr>
          <w:rFonts w:cs="Arial"/>
          <w:sz w:val="20"/>
          <w:lang w:val="sl-SI"/>
        </w:rPr>
        <w:lastRenderedPageBreak/>
        <w:t xml:space="preserve">(3) </w:t>
      </w:r>
      <w:r w:rsidR="0034502B" w:rsidRPr="00534EA1">
        <w:rPr>
          <w:rFonts w:cs="Arial"/>
          <w:sz w:val="20"/>
          <w:lang w:val="sl-SI"/>
        </w:rPr>
        <w:t xml:space="preserve">Ponudnik mora za celotno ponujeno opremo, v času garancijskega roka iz </w:t>
      </w:r>
      <w:r w:rsidR="00C704C4" w:rsidRPr="00534EA1">
        <w:rPr>
          <w:rFonts w:cs="Arial"/>
          <w:sz w:val="20"/>
          <w:lang w:val="sl-SI"/>
        </w:rPr>
        <w:t>drugega</w:t>
      </w:r>
      <w:r w:rsidR="0034502B" w:rsidRPr="00534EA1">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sidRPr="00534EA1">
        <w:rPr>
          <w:rFonts w:cs="Arial"/>
          <w:sz w:val="20"/>
          <w:lang w:val="sl-SI"/>
        </w:rPr>
        <w:t>i</w:t>
      </w:r>
      <w:r w:rsidR="0034502B" w:rsidRPr="00534EA1">
        <w:rPr>
          <w:rFonts w:cs="Arial"/>
          <w:sz w:val="20"/>
          <w:lang w:val="sl-SI"/>
        </w:rPr>
        <w:t xml:space="preserve"> odpravljanju napak, s pomočjo telefonskega klica ali elektronske pošte.</w:t>
      </w:r>
    </w:p>
    <w:p w14:paraId="04607CCA" w14:textId="04A00A55" w:rsidR="00C704C4" w:rsidRPr="00534EA1" w:rsidRDefault="00C704C4" w:rsidP="00362962">
      <w:pPr>
        <w:pStyle w:val="BodyText3"/>
        <w:spacing w:line="280" w:lineRule="atLeast"/>
        <w:rPr>
          <w:rFonts w:cs="Arial"/>
          <w:sz w:val="20"/>
          <w:lang w:val="sl-SI"/>
        </w:rPr>
      </w:pPr>
    </w:p>
    <w:p w14:paraId="0AB91428" w14:textId="16B8D79A" w:rsidR="00C704C4" w:rsidRPr="00534EA1" w:rsidRDefault="00C704C4" w:rsidP="00362962">
      <w:pPr>
        <w:pStyle w:val="BodyText3"/>
        <w:spacing w:line="280" w:lineRule="atLeast"/>
        <w:rPr>
          <w:rFonts w:cs="Arial"/>
          <w:sz w:val="20"/>
          <w:lang w:val="sl-SI"/>
        </w:rPr>
      </w:pPr>
      <w:r w:rsidRPr="00534EA1">
        <w:rPr>
          <w:rFonts w:cs="Arial"/>
          <w:sz w:val="20"/>
          <w:lang w:val="sl-SI"/>
        </w:rPr>
        <w:t xml:space="preserve">(4) Ponudnik mora za celotno trajanje garancijske dobe zagotavljati odzivni čas, ki ni daljši od </w:t>
      </w:r>
      <w:r w:rsidR="00F629DC" w:rsidRPr="00534EA1">
        <w:rPr>
          <w:rFonts w:cs="Arial"/>
          <w:sz w:val="20"/>
          <w:lang w:val="sl-SI"/>
        </w:rPr>
        <w:t xml:space="preserve">12 </w:t>
      </w:r>
      <w:r w:rsidRPr="00534EA1">
        <w:rPr>
          <w:rFonts w:cs="Arial"/>
          <w:sz w:val="20"/>
          <w:lang w:val="sl-SI"/>
        </w:rPr>
        <w:t xml:space="preserve">ur. Storitve servisiranja ponujene opreme bo izvajal </w:t>
      </w:r>
      <w:r w:rsidR="009D068D" w:rsidRPr="00534EA1">
        <w:rPr>
          <w:rFonts w:cs="Arial"/>
          <w:sz w:val="20"/>
          <w:lang w:val="sl-SI"/>
        </w:rPr>
        <w:t>pooblaščen servis iz OBR-</w:t>
      </w:r>
      <w:r w:rsidR="005A6467" w:rsidRPr="00534EA1">
        <w:rPr>
          <w:rFonts w:cs="Arial"/>
          <w:sz w:val="20"/>
          <w:lang w:val="sl-SI"/>
        </w:rPr>
        <w:t>7</w:t>
      </w:r>
      <w:r w:rsidR="009D068D" w:rsidRPr="00534EA1">
        <w:rPr>
          <w:rFonts w:cs="Arial"/>
          <w:sz w:val="20"/>
          <w:lang w:val="sl-SI"/>
        </w:rPr>
        <w:t xml:space="preserve"> ponudbene dokumentacije.</w:t>
      </w:r>
    </w:p>
    <w:p w14:paraId="04FC8F0E" w14:textId="47645D4F" w:rsidR="00A04085" w:rsidRPr="00534EA1" w:rsidRDefault="00A04085" w:rsidP="00362962">
      <w:pPr>
        <w:pStyle w:val="BodyText3"/>
        <w:spacing w:line="280" w:lineRule="atLeast"/>
        <w:rPr>
          <w:rFonts w:cs="Arial"/>
          <w:sz w:val="20"/>
          <w:lang w:val="sl-SI"/>
        </w:rPr>
      </w:pPr>
    </w:p>
    <w:p w14:paraId="705C6AC6" w14:textId="5BA588AE" w:rsidR="00C704C4" w:rsidRPr="00534EA1" w:rsidRDefault="009D068D" w:rsidP="00362962">
      <w:pPr>
        <w:pStyle w:val="BodyText3"/>
        <w:spacing w:line="280" w:lineRule="atLeast"/>
        <w:rPr>
          <w:rFonts w:cs="Arial"/>
          <w:sz w:val="20"/>
          <w:lang w:val="sl-SI"/>
        </w:rPr>
      </w:pPr>
      <w:r w:rsidRPr="00534EA1">
        <w:rPr>
          <w:rFonts w:cs="Arial"/>
          <w:sz w:val="20"/>
          <w:lang w:val="sl-SI"/>
        </w:rPr>
        <w:t xml:space="preserve">(5) </w:t>
      </w:r>
      <w:r w:rsidR="00823DB0" w:rsidRPr="00534EA1">
        <w:rPr>
          <w:rFonts w:cs="Arial"/>
          <w:sz w:val="20"/>
          <w:lang w:val="sl-SI"/>
        </w:rPr>
        <w:t>Ponudnik mora zagotoviti odpošiljanje nadomestnega modula s hitro pošto v roku 72 ur po zahtevi, upoštevajoč delovne dni. Zahteva naročnika bo poslana preko elektronske pošte.</w:t>
      </w:r>
    </w:p>
    <w:p w14:paraId="02397764" w14:textId="71A5E64E" w:rsidR="00D02E1E" w:rsidRPr="00534EA1" w:rsidRDefault="00D02E1E" w:rsidP="00362962">
      <w:pPr>
        <w:pStyle w:val="BodyText3"/>
        <w:spacing w:line="280" w:lineRule="atLeast"/>
        <w:rPr>
          <w:rFonts w:cs="Arial"/>
          <w:sz w:val="20"/>
          <w:lang w:val="sl-SI"/>
        </w:rPr>
      </w:pPr>
    </w:p>
    <w:p w14:paraId="485DFA1A" w14:textId="74F176D8" w:rsidR="00D02E1E" w:rsidRPr="00534EA1" w:rsidRDefault="00D02E1E" w:rsidP="00D02E1E">
      <w:pPr>
        <w:tabs>
          <w:tab w:val="left" w:pos="0"/>
        </w:tabs>
        <w:spacing w:line="280" w:lineRule="atLeast"/>
      </w:pPr>
      <w:r w:rsidRPr="00534EA1">
        <w:rPr>
          <w:rFonts w:cs="Arial"/>
        </w:rPr>
        <w:t>(6)</w:t>
      </w:r>
      <w:r w:rsidRPr="00534EA1">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534EA1" w:rsidRDefault="00D02E1E" w:rsidP="00362962">
      <w:pPr>
        <w:pStyle w:val="BodyText3"/>
        <w:spacing w:line="280" w:lineRule="atLeast"/>
        <w:rPr>
          <w:rFonts w:cs="Arial"/>
          <w:sz w:val="20"/>
          <w:lang w:val="sl-SI"/>
        </w:rPr>
      </w:pPr>
    </w:p>
    <w:p w14:paraId="57F15FD7" w14:textId="0552BE6E" w:rsidR="00C704C4" w:rsidRPr="00534EA1" w:rsidRDefault="00D02E1E" w:rsidP="00362962">
      <w:pPr>
        <w:pStyle w:val="BodyText3"/>
        <w:spacing w:line="280" w:lineRule="atLeast"/>
        <w:rPr>
          <w:rFonts w:cs="Arial"/>
          <w:sz w:val="20"/>
          <w:lang w:val="sl-SI"/>
        </w:rPr>
      </w:pPr>
      <w:r w:rsidRPr="00534EA1">
        <w:rPr>
          <w:rFonts w:cs="Arial"/>
          <w:sz w:val="20"/>
          <w:lang w:val="sl-SI"/>
        </w:rPr>
        <w:t>(7) V primeru šestih ali več napak na isti napravi mora ponudnik  na lastne stroške zagotovili zamenjavo okvarjene naprave z novo napravo v roku 15 dni od prijave šeste napake.</w:t>
      </w:r>
    </w:p>
    <w:p w14:paraId="52602567" w14:textId="4D87B709" w:rsidR="00D02E1E" w:rsidRPr="00534EA1" w:rsidRDefault="00D02E1E" w:rsidP="00362962">
      <w:pPr>
        <w:pStyle w:val="BodyText3"/>
        <w:spacing w:line="280" w:lineRule="atLeast"/>
        <w:rPr>
          <w:rFonts w:cs="Arial"/>
          <w:sz w:val="20"/>
          <w:lang w:val="sl-SI"/>
        </w:rPr>
      </w:pPr>
    </w:p>
    <w:p w14:paraId="043657FE" w14:textId="33195922" w:rsidR="00D02E1E" w:rsidRPr="00534EA1" w:rsidRDefault="00D02E1E" w:rsidP="00362962">
      <w:pPr>
        <w:pStyle w:val="BodyText3"/>
        <w:spacing w:line="280" w:lineRule="atLeast"/>
        <w:rPr>
          <w:rFonts w:cs="Arial"/>
          <w:sz w:val="20"/>
          <w:lang w:val="sl-SI"/>
        </w:rPr>
      </w:pPr>
      <w:r w:rsidRPr="00534EA1">
        <w:rPr>
          <w:rFonts w:cs="Arial"/>
          <w:sz w:val="20"/>
          <w:lang w:val="sl-SI"/>
        </w:rPr>
        <w:t>(8) O vsaki intervenciji (popravilu napake) mora ponudnik naročniku izdati pisno poročilo o opravljenem delu in morebitnih zamenjanih komponentah.</w:t>
      </w:r>
    </w:p>
    <w:p w14:paraId="5DF5A074" w14:textId="77777777" w:rsidR="00D02E1E" w:rsidRPr="00534EA1" w:rsidRDefault="00D02E1E" w:rsidP="00362962">
      <w:pPr>
        <w:pStyle w:val="BodyText3"/>
        <w:spacing w:line="280" w:lineRule="atLeast"/>
        <w:rPr>
          <w:rFonts w:cs="Arial"/>
          <w:sz w:val="20"/>
          <w:lang w:val="sl-SI"/>
        </w:rPr>
      </w:pPr>
    </w:p>
    <w:p w14:paraId="4C37D37B" w14:textId="0DF4E549" w:rsidR="00BA74D4" w:rsidRPr="00534EA1" w:rsidRDefault="00A04085" w:rsidP="00BA74D4">
      <w:pPr>
        <w:pStyle w:val="BodyText3"/>
        <w:spacing w:line="280" w:lineRule="atLeast"/>
        <w:rPr>
          <w:rFonts w:cs="Arial"/>
          <w:sz w:val="20"/>
          <w:lang w:val="sl-SI"/>
        </w:rPr>
      </w:pPr>
      <w:r w:rsidRPr="00534EA1">
        <w:rPr>
          <w:rFonts w:cs="Arial"/>
          <w:sz w:val="20"/>
          <w:lang w:val="sl-SI"/>
        </w:rPr>
        <w:t>(</w:t>
      </w:r>
      <w:r w:rsidR="00D02E1E" w:rsidRPr="00534EA1">
        <w:rPr>
          <w:rFonts w:cs="Arial"/>
          <w:sz w:val="20"/>
          <w:lang w:val="sl-SI"/>
        </w:rPr>
        <w:t>9</w:t>
      </w:r>
      <w:r w:rsidRPr="00534EA1">
        <w:rPr>
          <w:rFonts w:cs="Arial"/>
          <w:sz w:val="20"/>
          <w:lang w:val="sl-SI"/>
        </w:rPr>
        <w:t xml:space="preserve">) Ponudnik mora zagotoviti razpoložljivost in združljivost nadomestnih delov najmanj </w:t>
      </w:r>
      <w:r w:rsidR="00D02E1E" w:rsidRPr="00534EA1">
        <w:rPr>
          <w:rFonts w:cs="Arial"/>
          <w:sz w:val="20"/>
          <w:lang w:val="sl-SI"/>
        </w:rPr>
        <w:t>8</w:t>
      </w:r>
      <w:r w:rsidRPr="00534EA1">
        <w:rPr>
          <w:rFonts w:cs="Arial"/>
          <w:sz w:val="20"/>
          <w:lang w:val="sl-SI"/>
        </w:rPr>
        <w:t xml:space="preserve"> let od </w:t>
      </w:r>
      <w:r w:rsidR="00D02E1E" w:rsidRPr="00534EA1">
        <w:rPr>
          <w:rFonts w:cs="Arial"/>
          <w:sz w:val="20"/>
          <w:lang w:val="sl-SI"/>
        </w:rPr>
        <w:t>datuma končnega prevzema ponujene opreme. Za čas trajanja garancijske dobe so vsi nadomestni deli vključeni v ceno iz prvega odstavka 4. člena te pogodbe.</w:t>
      </w:r>
      <w:bookmarkStart w:id="227" w:name="_Hlk521588595"/>
      <w:bookmarkEnd w:id="224"/>
      <w:bookmarkEnd w:id="225"/>
    </w:p>
    <w:bookmarkEnd w:id="226"/>
    <w:p w14:paraId="6D8924FD" w14:textId="77777777" w:rsidR="00663CAE" w:rsidRPr="00534EA1" w:rsidRDefault="00663CAE" w:rsidP="00052C50">
      <w:pPr>
        <w:pStyle w:val="BodyText3"/>
        <w:spacing w:line="280" w:lineRule="atLeast"/>
        <w:rPr>
          <w:rFonts w:cs="Arial"/>
          <w:b/>
          <w:sz w:val="20"/>
          <w:lang w:val="sl-SI"/>
        </w:rPr>
      </w:pPr>
    </w:p>
    <w:p w14:paraId="58E00217" w14:textId="77777777" w:rsidR="00CD52C5" w:rsidRPr="00534EA1" w:rsidRDefault="00CD52C5" w:rsidP="00052C50">
      <w:pPr>
        <w:pStyle w:val="BodyText3"/>
        <w:spacing w:line="280" w:lineRule="atLeast"/>
        <w:rPr>
          <w:rFonts w:cs="Arial"/>
          <w:b/>
          <w:sz w:val="20"/>
          <w:lang w:val="sl-SI"/>
        </w:rPr>
      </w:pPr>
    </w:p>
    <w:p w14:paraId="6E6F4F54" w14:textId="0F34896F" w:rsidR="003225BB" w:rsidRPr="00534EA1" w:rsidRDefault="006D2BB3" w:rsidP="00CC229C">
      <w:pPr>
        <w:pStyle w:val="BodyText3"/>
        <w:spacing w:line="280" w:lineRule="atLeast"/>
        <w:jc w:val="center"/>
        <w:rPr>
          <w:rFonts w:cs="Arial"/>
          <w:b/>
          <w:sz w:val="20"/>
          <w:lang w:val="sl-SI"/>
        </w:rPr>
      </w:pPr>
      <w:r w:rsidRPr="00534EA1">
        <w:rPr>
          <w:rFonts w:cs="Arial"/>
          <w:b/>
          <w:sz w:val="20"/>
          <w:lang w:val="sl-SI"/>
        </w:rPr>
        <w:t>REKLAMACIJE IN ODGOVORNOST</w:t>
      </w:r>
    </w:p>
    <w:p w14:paraId="3267F511" w14:textId="469A499C" w:rsidR="006D2BB3" w:rsidRPr="00534EA1" w:rsidRDefault="00106C95" w:rsidP="00362962">
      <w:pPr>
        <w:pStyle w:val="BodyText3"/>
        <w:spacing w:line="280" w:lineRule="atLeast"/>
        <w:jc w:val="center"/>
        <w:rPr>
          <w:rFonts w:cs="Arial"/>
          <w:b/>
          <w:sz w:val="20"/>
          <w:lang w:val="sl-SI"/>
        </w:rPr>
      </w:pPr>
      <w:r w:rsidRPr="00534EA1">
        <w:rPr>
          <w:rFonts w:cs="Arial"/>
          <w:b/>
          <w:sz w:val="20"/>
          <w:lang w:val="sl-SI"/>
        </w:rPr>
        <w:t>1</w:t>
      </w:r>
      <w:r w:rsidR="00D752E6" w:rsidRPr="00534EA1">
        <w:rPr>
          <w:rFonts w:cs="Arial"/>
          <w:b/>
          <w:sz w:val="20"/>
          <w:lang w:val="sl-SI"/>
        </w:rPr>
        <w:t>2</w:t>
      </w:r>
      <w:r w:rsidR="006D2BB3" w:rsidRPr="00534EA1">
        <w:rPr>
          <w:rFonts w:cs="Arial"/>
          <w:b/>
          <w:sz w:val="20"/>
          <w:lang w:val="sl-SI"/>
        </w:rPr>
        <w:t>. člen</w:t>
      </w:r>
    </w:p>
    <w:p w14:paraId="49505F87" w14:textId="6FBC9BC0" w:rsidR="000B1088" w:rsidRPr="00534EA1" w:rsidRDefault="000B1088" w:rsidP="00362962">
      <w:pPr>
        <w:spacing w:line="280" w:lineRule="atLeast"/>
        <w:rPr>
          <w:szCs w:val="20"/>
        </w:rPr>
      </w:pPr>
    </w:p>
    <w:p w14:paraId="25CDF057" w14:textId="26FDF06F" w:rsidR="000B1088" w:rsidRPr="00534EA1" w:rsidRDefault="000B1088" w:rsidP="00362962">
      <w:pPr>
        <w:spacing w:line="280" w:lineRule="atLeast"/>
        <w:rPr>
          <w:szCs w:val="20"/>
        </w:rPr>
      </w:pPr>
      <w:r w:rsidRPr="00534EA1">
        <w:rPr>
          <w:szCs w:val="20"/>
        </w:rPr>
        <w:t>(</w:t>
      </w:r>
      <w:r w:rsidR="002547F5" w:rsidRPr="00534EA1">
        <w:rPr>
          <w:szCs w:val="20"/>
        </w:rPr>
        <w:t>1</w:t>
      </w:r>
      <w:r w:rsidRPr="00534EA1">
        <w:rPr>
          <w:szCs w:val="20"/>
        </w:rPr>
        <w:t xml:space="preserve">) </w:t>
      </w:r>
      <w:r w:rsidR="009077B5" w:rsidRPr="00534EA1">
        <w:rPr>
          <w:szCs w:val="20"/>
        </w:rPr>
        <w:t>Ponudnik</w:t>
      </w:r>
      <w:r w:rsidRPr="00534EA1">
        <w:rPr>
          <w:szCs w:val="20"/>
        </w:rPr>
        <w:t xml:space="preserve"> odgovarja za skrite napake na dobavljenem blagu. Skrite napake so tiste, ki jih naročnik ni mogel odkriti z običajnim pregledom dobavljenega blaga. Naročnik mora obvestiti </w:t>
      </w:r>
      <w:r w:rsidR="009077B5" w:rsidRPr="00534EA1">
        <w:rPr>
          <w:szCs w:val="20"/>
        </w:rPr>
        <w:t>ponudnika</w:t>
      </w:r>
      <w:r w:rsidRPr="00534EA1">
        <w:rPr>
          <w:szCs w:val="20"/>
        </w:rPr>
        <w:t xml:space="preserve"> o napaki v osmih (8) dneh od dneva, ko je napako opazil.</w:t>
      </w:r>
    </w:p>
    <w:p w14:paraId="34AB3F57" w14:textId="77777777" w:rsidR="000B1088" w:rsidRPr="00534EA1" w:rsidRDefault="000B1088" w:rsidP="00362962">
      <w:pPr>
        <w:spacing w:line="280" w:lineRule="atLeast"/>
        <w:rPr>
          <w:szCs w:val="20"/>
        </w:rPr>
      </w:pPr>
    </w:p>
    <w:p w14:paraId="012919B3" w14:textId="4D314383" w:rsidR="006D2BB3" w:rsidRPr="00534EA1" w:rsidRDefault="000B1088" w:rsidP="00362962">
      <w:pPr>
        <w:spacing w:line="280" w:lineRule="atLeast"/>
        <w:rPr>
          <w:szCs w:val="20"/>
        </w:rPr>
      </w:pPr>
      <w:r w:rsidRPr="00534EA1">
        <w:rPr>
          <w:szCs w:val="20"/>
        </w:rPr>
        <w:t>(</w:t>
      </w:r>
      <w:r w:rsidR="002547F5" w:rsidRPr="00534EA1">
        <w:rPr>
          <w:szCs w:val="20"/>
        </w:rPr>
        <w:t>2</w:t>
      </w:r>
      <w:r w:rsidRPr="00534EA1">
        <w:rPr>
          <w:szCs w:val="20"/>
        </w:rPr>
        <w:t xml:space="preserve">) </w:t>
      </w:r>
      <w:r w:rsidR="006D2BB3" w:rsidRPr="00534EA1">
        <w:rPr>
          <w:szCs w:val="20"/>
        </w:rPr>
        <w:t>Naročnik bo napake</w:t>
      </w:r>
      <w:r w:rsidR="0087006D" w:rsidRPr="00534EA1">
        <w:rPr>
          <w:szCs w:val="20"/>
        </w:rPr>
        <w:t xml:space="preserve"> v kakovosti</w:t>
      </w:r>
      <w:r w:rsidR="006D2BB3" w:rsidRPr="00534EA1">
        <w:rPr>
          <w:szCs w:val="20"/>
        </w:rPr>
        <w:t xml:space="preserve"> reklamiral takoj, ko jih bo ugotovil.  </w:t>
      </w:r>
    </w:p>
    <w:p w14:paraId="357BA590" w14:textId="77777777" w:rsidR="000B1088" w:rsidRPr="00534EA1" w:rsidRDefault="000B1088" w:rsidP="00362962">
      <w:pPr>
        <w:spacing w:line="280" w:lineRule="atLeast"/>
        <w:rPr>
          <w:szCs w:val="20"/>
        </w:rPr>
      </w:pPr>
    </w:p>
    <w:p w14:paraId="2B5DA68C" w14:textId="53269C95" w:rsidR="000A78DF" w:rsidRPr="00534EA1" w:rsidRDefault="000B1088" w:rsidP="00362962">
      <w:pPr>
        <w:spacing w:line="280" w:lineRule="atLeast"/>
        <w:rPr>
          <w:szCs w:val="20"/>
        </w:rPr>
      </w:pPr>
      <w:r w:rsidRPr="00534EA1">
        <w:rPr>
          <w:szCs w:val="20"/>
        </w:rPr>
        <w:t>(</w:t>
      </w:r>
      <w:r w:rsidR="002547F5" w:rsidRPr="00534EA1">
        <w:rPr>
          <w:szCs w:val="20"/>
        </w:rPr>
        <w:t>3</w:t>
      </w:r>
      <w:r w:rsidRPr="00534EA1">
        <w:rPr>
          <w:szCs w:val="20"/>
        </w:rPr>
        <w:t xml:space="preserve">) </w:t>
      </w:r>
      <w:r w:rsidR="006D2BB3" w:rsidRPr="00534EA1">
        <w:rPr>
          <w:szCs w:val="20"/>
        </w:rPr>
        <w:t xml:space="preserve">Rok za rešitev reklamacije je največ </w:t>
      </w:r>
      <w:r w:rsidR="00791C70" w:rsidRPr="00534EA1">
        <w:rPr>
          <w:szCs w:val="20"/>
        </w:rPr>
        <w:t>1</w:t>
      </w:r>
      <w:r w:rsidR="00C66CA6" w:rsidRPr="00534EA1">
        <w:rPr>
          <w:szCs w:val="20"/>
        </w:rPr>
        <w:t>0</w:t>
      </w:r>
      <w:r w:rsidR="006D2BB3" w:rsidRPr="00534EA1">
        <w:rPr>
          <w:szCs w:val="20"/>
        </w:rPr>
        <w:t xml:space="preserve"> </w:t>
      </w:r>
      <w:r w:rsidRPr="00534EA1">
        <w:rPr>
          <w:szCs w:val="20"/>
        </w:rPr>
        <w:t>delovn</w:t>
      </w:r>
      <w:r w:rsidR="00C66CA6" w:rsidRPr="00534EA1">
        <w:rPr>
          <w:szCs w:val="20"/>
        </w:rPr>
        <w:t>ih</w:t>
      </w:r>
      <w:r w:rsidRPr="00534EA1">
        <w:rPr>
          <w:szCs w:val="20"/>
        </w:rPr>
        <w:t xml:space="preserve"> </w:t>
      </w:r>
      <w:r w:rsidR="006D2BB3" w:rsidRPr="00534EA1">
        <w:rPr>
          <w:szCs w:val="20"/>
        </w:rPr>
        <w:t xml:space="preserve">dni od prejema pisnega ali ustnega obvestila naročnika o reklamaciji. Vsi morebitni stroški reklamacij bremenijo </w:t>
      </w:r>
      <w:r w:rsidR="009077B5" w:rsidRPr="00534EA1">
        <w:rPr>
          <w:szCs w:val="20"/>
        </w:rPr>
        <w:t>ponudnik</w:t>
      </w:r>
      <w:r w:rsidRPr="00534EA1">
        <w:rPr>
          <w:szCs w:val="20"/>
        </w:rPr>
        <w:t>a</w:t>
      </w:r>
      <w:r w:rsidR="006D2BB3" w:rsidRPr="00534EA1">
        <w:rPr>
          <w:szCs w:val="20"/>
        </w:rPr>
        <w:t>.</w:t>
      </w:r>
    </w:p>
    <w:p w14:paraId="20DA2694" w14:textId="77777777" w:rsidR="00052C50" w:rsidRPr="00534EA1" w:rsidRDefault="00052C50" w:rsidP="00D752E6">
      <w:pPr>
        <w:pStyle w:val="BodyText3"/>
        <w:spacing w:line="280" w:lineRule="atLeast"/>
        <w:rPr>
          <w:rFonts w:cs="Arial"/>
          <w:b/>
          <w:sz w:val="20"/>
          <w:lang w:val="sl-SI"/>
        </w:rPr>
      </w:pPr>
      <w:bookmarkStart w:id="228" w:name="_Hlk521588649"/>
      <w:bookmarkEnd w:id="227"/>
    </w:p>
    <w:p w14:paraId="0355B5D2" w14:textId="77777777" w:rsidR="00CD52C5" w:rsidRPr="00534EA1" w:rsidRDefault="00CD52C5" w:rsidP="00D752E6">
      <w:pPr>
        <w:pStyle w:val="BodyText3"/>
        <w:spacing w:line="280" w:lineRule="atLeast"/>
        <w:rPr>
          <w:rFonts w:cs="Arial"/>
          <w:b/>
          <w:sz w:val="20"/>
          <w:lang w:val="sl-SI"/>
        </w:rPr>
      </w:pPr>
    </w:p>
    <w:p w14:paraId="257B5751" w14:textId="24BC9F13" w:rsidR="003225BB" w:rsidRPr="00534EA1" w:rsidRDefault="00C038FF" w:rsidP="00D752E6">
      <w:pPr>
        <w:pStyle w:val="BodyText3"/>
        <w:spacing w:line="280" w:lineRule="atLeast"/>
        <w:jc w:val="center"/>
        <w:rPr>
          <w:rFonts w:cs="Arial"/>
          <w:b/>
          <w:sz w:val="20"/>
          <w:lang w:val="sl-SI"/>
        </w:rPr>
      </w:pPr>
      <w:r w:rsidRPr="00534EA1">
        <w:rPr>
          <w:rFonts w:cs="Arial"/>
          <w:b/>
          <w:sz w:val="20"/>
          <w:lang w:val="sl-SI"/>
        </w:rPr>
        <w:t>VIŠJA SILA</w:t>
      </w:r>
    </w:p>
    <w:p w14:paraId="47E31EF3" w14:textId="77C78B94" w:rsidR="00423F09" w:rsidRPr="00534EA1" w:rsidRDefault="00C038FF" w:rsidP="00D752E6">
      <w:pPr>
        <w:pStyle w:val="BodyText3"/>
        <w:spacing w:line="280" w:lineRule="atLeast"/>
        <w:jc w:val="center"/>
        <w:rPr>
          <w:rFonts w:cs="Arial"/>
          <w:b/>
          <w:sz w:val="20"/>
          <w:lang w:val="sl-SI"/>
        </w:rPr>
      </w:pPr>
      <w:r w:rsidRPr="00534EA1">
        <w:rPr>
          <w:rFonts w:cs="Arial"/>
          <w:b/>
          <w:sz w:val="20"/>
          <w:lang w:val="sl-SI"/>
        </w:rPr>
        <w:t>1</w:t>
      </w:r>
      <w:r w:rsidR="00D752E6" w:rsidRPr="00534EA1">
        <w:rPr>
          <w:rFonts w:cs="Arial"/>
          <w:b/>
          <w:sz w:val="20"/>
          <w:lang w:val="sl-SI"/>
        </w:rPr>
        <w:t>3</w:t>
      </w:r>
      <w:r w:rsidR="00423F09" w:rsidRPr="00534EA1">
        <w:rPr>
          <w:rFonts w:cs="Arial"/>
          <w:b/>
          <w:sz w:val="20"/>
          <w:lang w:val="sl-SI"/>
        </w:rPr>
        <w:t>. člen</w:t>
      </w:r>
    </w:p>
    <w:p w14:paraId="6F273966" w14:textId="77777777" w:rsidR="00423F09" w:rsidRPr="00534EA1" w:rsidRDefault="00423F09" w:rsidP="00362962">
      <w:pPr>
        <w:spacing w:line="280" w:lineRule="atLeast"/>
        <w:rPr>
          <w:rFonts w:cs="Arial"/>
          <w:color w:val="000000"/>
          <w:szCs w:val="20"/>
        </w:rPr>
      </w:pPr>
    </w:p>
    <w:p w14:paraId="683A94BD" w14:textId="0EFD929C" w:rsidR="00C038FF" w:rsidRPr="00534EA1" w:rsidRDefault="00C038FF" w:rsidP="00362962">
      <w:pPr>
        <w:spacing w:line="280" w:lineRule="atLeast"/>
        <w:rPr>
          <w:rFonts w:cs="Arial"/>
          <w:bCs/>
        </w:rPr>
      </w:pPr>
      <w:r w:rsidRPr="00534EA1">
        <w:rPr>
          <w:rFonts w:cs="Arial"/>
          <w:bCs/>
        </w:rPr>
        <w:t xml:space="preserve">(1) </w:t>
      </w:r>
      <w:r w:rsidR="005D70A6" w:rsidRPr="00534EA1">
        <w:rPr>
          <w:rFonts w:cs="Arial"/>
          <w:bCs/>
        </w:rPr>
        <w:t xml:space="preserve">V primeru višje sile kot so požar, poplava, potres, vojna, stavke in podobno, se lahko naročnik in </w:t>
      </w:r>
      <w:r w:rsidR="00D470C1" w:rsidRPr="00534EA1">
        <w:rPr>
          <w:rFonts w:cs="Arial"/>
          <w:bCs/>
        </w:rPr>
        <w:t>ponudnik</w:t>
      </w:r>
      <w:r w:rsidR="005D70A6" w:rsidRPr="00534EA1">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534EA1" w:rsidRDefault="00C038FF" w:rsidP="00362962">
      <w:pPr>
        <w:spacing w:line="280" w:lineRule="atLeast"/>
        <w:rPr>
          <w:rFonts w:cs="Arial"/>
          <w:bCs/>
        </w:rPr>
      </w:pPr>
    </w:p>
    <w:p w14:paraId="6739211D" w14:textId="73175087" w:rsidR="00EA30EB" w:rsidRPr="00534EA1" w:rsidRDefault="00C038FF" w:rsidP="00362962">
      <w:pPr>
        <w:spacing w:line="280" w:lineRule="atLeast"/>
        <w:rPr>
          <w:rFonts w:cs="Arial"/>
        </w:rPr>
      </w:pPr>
      <w:r w:rsidRPr="00534EA1">
        <w:rPr>
          <w:rFonts w:cs="Arial"/>
          <w:bCs/>
        </w:rPr>
        <w:t xml:space="preserve">(2) </w:t>
      </w:r>
      <w:r w:rsidR="005D70A6" w:rsidRPr="00534EA1">
        <w:rPr>
          <w:rFonts w:cs="Arial"/>
          <w:bCs/>
        </w:rPr>
        <w:t>Prekinitev ali podaljšanje</w:t>
      </w:r>
      <w:r w:rsidR="00874C5C" w:rsidRPr="00534EA1">
        <w:rPr>
          <w:rFonts w:cs="Arial"/>
          <w:bCs/>
        </w:rPr>
        <w:t xml:space="preserve"> </w:t>
      </w:r>
      <w:r w:rsidR="005D70A6" w:rsidRPr="00534EA1">
        <w:rPr>
          <w:rFonts w:cs="Arial"/>
          <w:bCs/>
        </w:rPr>
        <w:t xml:space="preserve">pogodbe mora biti v pisni obliki. </w:t>
      </w:r>
      <w:r w:rsidR="005D70A6" w:rsidRPr="00534EA1">
        <w:rPr>
          <w:rFonts w:cs="Arial"/>
        </w:rPr>
        <w:t xml:space="preserve">V primeru daljšega trajanja višje sile pogodbeni stranki lahko pogodbo razdreta, vsaka stranka nosi svoje, do razdrtja pogodbe nastale stroške. </w:t>
      </w:r>
    </w:p>
    <w:p w14:paraId="0DEA9300" w14:textId="77777777" w:rsidR="00B77B1F" w:rsidRPr="00534EA1" w:rsidRDefault="00B77B1F" w:rsidP="00CE4715">
      <w:pPr>
        <w:spacing w:line="280" w:lineRule="atLeast"/>
        <w:rPr>
          <w:rFonts w:cs="Arial"/>
          <w:b/>
          <w:color w:val="000000"/>
        </w:rPr>
      </w:pPr>
      <w:bookmarkStart w:id="229" w:name="_Hlk521588682"/>
      <w:bookmarkEnd w:id="228"/>
    </w:p>
    <w:p w14:paraId="0C7DF4E4" w14:textId="7DA8387F" w:rsidR="003225BB" w:rsidRPr="00534EA1" w:rsidRDefault="00C038FF" w:rsidP="00CC229C">
      <w:pPr>
        <w:spacing w:line="280" w:lineRule="atLeast"/>
        <w:jc w:val="center"/>
        <w:rPr>
          <w:rFonts w:cs="Arial"/>
          <w:b/>
          <w:color w:val="000000"/>
        </w:rPr>
      </w:pPr>
      <w:r w:rsidRPr="00534EA1">
        <w:rPr>
          <w:rFonts w:cs="Arial"/>
          <w:b/>
          <w:color w:val="000000"/>
        </w:rPr>
        <w:lastRenderedPageBreak/>
        <w:t>VELJAVNOST POGODBE</w:t>
      </w:r>
    </w:p>
    <w:p w14:paraId="2C31FBFD" w14:textId="41D2D930" w:rsidR="00423F09" w:rsidRPr="00534EA1" w:rsidRDefault="00A873FC" w:rsidP="00362962">
      <w:pPr>
        <w:spacing w:line="280" w:lineRule="atLeast"/>
        <w:jc w:val="center"/>
        <w:rPr>
          <w:rFonts w:cs="Arial"/>
          <w:b/>
          <w:color w:val="000000"/>
        </w:rPr>
      </w:pPr>
      <w:r w:rsidRPr="00534EA1">
        <w:rPr>
          <w:rFonts w:cs="Arial"/>
          <w:b/>
          <w:color w:val="000000"/>
        </w:rPr>
        <w:t>1</w:t>
      </w:r>
      <w:r w:rsidR="00D752E6" w:rsidRPr="00534EA1">
        <w:rPr>
          <w:rFonts w:cs="Arial"/>
          <w:b/>
          <w:color w:val="000000"/>
        </w:rPr>
        <w:t>4</w:t>
      </w:r>
      <w:r w:rsidR="00423F09" w:rsidRPr="00534EA1">
        <w:rPr>
          <w:rFonts w:cs="Arial"/>
          <w:b/>
          <w:color w:val="000000"/>
        </w:rPr>
        <w:t>. člen</w:t>
      </w:r>
    </w:p>
    <w:p w14:paraId="149CDC20" w14:textId="77777777" w:rsidR="00423F09" w:rsidRPr="00534EA1" w:rsidRDefault="00423F09" w:rsidP="00362962">
      <w:pPr>
        <w:spacing w:line="280" w:lineRule="atLeast"/>
        <w:rPr>
          <w:rFonts w:cs="Arial"/>
          <w:color w:val="000000"/>
        </w:rPr>
      </w:pPr>
    </w:p>
    <w:p w14:paraId="6A5E5153" w14:textId="479DE656" w:rsidR="00C870B7" w:rsidRPr="00534EA1" w:rsidRDefault="00E82AA3" w:rsidP="00362962">
      <w:pPr>
        <w:spacing w:line="280" w:lineRule="atLeast"/>
      </w:pPr>
      <w:r w:rsidRPr="00534EA1">
        <w:t xml:space="preserve">(1) </w:t>
      </w:r>
      <w:r w:rsidR="00C870B7" w:rsidRPr="00534EA1">
        <w:t>Pogodba je sklenjena z odložnim pogojem in stopi v veljavo:</w:t>
      </w:r>
    </w:p>
    <w:p w14:paraId="3F62D08B" w14:textId="77777777" w:rsidR="00C870B7" w:rsidRPr="00534EA1" w:rsidRDefault="00C870B7" w:rsidP="00362962">
      <w:pPr>
        <w:spacing w:line="280" w:lineRule="atLeast"/>
      </w:pPr>
    </w:p>
    <w:p w14:paraId="4CE733D8" w14:textId="77777777" w:rsidR="00C870B7" w:rsidRPr="00534EA1" w:rsidRDefault="00C870B7" w:rsidP="00E365D3">
      <w:pPr>
        <w:numPr>
          <w:ilvl w:val="0"/>
          <w:numId w:val="12"/>
        </w:numPr>
        <w:tabs>
          <w:tab w:val="left" w:pos="360"/>
        </w:tabs>
        <w:suppressAutoHyphens/>
        <w:spacing w:line="280" w:lineRule="atLeast"/>
        <w:ind w:right="245"/>
        <w:rPr>
          <w:rFonts w:cs="Arial"/>
        </w:rPr>
      </w:pPr>
      <w:r w:rsidRPr="00534EA1">
        <w:rPr>
          <w:rFonts w:cs="Arial"/>
        </w:rPr>
        <w:t>z dnem obojestranskega podpisa  s strani pooblaščenih podpisnikov naročnika in ponudnika ter veljavnim žigom obeh pogodbenih strank;</w:t>
      </w:r>
    </w:p>
    <w:p w14:paraId="5CBCCD05" w14:textId="77777777" w:rsidR="00C870B7" w:rsidRPr="00534EA1" w:rsidRDefault="00C870B7" w:rsidP="00362962">
      <w:pPr>
        <w:tabs>
          <w:tab w:val="left" w:pos="360"/>
        </w:tabs>
        <w:spacing w:line="280" w:lineRule="atLeast"/>
        <w:ind w:left="360" w:right="245"/>
        <w:rPr>
          <w:rFonts w:cs="Arial"/>
        </w:rPr>
      </w:pPr>
    </w:p>
    <w:p w14:paraId="521213B4" w14:textId="30C223DC" w:rsidR="00C870B7" w:rsidRPr="00534EA1" w:rsidRDefault="00C870B7" w:rsidP="00E365D3">
      <w:pPr>
        <w:numPr>
          <w:ilvl w:val="0"/>
          <w:numId w:val="12"/>
        </w:numPr>
        <w:tabs>
          <w:tab w:val="left" w:pos="360"/>
        </w:tabs>
        <w:suppressAutoHyphens/>
        <w:spacing w:line="280" w:lineRule="atLeast"/>
        <w:ind w:right="245"/>
        <w:rPr>
          <w:rFonts w:cs="Arial"/>
        </w:rPr>
      </w:pPr>
      <w:r w:rsidRPr="00534EA1">
        <w:rPr>
          <w:rFonts w:cs="Arial"/>
        </w:rPr>
        <w:t>s predložitvijo garancije za dobro izvedbo pogodbenih obveznosti</w:t>
      </w:r>
      <w:r w:rsidR="00EF6107" w:rsidRPr="00534EA1">
        <w:rPr>
          <w:rFonts w:cs="Arial"/>
        </w:rPr>
        <w:t xml:space="preserve">, </w:t>
      </w:r>
      <w:r w:rsidRPr="00534EA1">
        <w:rPr>
          <w:rFonts w:cs="Arial"/>
        </w:rPr>
        <w:t xml:space="preserve">izdano s strani banke ali zavarovalnice, brezpogojne, nepreklicne in plačljive na prvi poziv, v višini </w:t>
      </w:r>
      <w:r w:rsidR="00823DB0" w:rsidRPr="00534EA1">
        <w:rPr>
          <w:rFonts w:cs="Arial"/>
        </w:rPr>
        <w:t>10</w:t>
      </w:r>
      <w:r w:rsidRPr="00534EA1">
        <w:rPr>
          <w:rFonts w:cs="Arial"/>
        </w:rPr>
        <w:t xml:space="preserve"> % pogodbene vrednosti in z veljavnostjo </w:t>
      </w:r>
      <w:r w:rsidR="007B729D" w:rsidRPr="00534EA1">
        <w:t xml:space="preserve">še </w:t>
      </w:r>
      <w:r w:rsidR="006A08B8" w:rsidRPr="00534EA1">
        <w:t>10</w:t>
      </w:r>
      <w:r w:rsidR="007B729D" w:rsidRPr="00534EA1">
        <w:t xml:space="preserve"> mesecev od datuma veljavnosti pogodbe</w:t>
      </w:r>
      <w:r w:rsidRPr="00534EA1">
        <w:rPr>
          <w:rFonts w:cs="Arial"/>
        </w:rPr>
        <w:t>. Ponudnik je dolžan predložiti garancijo za dobro izvedbo pogodbenih obveznosti najkasneje 10 dni po</w:t>
      </w:r>
      <w:r w:rsidR="00EF6107" w:rsidRPr="00534EA1">
        <w:rPr>
          <w:rFonts w:cs="Arial"/>
        </w:rPr>
        <w:t xml:space="preserve"> prejemu</w:t>
      </w:r>
      <w:r w:rsidRPr="00534EA1">
        <w:rPr>
          <w:rFonts w:cs="Arial"/>
        </w:rPr>
        <w:t xml:space="preserve"> podpis</w:t>
      </w:r>
      <w:r w:rsidR="00EF6107" w:rsidRPr="00534EA1">
        <w:rPr>
          <w:rFonts w:cs="Arial"/>
        </w:rPr>
        <w:t>ane</w:t>
      </w:r>
      <w:r w:rsidRPr="00534EA1">
        <w:rPr>
          <w:rFonts w:cs="Arial"/>
        </w:rPr>
        <w:t xml:space="preserve"> pogodbe</w:t>
      </w:r>
      <w:r w:rsidR="00EF6107" w:rsidRPr="00534EA1">
        <w:rPr>
          <w:rFonts w:cs="Arial"/>
        </w:rPr>
        <w:t xml:space="preserve"> s strani naročnika.</w:t>
      </w:r>
    </w:p>
    <w:p w14:paraId="1A8AC6E5" w14:textId="77777777" w:rsidR="00C870B7" w:rsidRPr="00534EA1" w:rsidRDefault="00C870B7" w:rsidP="00362962">
      <w:pPr>
        <w:spacing w:after="120" w:line="280" w:lineRule="atLeast"/>
        <w:rPr>
          <w:rFonts w:cs="Tahoma"/>
          <w:sz w:val="18"/>
          <w:szCs w:val="18"/>
        </w:rPr>
      </w:pPr>
    </w:p>
    <w:p w14:paraId="1A056BDE" w14:textId="50EAE501" w:rsidR="00B77B1F" w:rsidRPr="00534EA1" w:rsidRDefault="00E82AA3" w:rsidP="00CE4715">
      <w:pPr>
        <w:spacing w:line="280" w:lineRule="atLeast"/>
        <w:rPr>
          <w:rFonts w:cs="Arial"/>
          <w:szCs w:val="20"/>
        </w:rPr>
      </w:pPr>
      <w:r w:rsidRPr="00534EA1">
        <w:rPr>
          <w:rFonts w:eastAsia="Calibri" w:cs="Arial"/>
          <w:bCs/>
          <w:szCs w:val="20"/>
        </w:rPr>
        <w:t xml:space="preserve">(2) </w:t>
      </w:r>
      <w:r w:rsidR="00C870B7" w:rsidRPr="00534EA1">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534EA1">
        <w:rPr>
          <w:rFonts w:cs="Arial"/>
          <w:szCs w:val="20"/>
        </w:rPr>
        <w:t>ki so bile ugotovljene v tem garancijskem roku ter ko se izteče rok, v katerem mora ponudnik zagotoviti dobavo rezervnih delov.</w:t>
      </w:r>
      <w:bookmarkStart w:id="230" w:name="_Hlk521588739"/>
      <w:bookmarkEnd w:id="229"/>
    </w:p>
    <w:p w14:paraId="0063AC04" w14:textId="2BBCEA37" w:rsidR="00423F09" w:rsidRPr="00534EA1" w:rsidRDefault="00423F09" w:rsidP="00362962">
      <w:pPr>
        <w:spacing w:line="280" w:lineRule="atLeast"/>
        <w:jc w:val="center"/>
        <w:rPr>
          <w:rFonts w:cs="Arial"/>
          <w:b/>
          <w:bCs/>
          <w:color w:val="000000"/>
        </w:rPr>
      </w:pPr>
      <w:r w:rsidRPr="00534EA1">
        <w:rPr>
          <w:rFonts w:cs="Arial"/>
          <w:b/>
          <w:bCs/>
          <w:color w:val="000000"/>
        </w:rPr>
        <w:t>1</w:t>
      </w:r>
      <w:r w:rsidR="00D752E6" w:rsidRPr="00534EA1">
        <w:rPr>
          <w:rFonts w:cs="Arial"/>
          <w:b/>
          <w:bCs/>
          <w:color w:val="000000"/>
        </w:rPr>
        <w:t>5</w:t>
      </w:r>
      <w:r w:rsidRPr="00534EA1">
        <w:rPr>
          <w:rFonts w:cs="Arial"/>
          <w:b/>
          <w:bCs/>
          <w:color w:val="000000"/>
        </w:rPr>
        <w:t>. člen</w:t>
      </w:r>
    </w:p>
    <w:p w14:paraId="0ACAC303" w14:textId="77777777" w:rsidR="00423F09" w:rsidRPr="00534EA1" w:rsidRDefault="00423F09" w:rsidP="00362962">
      <w:pPr>
        <w:spacing w:line="280" w:lineRule="atLeast"/>
        <w:rPr>
          <w:rFonts w:cs="Arial"/>
          <w:b/>
          <w:bCs/>
          <w:color w:val="000000"/>
        </w:rPr>
      </w:pPr>
    </w:p>
    <w:p w14:paraId="5EEEA0CB" w14:textId="5405F7FB" w:rsidR="00BA74D4" w:rsidRPr="00534EA1" w:rsidRDefault="005D70A6" w:rsidP="00B2688F">
      <w:pPr>
        <w:pStyle w:val="BESEDILO"/>
        <w:keepLines w:val="0"/>
        <w:widowControl/>
        <w:tabs>
          <w:tab w:val="clear" w:pos="2155"/>
        </w:tabs>
        <w:spacing w:line="280" w:lineRule="atLeast"/>
        <w:rPr>
          <w:rFonts w:cs="Arial"/>
          <w:kern w:val="0"/>
          <w:szCs w:val="24"/>
        </w:rPr>
      </w:pPr>
      <w:r w:rsidRPr="00534EA1">
        <w:rPr>
          <w:rFonts w:cs="Arial"/>
        </w:rPr>
        <w:t>Določila te pogodbe so fiksna in se jih ne sme spreminjati v času trajanja pogodbe, razen v</w:t>
      </w:r>
      <w:r w:rsidRPr="00534EA1">
        <w:rPr>
          <w:rFonts w:cs="Arial"/>
          <w:bCs/>
        </w:rPr>
        <w:t xml:space="preserve"> primeru višje sile (požar, poplava, potres, vojna, stavke) oz. v primeru, če nastanejo izredni pogoji, ki bi onemogočali izpolnjevanje pogodbenih določil. V navedenih primerih lahko pogodbeni stranki </w:t>
      </w:r>
      <w:r w:rsidRPr="00534EA1">
        <w:rPr>
          <w:rFonts w:cs="Arial"/>
          <w:kern w:val="0"/>
          <w:szCs w:val="24"/>
        </w:rPr>
        <w:t>skleneta aneks k pogodbi v pisni obliki. Ta mora biti podpisan in žigosan s strani obeh pooblaščenih pogodbenih predstavnikov.</w:t>
      </w:r>
      <w:bookmarkStart w:id="231" w:name="_Hlk521588765"/>
      <w:bookmarkEnd w:id="230"/>
    </w:p>
    <w:p w14:paraId="249F321D" w14:textId="77777777" w:rsidR="00663CAE" w:rsidRPr="00534EA1" w:rsidRDefault="00663CAE" w:rsidP="00B2688F">
      <w:pPr>
        <w:pStyle w:val="BESEDILO"/>
        <w:keepLines w:val="0"/>
        <w:widowControl/>
        <w:tabs>
          <w:tab w:val="clear" w:pos="2155"/>
        </w:tabs>
        <w:spacing w:line="280" w:lineRule="atLeast"/>
        <w:rPr>
          <w:rFonts w:cs="Arial"/>
          <w:kern w:val="0"/>
          <w:szCs w:val="24"/>
        </w:rPr>
      </w:pPr>
    </w:p>
    <w:p w14:paraId="2695A94B" w14:textId="398C51F4" w:rsidR="00BE768A" w:rsidRPr="00534EA1" w:rsidRDefault="003225BB" w:rsidP="00CC229C">
      <w:pPr>
        <w:pStyle w:val="BESEDILO"/>
        <w:keepLines w:val="0"/>
        <w:widowControl/>
        <w:tabs>
          <w:tab w:val="clear" w:pos="2155"/>
        </w:tabs>
        <w:spacing w:line="280" w:lineRule="atLeast"/>
        <w:jc w:val="center"/>
        <w:rPr>
          <w:b/>
          <w:bCs/>
          <w:kern w:val="0"/>
          <w:szCs w:val="24"/>
        </w:rPr>
      </w:pPr>
      <w:r w:rsidRPr="00534EA1">
        <w:rPr>
          <w:b/>
          <w:bCs/>
          <w:kern w:val="0"/>
          <w:szCs w:val="24"/>
        </w:rPr>
        <w:t>PROTIKORUPCIJSKA KLAVZULA</w:t>
      </w:r>
    </w:p>
    <w:p w14:paraId="14F4AE0D" w14:textId="774756A0" w:rsidR="00BE768A" w:rsidRPr="00534EA1" w:rsidRDefault="003225BB" w:rsidP="00BE768A">
      <w:pPr>
        <w:pStyle w:val="BESEDILO"/>
        <w:keepLines w:val="0"/>
        <w:widowControl/>
        <w:tabs>
          <w:tab w:val="clear" w:pos="2155"/>
        </w:tabs>
        <w:spacing w:line="280" w:lineRule="atLeast"/>
        <w:jc w:val="center"/>
        <w:rPr>
          <w:b/>
          <w:bCs/>
          <w:kern w:val="0"/>
          <w:szCs w:val="24"/>
        </w:rPr>
      </w:pPr>
      <w:r w:rsidRPr="00534EA1">
        <w:rPr>
          <w:b/>
          <w:bCs/>
          <w:kern w:val="0"/>
          <w:szCs w:val="24"/>
        </w:rPr>
        <w:t>1</w:t>
      </w:r>
      <w:r w:rsidR="00D752E6" w:rsidRPr="00534EA1">
        <w:rPr>
          <w:b/>
          <w:bCs/>
          <w:kern w:val="0"/>
          <w:szCs w:val="24"/>
        </w:rPr>
        <w:t>6</w:t>
      </w:r>
      <w:r w:rsidRPr="00534EA1">
        <w:rPr>
          <w:b/>
          <w:bCs/>
          <w:kern w:val="0"/>
          <w:szCs w:val="24"/>
        </w:rPr>
        <w:t>. člen</w:t>
      </w:r>
    </w:p>
    <w:p w14:paraId="34C20290" w14:textId="77777777" w:rsidR="003225BB" w:rsidRPr="00534EA1"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534EA1" w:rsidRDefault="003225BB" w:rsidP="00362962">
      <w:pPr>
        <w:suppressAutoHyphens/>
        <w:autoSpaceDE w:val="0"/>
        <w:spacing w:line="280" w:lineRule="atLeast"/>
        <w:rPr>
          <w:rFonts w:eastAsia="Calibri" w:cs="Arial"/>
          <w:bCs/>
          <w:iCs/>
          <w:szCs w:val="20"/>
          <w:lang w:eastAsia="ar-SA"/>
        </w:rPr>
      </w:pPr>
      <w:r w:rsidRPr="00534EA1">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534EA1" w:rsidRDefault="003225BB" w:rsidP="00E365D3">
      <w:pPr>
        <w:numPr>
          <w:ilvl w:val="0"/>
          <w:numId w:val="11"/>
        </w:numPr>
        <w:autoSpaceDE w:val="0"/>
        <w:autoSpaceDN w:val="0"/>
        <w:spacing w:line="280" w:lineRule="atLeast"/>
        <w:rPr>
          <w:rFonts w:eastAsia="Calibri" w:cs="Arial"/>
          <w:bCs/>
          <w:iCs/>
          <w:szCs w:val="20"/>
          <w:lang w:eastAsia="ar-SA"/>
        </w:rPr>
      </w:pPr>
      <w:r w:rsidRPr="00534EA1">
        <w:rPr>
          <w:rFonts w:eastAsia="Calibri" w:cs="Arial"/>
          <w:bCs/>
          <w:iCs/>
          <w:szCs w:val="20"/>
          <w:lang w:eastAsia="ar-SA"/>
        </w:rPr>
        <w:t xml:space="preserve">pridobitev posla, </w:t>
      </w:r>
    </w:p>
    <w:p w14:paraId="1EF70A22" w14:textId="77777777" w:rsidR="003225BB" w:rsidRPr="00534EA1" w:rsidRDefault="003225BB" w:rsidP="00E365D3">
      <w:pPr>
        <w:numPr>
          <w:ilvl w:val="0"/>
          <w:numId w:val="11"/>
        </w:numPr>
        <w:autoSpaceDE w:val="0"/>
        <w:autoSpaceDN w:val="0"/>
        <w:spacing w:line="280" w:lineRule="atLeast"/>
        <w:rPr>
          <w:rFonts w:eastAsia="Calibri" w:cs="Arial"/>
          <w:bCs/>
          <w:iCs/>
          <w:szCs w:val="20"/>
          <w:lang w:eastAsia="ar-SA"/>
        </w:rPr>
      </w:pPr>
      <w:r w:rsidRPr="00534EA1">
        <w:rPr>
          <w:rFonts w:eastAsia="Calibri" w:cs="Arial"/>
          <w:bCs/>
          <w:iCs/>
          <w:szCs w:val="20"/>
          <w:lang w:eastAsia="ar-SA"/>
        </w:rPr>
        <w:t xml:space="preserve">sklenitev posla pod ugodnejšimi pogoji, </w:t>
      </w:r>
    </w:p>
    <w:p w14:paraId="064C867C" w14:textId="77777777" w:rsidR="003225BB" w:rsidRPr="00534EA1" w:rsidRDefault="003225BB" w:rsidP="00E365D3">
      <w:pPr>
        <w:numPr>
          <w:ilvl w:val="0"/>
          <w:numId w:val="11"/>
        </w:numPr>
        <w:autoSpaceDE w:val="0"/>
        <w:autoSpaceDN w:val="0"/>
        <w:spacing w:line="280" w:lineRule="atLeast"/>
        <w:rPr>
          <w:rFonts w:eastAsia="Calibri" w:cs="Arial"/>
          <w:bCs/>
          <w:iCs/>
          <w:szCs w:val="20"/>
          <w:lang w:eastAsia="ar-SA"/>
        </w:rPr>
      </w:pPr>
      <w:r w:rsidRPr="00534EA1">
        <w:rPr>
          <w:rFonts w:eastAsia="Calibri" w:cs="Arial"/>
          <w:bCs/>
          <w:iCs/>
          <w:szCs w:val="20"/>
          <w:lang w:eastAsia="ar-SA"/>
        </w:rPr>
        <w:t xml:space="preserve">opustitev dolžnega nadzora nad izvajanjem pogodbenih obveznosti ali </w:t>
      </w:r>
    </w:p>
    <w:p w14:paraId="40CFE524" w14:textId="77777777" w:rsidR="003225BB" w:rsidRPr="00534EA1" w:rsidRDefault="003225BB" w:rsidP="00E365D3">
      <w:pPr>
        <w:numPr>
          <w:ilvl w:val="0"/>
          <w:numId w:val="11"/>
        </w:numPr>
        <w:autoSpaceDE w:val="0"/>
        <w:autoSpaceDN w:val="0"/>
        <w:spacing w:line="280" w:lineRule="atLeast"/>
        <w:rPr>
          <w:rFonts w:eastAsia="Calibri" w:cs="Arial"/>
          <w:bCs/>
          <w:iCs/>
          <w:szCs w:val="20"/>
          <w:lang w:eastAsia="ar-SA"/>
        </w:rPr>
      </w:pPr>
      <w:r w:rsidRPr="00534EA1">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Pr="00534EA1" w:rsidRDefault="003225BB" w:rsidP="00CC229C">
      <w:pPr>
        <w:suppressAutoHyphens/>
        <w:autoSpaceDE w:val="0"/>
        <w:spacing w:line="280" w:lineRule="atLeast"/>
        <w:rPr>
          <w:rFonts w:eastAsia="Calibri" w:cs="Arial"/>
          <w:bCs/>
          <w:iCs/>
          <w:szCs w:val="20"/>
          <w:lang w:eastAsia="ar-SA"/>
        </w:rPr>
      </w:pPr>
      <w:r w:rsidRPr="00534EA1">
        <w:rPr>
          <w:rFonts w:eastAsia="Calibri" w:cs="Arial"/>
          <w:bCs/>
          <w:iCs/>
          <w:szCs w:val="20"/>
          <w:lang w:eastAsia="ar-SA"/>
        </w:rPr>
        <w:t> je pogodba nična.</w:t>
      </w:r>
      <w:bookmarkStart w:id="232" w:name="_Hlk521588866"/>
      <w:bookmarkEnd w:id="231"/>
    </w:p>
    <w:p w14:paraId="7A66D725" w14:textId="77777777" w:rsidR="00CD52C5" w:rsidRPr="00534EA1" w:rsidRDefault="00CD52C5" w:rsidP="00CC229C">
      <w:pPr>
        <w:suppressAutoHyphens/>
        <w:autoSpaceDE w:val="0"/>
        <w:spacing w:line="280" w:lineRule="atLeast"/>
        <w:rPr>
          <w:rFonts w:eastAsia="Calibri" w:cs="Arial"/>
          <w:bCs/>
          <w:iCs/>
          <w:szCs w:val="20"/>
          <w:lang w:eastAsia="ar-SA"/>
        </w:rPr>
      </w:pPr>
    </w:p>
    <w:p w14:paraId="32B59358" w14:textId="11EE5843" w:rsidR="003225BB" w:rsidRPr="00534EA1" w:rsidRDefault="003225BB" w:rsidP="00CC229C">
      <w:pPr>
        <w:spacing w:line="280" w:lineRule="atLeast"/>
        <w:jc w:val="center"/>
        <w:rPr>
          <w:rFonts w:cs="Arial"/>
          <w:b/>
          <w:bCs/>
          <w:color w:val="000000"/>
        </w:rPr>
      </w:pPr>
      <w:r w:rsidRPr="00534EA1">
        <w:rPr>
          <w:rFonts w:cs="Arial"/>
          <w:b/>
          <w:bCs/>
          <w:color w:val="000000"/>
        </w:rPr>
        <w:t>ODPOVED IN ODSTOP OD POGODBE</w:t>
      </w:r>
    </w:p>
    <w:p w14:paraId="7559212B" w14:textId="6E1C77BE" w:rsidR="00423F09" w:rsidRPr="00534EA1" w:rsidRDefault="00FE26FF" w:rsidP="00362962">
      <w:pPr>
        <w:spacing w:line="280" w:lineRule="atLeast"/>
        <w:jc w:val="center"/>
        <w:rPr>
          <w:rFonts w:cs="Arial"/>
          <w:b/>
          <w:bCs/>
          <w:color w:val="000000"/>
        </w:rPr>
      </w:pPr>
      <w:r w:rsidRPr="00534EA1">
        <w:rPr>
          <w:rFonts w:cs="Arial"/>
          <w:b/>
          <w:bCs/>
          <w:color w:val="000000"/>
        </w:rPr>
        <w:t>1</w:t>
      </w:r>
      <w:r w:rsidR="00D752E6" w:rsidRPr="00534EA1">
        <w:rPr>
          <w:rFonts w:cs="Arial"/>
          <w:b/>
          <w:bCs/>
          <w:color w:val="000000"/>
        </w:rPr>
        <w:t>7</w:t>
      </w:r>
      <w:r w:rsidR="00423F09" w:rsidRPr="00534EA1">
        <w:rPr>
          <w:rFonts w:cs="Arial"/>
          <w:b/>
          <w:bCs/>
          <w:color w:val="000000"/>
        </w:rPr>
        <w:t>. člen</w:t>
      </w:r>
    </w:p>
    <w:p w14:paraId="775A738A" w14:textId="77777777" w:rsidR="00423F09" w:rsidRPr="00534EA1" w:rsidRDefault="00423F09" w:rsidP="00362962">
      <w:pPr>
        <w:spacing w:line="280" w:lineRule="atLeast"/>
        <w:rPr>
          <w:rFonts w:cs="Arial"/>
          <w:bCs/>
          <w:szCs w:val="20"/>
        </w:rPr>
      </w:pPr>
    </w:p>
    <w:p w14:paraId="0EA04276" w14:textId="585FE0F7" w:rsidR="005D70A6" w:rsidRPr="00534EA1" w:rsidRDefault="003225BB" w:rsidP="00362962">
      <w:pPr>
        <w:spacing w:line="280" w:lineRule="atLeast"/>
        <w:rPr>
          <w:rFonts w:cs="Arial"/>
          <w:szCs w:val="20"/>
        </w:rPr>
      </w:pPr>
      <w:r w:rsidRPr="00534EA1">
        <w:rPr>
          <w:rFonts w:cs="Arial"/>
          <w:szCs w:val="20"/>
        </w:rPr>
        <w:t xml:space="preserve">(1) </w:t>
      </w:r>
      <w:r w:rsidR="005D70A6" w:rsidRPr="00534EA1">
        <w:rPr>
          <w:rFonts w:cs="Arial"/>
          <w:szCs w:val="20"/>
        </w:rPr>
        <w:t>Pogodbeni stranki izjavljata, da je to pogodbo možno odpovedati pred</w:t>
      </w:r>
      <w:r w:rsidR="00874C5C" w:rsidRPr="00534EA1">
        <w:rPr>
          <w:rFonts w:cs="Arial"/>
          <w:szCs w:val="20"/>
        </w:rPr>
        <w:t xml:space="preserve"> </w:t>
      </w:r>
      <w:r w:rsidR="005D70A6" w:rsidRPr="00534EA1">
        <w:rPr>
          <w:rFonts w:cs="Arial"/>
          <w:szCs w:val="20"/>
        </w:rPr>
        <w:t>njeno izpolnitvijo v primeru, da nastopi ena od naslednjih spodaj navedenih okoliščin.</w:t>
      </w:r>
    </w:p>
    <w:p w14:paraId="35226F87" w14:textId="77777777" w:rsidR="005D70A6" w:rsidRPr="00534EA1" w:rsidRDefault="005D70A6" w:rsidP="00362962">
      <w:pPr>
        <w:spacing w:line="280" w:lineRule="atLeast"/>
        <w:rPr>
          <w:rFonts w:cs="Arial"/>
        </w:rPr>
      </w:pPr>
    </w:p>
    <w:p w14:paraId="051D4C89" w14:textId="41DB02BC" w:rsidR="005D70A6" w:rsidRPr="00534EA1" w:rsidRDefault="003225BB" w:rsidP="00362962">
      <w:pPr>
        <w:spacing w:line="280" w:lineRule="atLeast"/>
        <w:rPr>
          <w:rFonts w:cs="Arial"/>
        </w:rPr>
      </w:pPr>
      <w:r w:rsidRPr="00534EA1">
        <w:rPr>
          <w:rFonts w:cs="Arial"/>
        </w:rPr>
        <w:t xml:space="preserve">(2) </w:t>
      </w:r>
      <w:r w:rsidR="005D70A6" w:rsidRPr="00534EA1">
        <w:rPr>
          <w:rFonts w:cs="Arial"/>
        </w:rPr>
        <w:t>Naročnik lahko odpove pogodbo pred njeno izpolnitvijo:</w:t>
      </w:r>
    </w:p>
    <w:p w14:paraId="500DE9FA" w14:textId="45AEFC4E" w:rsidR="005D70A6" w:rsidRPr="00534EA1" w:rsidRDefault="005D70A6" w:rsidP="00E365D3">
      <w:pPr>
        <w:numPr>
          <w:ilvl w:val="0"/>
          <w:numId w:val="13"/>
        </w:numPr>
        <w:spacing w:line="280" w:lineRule="atLeast"/>
        <w:rPr>
          <w:rFonts w:cs="Arial"/>
        </w:rPr>
      </w:pPr>
      <w:r w:rsidRPr="00534EA1">
        <w:rPr>
          <w:rFonts w:cs="Arial"/>
        </w:rPr>
        <w:t>če je proti</w:t>
      </w:r>
      <w:r w:rsidR="00874C5C" w:rsidRPr="00534EA1">
        <w:rPr>
          <w:rFonts w:cs="Arial"/>
        </w:rPr>
        <w:t xml:space="preserve"> </w:t>
      </w:r>
      <w:r w:rsidR="00D470C1" w:rsidRPr="00534EA1">
        <w:rPr>
          <w:rFonts w:cs="Arial"/>
        </w:rPr>
        <w:t>ponudniku</w:t>
      </w:r>
      <w:r w:rsidRPr="00534EA1">
        <w:rPr>
          <w:rFonts w:cs="Arial"/>
        </w:rPr>
        <w:t xml:space="preserve"> uveden stečaj ali prisilna poravnava,</w:t>
      </w:r>
    </w:p>
    <w:p w14:paraId="40D5FD3A" w14:textId="3E7F9251" w:rsidR="005D70A6" w:rsidRPr="00534EA1" w:rsidRDefault="005D70A6" w:rsidP="00E365D3">
      <w:pPr>
        <w:numPr>
          <w:ilvl w:val="0"/>
          <w:numId w:val="13"/>
        </w:numPr>
        <w:spacing w:line="280" w:lineRule="atLeast"/>
        <w:rPr>
          <w:rFonts w:cs="Arial"/>
        </w:rPr>
      </w:pPr>
      <w:r w:rsidRPr="00534EA1">
        <w:rPr>
          <w:rFonts w:cs="Arial"/>
          <w:kern w:val="16"/>
          <w:szCs w:val="20"/>
        </w:rPr>
        <w:t xml:space="preserve">če je neuspešno pretekel pogodbeno določen rok, pa </w:t>
      </w:r>
      <w:r w:rsidR="00D470C1" w:rsidRPr="00534EA1">
        <w:rPr>
          <w:rFonts w:cs="Arial"/>
          <w:kern w:val="16"/>
          <w:szCs w:val="20"/>
        </w:rPr>
        <w:t>ponudnik</w:t>
      </w:r>
      <w:r w:rsidRPr="00534EA1">
        <w:rPr>
          <w:rFonts w:cs="Arial"/>
          <w:kern w:val="16"/>
          <w:szCs w:val="20"/>
        </w:rPr>
        <w:t xml:space="preserve"> ni izpolnil pogodbenih obveznosti,</w:t>
      </w:r>
    </w:p>
    <w:p w14:paraId="6C607901" w14:textId="46D68F29" w:rsidR="005D70A6" w:rsidRPr="00534EA1" w:rsidRDefault="005D70A6" w:rsidP="00E365D3">
      <w:pPr>
        <w:numPr>
          <w:ilvl w:val="0"/>
          <w:numId w:val="13"/>
        </w:numPr>
        <w:spacing w:line="280" w:lineRule="atLeast"/>
        <w:rPr>
          <w:rFonts w:cs="Arial"/>
        </w:rPr>
      </w:pPr>
      <w:r w:rsidRPr="00534EA1">
        <w:rPr>
          <w:rFonts w:cs="Arial"/>
        </w:rPr>
        <w:t xml:space="preserve">če </w:t>
      </w:r>
      <w:r w:rsidR="00D470C1" w:rsidRPr="00534EA1">
        <w:rPr>
          <w:rFonts w:cs="Arial"/>
        </w:rPr>
        <w:t>ponudnik</w:t>
      </w:r>
      <w:r w:rsidRPr="00534EA1">
        <w:rPr>
          <w:rFonts w:cs="Arial"/>
        </w:rPr>
        <w:t xml:space="preserve"> ni odpravil ugovarjanih napak oz. odprava napak ni možna</w:t>
      </w:r>
      <w:r w:rsidR="00FE2D16" w:rsidRPr="00534EA1">
        <w:rPr>
          <w:rFonts w:cs="Arial"/>
        </w:rPr>
        <w:t>,</w:t>
      </w:r>
    </w:p>
    <w:p w14:paraId="303EF256" w14:textId="3ED83CA8" w:rsidR="00FE2D16" w:rsidRPr="00534EA1" w:rsidRDefault="00FE2D16" w:rsidP="00E365D3">
      <w:pPr>
        <w:numPr>
          <w:ilvl w:val="0"/>
          <w:numId w:val="13"/>
        </w:numPr>
        <w:spacing w:line="280" w:lineRule="atLeast"/>
        <w:rPr>
          <w:rFonts w:cs="Arial"/>
        </w:rPr>
      </w:pPr>
      <w:r w:rsidRPr="00534EA1">
        <w:rPr>
          <w:rFonts w:cs="Arial"/>
        </w:rPr>
        <w:lastRenderedPageBreak/>
        <w:t>če je ponudnik dobavil blago, ki ne izpolnjuje tehničnih zahtev naročnika.</w:t>
      </w:r>
    </w:p>
    <w:p w14:paraId="5E03BA87" w14:textId="77777777" w:rsidR="00FE2D16" w:rsidRPr="00534EA1" w:rsidRDefault="00FE2D16" w:rsidP="00362962">
      <w:pPr>
        <w:spacing w:line="280" w:lineRule="atLeast"/>
        <w:rPr>
          <w:rFonts w:cs="Arial"/>
        </w:rPr>
      </w:pPr>
    </w:p>
    <w:p w14:paraId="23F394AF" w14:textId="089BD9EB" w:rsidR="005D70A6" w:rsidRPr="00534EA1" w:rsidRDefault="00F51D7C" w:rsidP="00362962">
      <w:pPr>
        <w:spacing w:line="280" w:lineRule="atLeast"/>
        <w:rPr>
          <w:rFonts w:cs="Arial"/>
        </w:rPr>
      </w:pPr>
      <w:r w:rsidRPr="00534EA1">
        <w:rPr>
          <w:rFonts w:cs="Arial"/>
        </w:rPr>
        <w:t>Ponudnik</w:t>
      </w:r>
      <w:r w:rsidR="005D70A6" w:rsidRPr="00534EA1">
        <w:rPr>
          <w:rFonts w:cs="Arial"/>
        </w:rPr>
        <w:t xml:space="preserve"> lahko odpove pogodbo</w:t>
      </w:r>
      <w:r w:rsidR="003225BB" w:rsidRPr="00534EA1">
        <w:rPr>
          <w:rFonts w:cs="Arial"/>
        </w:rPr>
        <w:t xml:space="preserve">, </w:t>
      </w:r>
      <w:r w:rsidR="005D70A6" w:rsidRPr="00534EA1">
        <w:rPr>
          <w:rFonts w:cs="Arial"/>
        </w:rPr>
        <w:t>če naročnik ne plača</w:t>
      </w:r>
      <w:r w:rsidR="00874C5C" w:rsidRPr="00534EA1">
        <w:rPr>
          <w:rFonts w:cs="Arial"/>
        </w:rPr>
        <w:t xml:space="preserve"> </w:t>
      </w:r>
      <w:r w:rsidR="005D70A6" w:rsidRPr="00534EA1">
        <w:rPr>
          <w:rFonts w:cs="Arial"/>
        </w:rPr>
        <w:t>pogodbene cene.</w:t>
      </w:r>
    </w:p>
    <w:p w14:paraId="529BB7F1" w14:textId="77777777" w:rsidR="005D70A6" w:rsidRPr="00534EA1" w:rsidRDefault="005D70A6" w:rsidP="00362962">
      <w:pPr>
        <w:spacing w:line="280" w:lineRule="atLeast"/>
      </w:pPr>
    </w:p>
    <w:p w14:paraId="6041741B" w14:textId="1512CA97" w:rsidR="005D70A6" w:rsidRPr="00534EA1" w:rsidRDefault="003225BB" w:rsidP="00362962">
      <w:pPr>
        <w:spacing w:line="280" w:lineRule="atLeast"/>
      </w:pPr>
      <w:r w:rsidRPr="00534EA1">
        <w:t xml:space="preserve">(3) </w:t>
      </w:r>
      <w:r w:rsidR="005D70A6" w:rsidRPr="00534EA1">
        <w:t>Odpoved pogodbe se poda v pisni obliki, pogodba preneha veljati v petnaj</w:t>
      </w:r>
      <w:r w:rsidR="00362962" w:rsidRPr="00534EA1">
        <w:t>s</w:t>
      </w:r>
      <w:r w:rsidR="005D70A6" w:rsidRPr="00534EA1">
        <w:t xml:space="preserve">tih dneh po prejemu takšne odpovedi, podpisane s strani pooblaščene osebe pogodbenega stranke. Če odpove pogodbo naročnik, lahko zahteva povrnitev škode, ki mu je nastala zaradi neizpolnitve pogodbe s strani </w:t>
      </w:r>
      <w:r w:rsidR="00D470C1" w:rsidRPr="00534EA1">
        <w:t>ponudnika</w:t>
      </w:r>
      <w:r w:rsidR="005D70A6" w:rsidRPr="00534EA1">
        <w:t xml:space="preserve">. Če odpove pogodbo </w:t>
      </w:r>
      <w:r w:rsidR="00F51D7C" w:rsidRPr="00534EA1">
        <w:t>ponudnik</w:t>
      </w:r>
      <w:r w:rsidR="005D70A6" w:rsidRPr="00534EA1">
        <w:t>, lahko zahteva plačilo za že opravljene storitve do dneva odpovedi pogodbe. Odškodninski zahtevki pogodbeno zveste stranke s tem niso izključeni.</w:t>
      </w:r>
    </w:p>
    <w:bookmarkEnd w:id="232"/>
    <w:p w14:paraId="22DDFF3A" w14:textId="77777777" w:rsidR="00D752E6" w:rsidRPr="00534EA1" w:rsidRDefault="00D752E6" w:rsidP="00362962">
      <w:pPr>
        <w:spacing w:line="280" w:lineRule="atLeast"/>
        <w:rPr>
          <w:b/>
          <w:szCs w:val="20"/>
        </w:rPr>
      </w:pPr>
    </w:p>
    <w:p w14:paraId="1F1AF155" w14:textId="4C2625FA" w:rsidR="00FD6C5C" w:rsidRPr="00534EA1" w:rsidRDefault="00362962" w:rsidP="00362962">
      <w:pPr>
        <w:spacing w:line="280" w:lineRule="atLeast"/>
        <w:jc w:val="center"/>
        <w:rPr>
          <w:b/>
          <w:szCs w:val="20"/>
        </w:rPr>
      </w:pPr>
      <w:bookmarkStart w:id="233" w:name="_Hlk521588877"/>
      <w:r w:rsidRPr="00534EA1">
        <w:rPr>
          <w:b/>
          <w:szCs w:val="20"/>
        </w:rPr>
        <w:t>1</w:t>
      </w:r>
      <w:r w:rsidR="00D752E6" w:rsidRPr="00534EA1">
        <w:rPr>
          <w:b/>
          <w:szCs w:val="20"/>
        </w:rPr>
        <w:t>8</w:t>
      </w:r>
      <w:r w:rsidR="00FD6C5C" w:rsidRPr="00534EA1">
        <w:rPr>
          <w:b/>
          <w:szCs w:val="20"/>
        </w:rPr>
        <w:t>. člen</w:t>
      </w:r>
    </w:p>
    <w:p w14:paraId="67A90B4A" w14:textId="77777777" w:rsidR="00FD6C5C" w:rsidRPr="00534EA1" w:rsidRDefault="00FD6C5C" w:rsidP="00362962">
      <w:pPr>
        <w:spacing w:line="280" w:lineRule="atLeast"/>
        <w:rPr>
          <w:b/>
          <w:szCs w:val="20"/>
        </w:rPr>
      </w:pPr>
    </w:p>
    <w:bookmarkEnd w:id="233"/>
    <w:p w14:paraId="091D0C8C" w14:textId="77777777" w:rsidR="00CE4715" w:rsidRPr="00534EA1" w:rsidRDefault="00CE4715" w:rsidP="00CE4715">
      <w:pPr>
        <w:pStyle w:val="BodyText3"/>
        <w:spacing w:line="280" w:lineRule="atLeast"/>
        <w:rPr>
          <w:sz w:val="20"/>
          <w:lang w:val="sl-SI"/>
        </w:rPr>
      </w:pPr>
      <w:r w:rsidRPr="00534EA1">
        <w:rPr>
          <w:sz w:val="20"/>
          <w:lang w:val="sl-SI"/>
        </w:rPr>
        <w:t>Ta pogodba je sklenjena pod razveznim pogojem, ki se uresniči v primeru izpolnitve ene od naslednjih okoliščin:</w:t>
      </w:r>
    </w:p>
    <w:p w14:paraId="3A7705D7" w14:textId="77777777" w:rsidR="00CE4715" w:rsidRPr="00534EA1" w:rsidRDefault="00CE4715" w:rsidP="006327C8">
      <w:pPr>
        <w:pStyle w:val="BodyText3"/>
        <w:numPr>
          <w:ilvl w:val="0"/>
          <w:numId w:val="9"/>
        </w:numPr>
        <w:tabs>
          <w:tab w:val="clear" w:pos="720"/>
        </w:tabs>
        <w:spacing w:line="280" w:lineRule="atLeast"/>
        <w:rPr>
          <w:sz w:val="20"/>
          <w:lang w:val="sl-SI"/>
        </w:rPr>
      </w:pPr>
      <w:r w:rsidRPr="00534EA1">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534EA1" w:rsidRDefault="00CE4715" w:rsidP="006327C8">
      <w:pPr>
        <w:pStyle w:val="BodyText3"/>
        <w:numPr>
          <w:ilvl w:val="0"/>
          <w:numId w:val="9"/>
        </w:numPr>
        <w:tabs>
          <w:tab w:val="clear" w:pos="720"/>
        </w:tabs>
        <w:spacing w:line="280" w:lineRule="atLeast"/>
        <w:rPr>
          <w:sz w:val="20"/>
          <w:lang w:val="sl-SI"/>
        </w:rPr>
      </w:pPr>
      <w:r w:rsidRPr="00534EA1">
        <w:rPr>
          <w:sz w:val="20"/>
          <w:lang w:val="sl-SI"/>
        </w:rPr>
        <w:t>če bo naročnik seznanjen, da je pristojni državni organ pri ponudniku ali podizvajalcu v času izvajanja pogodbe ugotovil najmanj dve kršitvi v zvezi s:</w:t>
      </w:r>
    </w:p>
    <w:p w14:paraId="2B9656F6" w14:textId="77777777" w:rsidR="00CE4715" w:rsidRPr="00534EA1" w:rsidRDefault="00CE4715" w:rsidP="006327C8">
      <w:pPr>
        <w:pStyle w:val="BodyText3"/>
        <w:numPr>
          <w:ilvl w:val="1"/>
          <w:numId w:val="9"/>
        </w:numPr>
        <w:spacing w:line="280" w:lineRule="atLeast"/>
        <w:rPr>
          <w:sz w:val="20"/>
          <w:lang w:val="sl-SI"/>
        </w:rPr>
      </w:pPr>
      <w:r w:rsidRPr="00534EA1">
        <w:rPr>
          <w:sz w:val="20"/>
          <w:lang w:val="sl-SI"/>
        </w:rPr>
        <w:t xml:space="preserve">plačilom za delo, </w:t>
      </w:r>
    </w:p>
    <w:p w14:paraId="4192D31E" w14:textId="77777777" w:rsidR="00CE4715" w:rsidRPr="00534EA1" w:rsidRDefault="00CE4715" w:rsidP="006327C8">
      <w:pPr>
        <w:pStyle w:val="BodyText3"/>
        <w:numPr>
          <w:ilvl w:val="1"/>
          <w:numId w:val="9"/>
        </w:numPr>
        <w:spacing w:line="280" w:lineRule="atLeast"/>
        <w:rPr>
          <w:sz w:val="20"/>
          <w:lang w:val="sl-SI"/>
        </w:rPr>
      </w:pPr>
      <w:r w:rsidRPr="00534EA1">
        <w:rPr>
          <w:sz w:val="20"/>
          <w:lang w:val="sl-SI"/>
        </w:rPr>
        <w:t xml:space="preserve">delovnim časom, </w:t>
      </w:r>
    </w:p>
    <w:p w14:paraId="38B9F5C6" w14:textId="77777777" w:rsidR="00CE4715" w:rsidRPr="00534EA1" w:rsidRDefault="00CE4715" w:rsidP="006327C8">
      <w:pPr>
        <w:pStyle w:val="BodyText3"/>
        <w:numPr>
          <w:ilvl w:val="1"/>
          <w:numId w:val="9"/>
        </w:numPr>
        <w:spacing w:line="280" w:lineRule="atLeast"/>
        <w:rPr>
          <w:sz w:val="20"/>
          <w:lang w:val="sl-SI"/>
        </w:rPr>
      </w:pPr>
      <w:r w:rsidRPr="00534EA1">
        <w:rPr>
          <w:sz w:val="20"/>
          <w:lang w:val="sl-SI"/>
        </w:rPr>
        <w:t xml:space="preserve">počitki, </w:t>
      </w:r>
    </w:p>
    <w:p w14:paraId="51167888" w14:textId="77777777" w:rsidR="00CE4715" w:rsidRPr="00534EA1" w:rsidRDefault="00CE4715" w:rsidP="006327C8">
      <w:pPr>
        <w:pStyle w:val="BodyText3"/>
        <w:numPr>
          <w:ilvl w:val="1"/>
          <w:numId w:val="9"/>
        </w:numPr>
        <w:spacing w:line="280" w:lineRule="atLeast"/>
        <w:rPr>
          <w:sz w:val="20"/>
          <w:lang w:val="sl-SI"/>
        </w:rPr>
      </w:pPr>
      <w:r w:rsidRPr="00534EA1">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534EA1" w:rsidRDefault="00CE4715" w:rsidP="00CE4715">
      <w:pPr>
        <w:pStyle w:val="BodyText3"/>
        <w:spacing w:line="280" w:lineRule="atLeast"/>
        <w:rPr>
          <w:sz w:val="20"/>
          <w:lang w:val="sl-SI"/>
        </w:rPr>
      </w:pPr>
      <w:r w:rsidRPr="00534EA1">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534EA1" w:rsidRDefault="00CE4715" w:rsidP="00CE4715">
      <w:pPr>
        <w:pStyle w:val="BodyText3"/>
        <w:spacing w:line="280" w:lineRule="atLeast"/>
        <w:rPr>
          <w:sz w:val="20"/>
          <w:lang w:val="sl-SI"/>
        </w:rPr>
      </w:pPr>
      <w:r w:rsidRPr="00534EA1">
        <w:rPr>
          <w:sz w:val="20"/>
          <w:lang w:val="sl-SI"/>
        </w:rPr>
        <w:t xml:space="preserve"> </w:t>
      </w:r>
    </w:p>
    <w:p w14:paraId="62A33EEC" w14:textId="77777777" w:rsidR="00CE4715" w:rsidRPr="00534EA1" w:rsidRDefault="00CE4715" w:rsidP="00CE4715">
      <w:pPr>
        <w:pStyle w:val="BodyText3"/>
        <w:spacing w:line="280" w:lineRule="atLeast"/>
        <w:rPr>
          <w:sz w:val="20"/>
          <w:lang w:val="sl-SI"/>
        </w:rPr>
      </w:pPr>
      <w:r w:rsidRPr="00534EA1">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534EA1" w:rsidRDefault="00CE4715" w:rsidP="00CE4715">
      <w:pPr>
        <w:pStyle w:val="BodyText3"/>
        <w:spacing w:line="280" w:lineRule="atLeast"/>
        <w:rPr>
          <w:sz w:val="20"/>
          <w:lang w:val="sl-SI"/>
        </w:rPr>
      </w:pPr>
    </w:p>
    <w:p w14:paraId="5D2FBD29" w14:textId="77777777" w:rsidR="00CE4715" w:rsidRPr="00534EA1" w:rsidRDefault="00CE4715" w:rsidP="00CE4715">
      <w:pPr>
        <w:pStyle w:val="BodyText3"/>
        <w:spacing w:line="280" w:lineRule="atLeast"/>
        <w:rPr>
          <w:sz w:val="20"/>
          <w:lang w:val="sl-SI"/>
        </w:rPr>
      </w:pPr>
      <w:r w:rsidRPr="00534EA1">
        <w:rPr>
          <w:sz w:val="20"/>
          <w:lang w:val="sl-SI"/>
        </w:rPr>
        <w:t>(3) Če naročnik v roku 30 dni od seznanitve s kršitvijo ne začne novega postopka javnega naročila, se šteje, da je pogodba razvezana trideseti dan od seznanitve s kršitvijo.</w:t>
      </w:r>
    </w:p>
    <w:p w14:paraId="553F7516" w14:textId="77777777" w:rsidR="00052C50" w:rsidRPr="00534EA1" w:rsidRDefault="00052C50" w:rsidP="00C62A1A">
      <w:pPr>
        <w:pStyle w:val="BodyText3"/>
        <w:spacing w:line="280" w:lineRule="atLeast"/>
        <w:rPr>
          <w:b/>
          <w:sz w:val="20"/>
          <w:lang w:val="sl-SI"/>
        </w:rPr>
      </w:pPr>
      <w:bookmarkStart w:id="234" w:name="_Hlk521588911"/>
    </w:p>
    <w:p w14:paraId="0BE87B42" w14:textId="24E62318" w:rsidR="003225BB" w:rsidRPr="00534EA1" w:rsidRDefault="00D752E6" w:rsidP="00362962">
      <w:pPr>
        <w:pStyle w:val="BodyText3"/>
        <w:spacing w:line="280" w:lineRule="atLeast"/>
        <w:jc w:val="center"/>
        <w:rPr>
          <w:b/>
          <w:sz w:val="20"/>
          <w:lang w:val="sl-SI"/>
        </w:rPr>
      </w:pPr>
      <w:r w:rsidRPr="00534EA1">
        <w:rPr>
          <w:b/>
          <w:sz w:val="20"/>
          <w:lang w:val="sl-SI"/>
        </w:rPr>
        <w:t>19</w:t>
      </w:r>
      <w:r w:rsidR="003225BB" w:rsidRPr="00534EA1">
        <w:rPr>
          <w:b/>
          <w:sz w:val="20"/>
          <w:lang w:val="sl-SI"/>
        </w:rPr>
        <w:t>. člen</w:t>
      </w:r>
    </w:p>
    <w:p w14:paraId="36CB5D6D" w14:textId="77777777" w:rsidR="003225BB" w:rsidRPr="00534EA1" w:rsidRDefault="003225BB" w:rsidP="00362962">
      <w:pPr>
        <w:pStyle w:val="BodyText3"/>
        <w:spacing w:line="280" w:lineRule="atLeast"/>
        <w:jc w:val="center"/>
        <w:rPr>
          <w:b/>
          <w:sz w:val="20"/>
          <w:lang w:val="sl-SI"/>
        </w:rPr>
      </w:pPr>
    </w:p>
    <w:p w14:paraId="4B69BCA3" w14:textId="7FE36C0D" w:rsidR="003225BB" w:rsidRPr="00534EA1" w:rsidRDefault="003225BB" w:rsidP="00362962">
      <w:pPr>
        <w:spacing w:line="280" w:lineRule="atLeast"/>
        <w:rPr>
          <w:szCs w:val="20"/>
        </w:rPr>
      </w:pPr>
      <w:bookmarkStart w:id="235" w:name="_Hlk521588904"/>
      <w:r w:rsidRPr="00534EA1">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534EA1" w:rsidRDefault="00B77B1F" w:rsidP="00CE4715">
      <w:pPr>
        <w:spacing w:line="280" w:lineRule="atLeast"/>
        <w:rPr>
          <w:b/>
          <w:szCs w:val="20"/>
        </w:rPr>
      </w:pPr>
      <w:bookmarkStart w:id="236" w:name="_Hlk521588936"/>
      <w:bookmarkEnd w:id="234"/>
      <w:bookmarkEnd w:id="235"/>
    </w:p>
    <w:p w14:paraId="5A212E84" w14:textId="59B09CBF" w:rsidR="00FD6C5C" w:rsidRPr="00534EA1" w:rsidRDefault="00B2688F" w:rsidP="00362962">
      <w:pPr>
        <w:spacing w:line="280" w:lineRule="atLeast"/>
        <w:jc w:val="center"/>
        <w:rPr>
          <w:b/>
          <w:szCs w:val="20"/>
        </w:rPr>
      </w:pPr>
      <w:r w:rsidRPr="00534EA1">
        <w:rPr>
          <w:b/>
          <w:szCs w:val="20"/>
        </w:rPr>
        <w:t>2</w:t>
      </w:r>
      <w:r w:rsidR="00D752E6" w:rsidRPr="00534EA1">
        <w:rPr>
          <w:b/>
          <w:szCs w:val="20"/>
        </w:rPr>
        <w:t>0</w:t>
      </w:r>
      <w:r w:rsidR="00FD6C5C" w:rsidRPr="00534EA1">
        <w:rPr>
          <w:b/>
          <w:szCs w:val="20"/>
        </w:rPr>
        <w:t>. člen</w:t>
      </w:r>
    </w:p>
    <w:p w14:paraId="46026E58" w14:textId="77777777" w:rsidR="00FD6C5C" w:rsidRPr="00534EA1" w:rsidRDefault="00FD6C5C" w:rsidP="00362962">
      <w:pPr>
        <w:spacing w:line="280" w:lineRule="atLeast"/>
        <w:rPr>
          <w:szCs w:val="20"/>
        </w:rPr>
      </w:pPr>
    </w:p>
    <w:p w14:paraId="7B3225B4" w14:textId="77777777" w:rsidR="005D70A6" w:rsidRPr="00534EA1" w:rsidRDefault="005D70A6" w:rsidP="00362962">
      <w:pPr>
        <w:spacing w:line="280" w:lineRule="atLeast"/>
      </w:pPr>
      <w:r w:rsidRPr="00534EA1">
        <w:t>Pogodba je sestavljena iz naslednjih delov, ki predstavljajo enovito celoto:</w:t>
      </w:r>
    </w:p>
    <w:p w14:paraId="4DDD57B6" w14:textId="77777777" w:rsidR="005D70A6" w:rsidRPr="00534EA1" w:rsidRDefault="005D70A6" w:rsidP="006327C8">
      <w:pPr>
        <w:numPr>
          <w:ilvl w:val="0"/>
          <w:numId w:val="6"/>
        </w:numPr>
        <w:spacing w:line="280" w:lineRule="atLeast"/>
      </w:pPr>
      <w:r w:rsidRPr="00534EA1">
        <w:t>Osnovna pogodba s komercialnimi pogoji,</w:t>
      </w:r>
    </w:p>
    <w:p w14:paraId="3F7ABB8E" w14:textId="7FCFB009" w:rsidR="005D70A6" w:rsidRPr="00534EA1" w:rsidRDefault="005D70A6" w:rsidP="006327C8">
      <w:pPr>
        <w:numPr>
          <w:ilvl w:val="0"/>
          <w:numId w:val="6"/>
        </w:numPr>
        <w:spacing w:line="280" w:lineRule="atLeast"/>
      </w:pPr>
      <w:r w:rsidRPr="00534EA1">
        <w:t>Priloga</w:t>
      </w:r>
      <w:r w:rsidR="00874C5C" w:rsidRPr="00534EA1">
        <w:t xml:space="preserve"> </w:t>
      </w:r>
      <w:r w:rsidRPr="00534EA1">
        <w:t>1</w:t>
      </w:r>
      <w:r w:rsidR="00874C5C" w:rsidRPr="00534EA1">
        <w:t xml:space="preserve"> </w:t>
      </w:r>
      <w:r w:rsidRPr="00534EA1">
        <w:t>-</w:t>
      </w:r>
      <w:r w:rsidR="00874C5C" w:rsidRPr="00534EA1">
        <w:t xml:space="preserve"> </w:t>
      </w:r>
      <w:r w:rsidRPr="00534EA1">
        <w:t xml:space="preserve"> Ponudbena dokumentacija</w:t>
      </w:r>
      <w:r w:rsidR="00362962" w:rsidRPr="00534EA1">
        <w:t xml:space="preserve"> </w:t>
      </w:r>
      <w:r w:rsidRPr="00534EA1">
        <w:t xml:space="preserve">štev. ………….. </w:t>
      </w:r>
      <w:r w:rsidR="00C62A1A" w:rsidRPr="00534EA1">
        <w:t>z dne …………..</w:t>
      </w:r>
    </w:p>
    <w:p w14:paraId="627A19A4" w14:textId="5547242A" w:rsidR="005D70A6" w:rsidRPr="00534EA1" w:rsidRDefault="00156067" w:rsidP="006327C8">
      <w:pPr>
        <w:numPr>
          <w:ilvl w:val="0"/>
          <w:numId w:val="6"/>
        </w:numPr>
        <w:suppressAutoHyphens/>
        <w:spacing w:line="280" w:lineRule="atLeast"/>
        <w:rPr>
          <w:rFonts w:cs="Arial"/>
          <w:szCs w:val="20"/>
        </w:rPr>
      </w:pPr>
      <w:r w:rsidRPr="00534EA1">
        <w:rPr>
          <w:rFonts w:cs="Arial"/>
          <w:szCs w:val="20"/>
        </w:rPr>
        <w:t xml:space="preserve">Priloga 2 – Garancija za dobro izvedbo pogodbenih obveznosti </w:t>
      </w:r>
    </w:p>
    <w:bookmarkEnd w:id="236"/>
    <w:p w14:paraId="0136875E" w14:textId="77777777" w:rsidR="005D70A6" w:rsidRPr="00534EA1" w:rsidRDefault="005D70A6" w:rsidP="00362962">
      <w:pPr>
        <w:spacing w:line="280" w:lineRule="atLeast"/>
        <w:ind w:left="360"/>
        <w:rPr>
          <w:rFonts w:cs="Arial"/>
        </w:rPr>
      </w:pPr>
    </w:p>
    <w:p w14:paraId="5AE63EAB" w14:textId="5F903A34" w:rsidR="005D70A6" w:rsidRPr="00534EA1" w:rsidRDefault="005D70A6" w:rsidP="00362962">
      <w:pPr>
        <w:pStyle w:val="BodyText3"/>
        <w:spacing w:line="280" w:lineRule="atLeast"/>
        <w:rPr>
          <w:sz w:val="20"/>
          <w:lang w:val="sl-SI"/>
        </w:rPr>
      </w:pPr>
      <w:bookmarkStart w:id="237" w:name="_Hlk521588947"/>
      <w:r w:rsidRPr="00534EA1">
        <w:rPr>
          <w:sz w:val="20"/>
          <w:lang w:val="sl-SI"/>
        </w:rPr>
        <w:t>Pogodba je sestavljena v petih izvodih, od katerih prejme naročnik tri izvode, ponudnik pa dva izvoda</w:t>
      </w:r>
      <w:r w:rsidR="003225BB" w:rsidRPr="00534EA1">
        <w:rPr>
          <w:sz w:val="20"/>
          <w:lang w:val="sl-SI"/>
        </w:rPr>
        <w:t>.</w:t>
      </w:r>
    </w:p>
    <w:bookmarkEnd w:id="237"/>
    <w:p w14:paraId="4E5E9784" w14:textId="77777777" w:rsidR="005D70A6" w:rsidRPr="00534EA1" w:rsidRDefault="005D70A6" w:rsidP="00362962">
      <w:pPr>
        <w:pStyle w:val="BodyText3"/>
        <w:spacing w:line="280" w:lineRule="atLeast"/>
        <w:rPr>
          <w:sz w:val="20"/>
          <w:lang w:val="sl-SI"/>
        </w:rPr>
      </w:pPr>
    </w:p>
    <w:p w14:paraId="1DE7942C" w14:textId="7D3AF51A" w:rsidR="005D70A6" w:rsidRPr="00534EA1" w:rsidRDefault="005D70A6" w:rsidP="00362962">
      <w:pPr>
        <w:spacing w:line="280" w:lineRule="atLeast"/>
        <w:rPr>
          <w:rFonts w:cs="Arial"/>
          <w:szCs w:val="20"/>
        </w:rPr>
      </w:pPr>
      <w:bookmarkStart w:id="238" w:name="_Hlk521588960"/>
      <w:r w:rsidRPr="00534EA1">
        <w:rPr>
          <w:rFonts w:cs="Arial"/>
          <w:szCs w:val="20"/>
        </w:rPr>
        <w:t>PODPIS IN ŽIG POOBLAŠČENIH PREDSTAVNIKOV NAROČNIKA IN PONUDNIKA – POGODBA ŠT. JN-B</w:t>
      </w:r>
      <w:r w:rsidR="00C62A1A" w:rsidRPr="00534EA1">
        <w:rPr>
          <w:rFonts w:cs="Arial"/>
          <w:szCs w:val="20"/>
        </w:rPr>
        <w:t>10</w:t>
      </w:r>
      <w:r w:rsidR="00406EC8" w:rsidRPr="00534EA1">
        <w:rPr>
          <w:rFonts w:cs="Arial"/>
          <w:szCs w:val="20"/>
        </w:rPr>
        <w:t>55</w:t>
      </w:r>
      <w:r w:rsidRPr="00534EA1">
        <w:rPr>
          <w:rFonts w:cs="Arial"/>
          <w:szCs w:val="20"/>
        </w:rPr>
        <w:t xml:space="preserve"> – </w:t>
      </w:r>
      <w:r w:rsidR="00CD52C5" w:rsidRPr="00534EA1">
        <w:rPr>
          <w:rFonts w:cs="Arial"/>
          <w:bCs/>
          <w:szCs w:val="20"/>
        </w:rPr>
        <w:t>Nakup LED video stene za Studio 3</w:t>
      </w:r>
    </w:p>
    <w:bookmarkEnd w:id="238"/>
    <w:p w14:paraId="486D588E" w14:textId="01EA5186" w:rsidR="005D70A6" w:rsidRPr="00534EA1" w:rsidRDefault="005D70A6" w:rsidP="005D70A6">
      <w:pPr>
        <w:spacing w:line="276" w:lineRule="auto"/>
        <w:rPr>
          <w:rFonts w:cs="Arial"/>
        </w:rPr>
      </w:pPr>
    </w:p>
    <w:p w14:paraId="7F8ED4FC" w14:textId="77777777" w:rsidR="00C62A1A" w:rsidRPr="00534EA1" w:rsidRDefault="00C62A1A" w:rsidP="00C62A1A">
      <w:pPr>
        <w:pStyle w:val="BodyText3"/>
        <w:tabs>
          <w:tab w:val="center" w:pos="1980"/>
          <w:tab w:val="center" w:pos="7020"/>
        </w:tabs>
        <w:spacing w:line="280" w:lineRule="exact"/>
        <w:rPr>
          <w:sz w:val="20"/>
          <w:lang w:val="sl-SI"/>
        </w:rPr>
      </w:pPr>
      <w:r w:rsidRPr="00534EA1">
        <w:rPr>
          <w:sz w:val="20"/>
          <w:lang w:val="sl-SI"/>
        </w:rPr>
        <w:tab/>
        <w:t>Ljubljana, dne..................</w:t>
      </w:r>
      <w:r w:rsidRPr="00534EA1">
        <w:rPr>
          <w:sz w:val="20"/>
          <w:lang w:val="sl-SI"/>
        </w:rPr>
        <w:tab/>
        <w:t>......................., dne.................</w:t>
      </w:r>
    </w:p>
    <w:p w14:paraId="258DD670" w14:textId="77777777" w:rsidR="00C62A1A" w:rsidRPr="00534EA1" w:rsidRDefault="00C62A1A" w:rsidP="00C62A1A">
      <w:pPr>
        <w:pStyle w:val="BodyText3"/>
        <w:tabs>
          <w:tab w:val="center" w:pos="1980"/>
          <w:tab w:val="center" w:pos="7020"/>
        </w:tabs>
        <w:spacing w:line="276" w:lineRule="auto"/>
        <w:rPr>
          <w:sz w:val="20"/>
          <w:lang w:val="sl-SI"/>
        </w:rPr>
      </w:pPr>
    </w:p>
    <w:p w14:paraId="4D684926" w14:textId="77777777" w:rsidR="00C62A1A" w:rsidRPr="00534EA1" w:rsidRDefault="00C62A1A" w:rsidP="00C62A1A">
      <w:pPr>
        <w:tabs>
          <w:tab w:val="center" w:pos="1980"/>
          <w:tab w:val="center" w:pos="7020"/>
        </w:tabs>
      </w:pPr>
      <w:r w:rsidRPr="00534EA1">
        <w:tab/>
        <w:t>NAROČNIK:</w:t>
      </w:r>
      <w:r w:rsidRPr="00534EA1">
        <w:tab/>
        <w:t>PONUDNIK:</w:t>
      </w:r>
    </w:p>
    <w:p w14:paraId="34CB1511" w14:textId="77777777" w:rsidR="00C62A1A" w:rsidRPr="00534EA1" w:rsidRDefault="00C62A1A" w:rsidP="00C62A1A">
      <w:pPr>
        <w:tabs>
          <w:tab w:val="center" w:pos="1980"/>
          <w:tab w:val="center" w:pos="7020"/>
        </w:tabs>
        <w:rPr>
          <w:rFonts w:cs="Arial"/>
        </w:rPr>
      </w:pPr>
    </w:p>
    <w:p w14:paraId="6DF3F3FB" w14:textId="77777777" w:rsidR="00C62A1A" w:rsidRPr="00534EA1" w:rsidRDefault="00C62A1A" w:rsidP="00C62A1A">
      <w:pPr>
        <w:tabs>
          <w:tab w:val="center" w:pos="6804"/>
        </w:tabs>
        <w:spacing w:line="300" w:lineRule="exact"/>
        <w:ind w:left="851"/>
        <w:rPr>
          <w:rFonts w:cs="Arial"/>
          <w:b/>
          <w:bCs/>
          <w:szCs w:val="20"/>
        </w:rPr>
      </w:pPr>
      <w:r w:rsidRPr="00534EA1">
        <w:rPr>
          <w:rFonts w:cs="Arial"/>
          <w:b/>
          <w:bCs/>
          <w:szCs w:val="20"/>
        </w:rPr>
        <w:t>Uprava RTV Slovenija</w:t>
      </w:r>
      <w:r w:rsidRPr="00534EA1">
        <w:rPr>
          <w:rFonts w:cs="Arial"/>
          <w:b/>
          <w:bCs/>
          <w:szCs w:val="20"/>
        </w:rPr>
        <w:tab/>
        <w:t>………………………….</w:t>
      </w:r>
    </w:p>
    <w:p w14:paraId="42E3D6F9" w14:textId="77777777" w:rsidR="00C62A1A" w:rsidRPr="00534EA1" w:rsidRDefault="00C62A1A" w:rsidP="00C62A1A">
      <w:pPr>
        <w:tabs>
          <w:tab w:val="center" w:pos="6804"/>
        </w:tabs>
        <w:spacing w:line="300" w:lineRule="exact"/>
        <w:ind w:left="851"/>
        <w:rPr>
          <w:rFonts w:cs="Arial"/>
          <w:b/>
          <w:bCs/>
          <w:szCs w:val="20"/>
        </w:rPr>
      </w:pPr>
    </w:p>
    <w:p w14:paraId="39BAF2C9" w14:textId="60418988" w:rsidR="00C62A1A" w:rsidRPr="00534EA1" w:rsidRDefault="00C62A1A" w:rsidP="00C62A1A">
      <w:pPr>
        <w:spacing w:line="300" w:lineRule="exact"/>
        <w:ind w:left="851"/>
        <w:rPr>
          <w:rFonts w:cs="Arial"/>
          <w:szCs w:val="20"/>
        </w:rPr>
      </w:pPr>
      <w:r w:rsidRPr="00534EA1">
        <w:rPr>
          <w:rFonts w:cs="Arial"/>
          <w:szCs w:val="20"/>
        </w:rPr>
        <w:t xml:space="preserve">        </w:t>
      </w:r>
      <w:r w:rsidR="00D752E6" w:rsidRPr="00534EA1">
        <w:rPr>
          <w:rFonts w:cs="Arial"/>
          <w:szCs w:val="20"/>
        </w:rPr>
        <w:t xml:space="preserve">   Natalija Gorščak</w:t>
      </w:r>
      <w:r w:rsidRPr="00534EA1">
        <w:rPr>
          <w:rFonts w:cs="Arial"/>
          <w:szCs w:val="20"/>
        </w:rPr>
        <w:tab/>
      </w:r>
      <w:r w:rsidRPr="00534EA1">
        <w:rPr>
          <w:rFonts w:cs="Arial"/>
          <w:szCs w:val="20"/>
        </w:rPr>
        <w:tab/>
      </w:r>
      <w:r w:rsidRPr="00534EA1">
        <w:rPr>
          <w:rFonts w:cs="Arial"/>
          <w:szCs w:val="20"/>
        </w:rPr>
        <w:tab/>
      </w:r>
      <w:r w:rsidRPr="00534EA1">
        <w:rPr>
          <w:rFonts w:cs="Arial"/>
          <w:szCs w:val="20"/>
        </w:rPr>
        <w:tab/>
      </w:r>
      <w:r w:rsidRPr="00534EA1">
        <w:rPr>
          <w:rFonts w:cs="Arial"/>
          <w:szCs w:val="20"/>
        </w:rPr>
        <w:tab/>
      </w:r>
      <w:r w:rsidRPr="00534EA1">
        <w:rPr>
          <w:rFonts w:cs="Arial"/>
          <w:szCs w:val="20"/>
        </w:rPr>
        <w:tab/>
      </w:r>
    </w:p>
    <w:p w14:paraId="5400EB2D" w14:textId="0807EBDE" w:rsidR="00C62A1A" w:rsidRPr="00534EA1" w:rsidRDefault="00D752E6" w:rsidP="00C62A1A">
      <w:pPr>
        <w:tabs>
          <w:tab w:val="center" w:pos="6804"/>
        </w:tabs>
        <w:spacing w:line="300" w:lineRule="exact"/>
        <w:ind w:left="851"/>
        <w:rPr>
          <w:rFonts w:cs="Arial"/>
          <w:szCs w:val="20"/>
        </w:rPr>
      </w:pPr>
      <w:r w:rsidRPr="00534EA1">
        <w:rPr>
          <w:rFonts w:cs="Arial"/>
          <w:szCs w:val="20"/>
        </w:rPr>
        <w:t>V. d. p</w:t>
      </w:r>
      <w:r w:rsidR="00C62A1A" w:rsidRPr="00534EA1">
        <w:rPr>
          <w:rFonts w:cs="Arial"/>
          <w:szCs w:val="20"/>
        </w:rPr>
        <w:t>redsednik</w:t>
      </w:r>
      <w:r w:rsidRPr="00534EA1">
        <w:rPr>
          <w:rFonts w:cs="Arial"/>
          <w:szCs w:val="20"/>
        </w:rPr>
        <w:t>a</w:t>
      </w:r>
      <w:r w:rsidR="00C62A1A" w:rsidRPr="00534EA1">
        <w:rPr>
          <w:rFonts w:cs="Arial"/>
          <w:szCs w:val="20"/>
        </w:rPr>
        <w:t xml:space="preserve"> uprave RTV Slovenija</w:t>
      </w:r>
      <w:r w:rsidR="00C62A1A" w:rsidRPr="00534EA1">
        <w:rPr>
          <w:rFonts w:cs="Arial"/>
          <w:szCs w:val="20"/>
        </w:rPr>
        <w:tab/>
        <w:t>……………………………….</w:t>
      </w:r>
    </w:p>
    <w:p w14:paraId="424AF53D" w14:textId="77777777" w:rsidR="00C62A1A" w:rsidRPr="00534EA1" w:rsidRDefault="00C62A1A" w:rsidP="00C62A1A">
      <w:pPr>
        <w:tabs>
          <w:tab w:val="center" w:pos="6804"/>
        </w:tabs>
        <w:spacing w:line="300" w:lineRule="exact"/>
        <w:ind w:left="851"/>
        <w:rPr>
          <w:rFonts w:cs="Arial"/>
          <w:szCs w:val="20"/>
        </w:rPr>
      </w:pPr>
    </w:p>
    <w:p w14:paraId="50AF0179"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______________________</w:t>
      </w:r>
      <w:r w:rsidRPr="00534EA1">
        <w:rPr>
          <w:rFonts w:cs="Arial"/>
          <w:szCs w:val="20"/>
        </w:rPr>
        <w:tab/>
        <w:t>………………………………….</w:t>
      </w:r>
    </w:p>
    <w:p w14:paraId="64D85067" w14:textId="77777777" w:rsidR="00C62A1A" w:rsidRPr="00534EA1" w:rsidRDefault="00C62A1A" w:rsidP="00C62A1A">
      <w:pPr>
        <w:tabs>
          <w:tab w:val="center" w:pos="6804"/>
        </w:tabs>
        <w:spacing w:line="300" w:lineRule="exact"/>
        <w:ind w:left="851"/>
        <w:rPr>
          <w:rFonts w:cs="Arial"/>
          <w:szCs w:val="20"/>
        </w:rPr>
      </w:pPr>
    </w:p>
    <w:p w14:paraId="59916A44"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 xml:space="preserve">       Andrej Trček</w:t>
      </w:r>
    </w:p>
    <w:p w14:paraId="3AA68D4B"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Član uprave RTV Slovenija</w:t>
      </w:r>
    </w:p>
    <w:p w14:paraId="228740E0" w14:textId="77777777" w:rsidR="00C62A1A" w:rsidRPr="00534EA1" w:rsidRDefault="00C62A1A" w:rsidP="00C62A1A">
      <w:pPr>
        <w:tabs>
          <w:tab w:val="center" w:pos="6804"/>
        </w:tabs>
        <w:spacing w:line="300" w:lineRule="exact"/>
        <w:ind w:left="851"/>
        <w:rPr>
          <w:rFonts w:cs="Arial"/>
          <w:szCs w:val="20"/>
        </w:rPr>
      </w:pPr>
    </w:p>
    <w:p w14:paraId="39D0A7EB"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______________________</w:t>
      </w:r>
    </w:p>
    <w:p w14:paraId="14C6B458" w14:textId="77777777" w:rsidR="00C62A1A" w:rsidRPr="00534EA1" w:rsidRDefault="00C62A1A" w:rsidP="00C62A1A">
      <w:pPr>
        <w:tabs>
          <w:tab w:val="center" w:pos="6804"/>
        </w:tabs>
        <w:spacing w:line="300" w:lineRule="exact"/>
        <w:ind w:left="851"/>
        <w:rPr>
          <w:rFonts w:cs="Arial"/>
          <w:szCs w:val="20"/>
        </w:rPr>
      </w:pPr>
    </w:p>
    <w:p w14:paraId="260162DF"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 xml:space="preserve">        Franci Pavšer</w:t>
      </w:r>
    </w:p>
    <w:p w14:paraId="1E3AC2C1"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Član uprave RTV Slovenija</w:t>
      </w:r>
    </w:p>
    <w:p w14:paraId="4F4E335D"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 xml:space="preserve">        Delavski direktor</w:t>
      </w:r>
    </w:p>
    <w:p w14:paraId="06155B0B" w14:textId="77777777" w:rsidR="00C62A1A" w:rsidRPr="00534EA1" w:rsidRDefault="00C62A1A" w:rsidP="00C62A1A">
      <w:pPr>
        <w:tabs>
          <w:tab w:val="center" w:pos="6804"/>
        </w:tabs>
        <w:spacing w:line="300" w:lineRule="exact"/>
        <w:ind w:left="851"/>
        <w:rPr>
          <w:rFonts w:cs="Arial"/>
          <w:szCs w:val="20"/>
        </w:rPr>
      </w:pPr>
    </w:p>
    <w:p w14:paraId="7C5269D1" w14:textId="77777777" w:rsidR="00C62A1A" w:rsidRPr="00534EA1" w:rsidRDefault="00C62A1A" w:rsidP="00C62A1A">
      <w:pPr>
        <w:tabs>
          <w:tab w:val="center" w:pos="6804"/>
        </w:tabs>
        <w:spacing w:line="300" w:lineRule="exact"/>
        <w:ind w:left="851"/>
        <w:rPr>
          <w:rFonts w:cs="Arial"/>
          <w:szCs w:val="20"/>
        </w:rPr>
      </w:pPr>
      <w:r w:rsidRPr="00534EA1">
        <w:rPr>
          <w:rFonts w:cs="Arial"/>
          <w:szCs w:val="20"/>
        </w:rPr>
        <w:t>______________________</w:t>
      </w:r>
    </w:p>
    <w:p w14:paraId="00B2794E" w14:textId="77777777" w:rsidR="00C62A1A" w:rsidRPr="00534EA1" w:rsidRDefault="00C62A1A" w:rsidP="00C62A1A">
      <w:pPr>
        <w:tabs>
          <w:tab w:val="center" w:pos="6804"/>
        </w:tabs>
        <w:spacing w:line="300" w:lineRule="exact"/>
        <w:rPr>
          <w:rFonts w:cs="Arial"/>
          <w:sz w:val="22"/>
          <w:szCs w:val="22"/>
        </w:rPr>
      </w:pPr>
    </w:p>
    <w:p w14:paraId="59E45AE9" w14:textId="77777777" w:rsidR="00C62A1A" w:rsidRPr="00534EA1" w:rsidRDefault="00C62A1A" w:rsidP="00C62A1A">
      <w:pPr>
        <w:tabs>
          <w:tab w:val="center" w:pos="6804"/>
        </w:tabs>
        <w:spacing w:line="300" w:lineRule="exact"/>
        <w:rPr>
          <w:rFonts w:cs="Arial"/>
          <w:sz w:val="22"/>
          <w:szCs w:val="22"/>
        </w:rPr>
      </w:pPr>
    </w:p>
    <w:p w14:paraId="2880719E" w14:textId="77777777" w:rsidR="00C62A1A" w:rsidRPr="00534EA1" w:rsidRDefault="00C62A1A" w:rsidP="00C62A1A">
      <w:pPr>
        <w:tabs>
          <w:tab w:val="center" w:pos="1980"/>
          <w:tab w:val="center" w:pos="7020"/>
        </w:tabs>
        <w:spacing w:line="280" w:lineRule="exact"/>
        <w:rPr>
          <w:rFonts w:cs="Arial"/>
          <w:noProof/>
        </w:rPr>
      </w:pPr>
      <w:r w:rsidRPr="00534EA1">
        <w:rPr>
          <w:rFonts w:cs="Arial"/>
        </w:rPr>
        <w:t xml:space="preserve">         </w:t>
      </w:r>
      <w:r w:rsidRPr="00534EA1">
        <w:rPr>
          <w:rFonts w:cs="Arial"/>
        </w:rPr>
        <w:tab/>
        <w:t xml:space="preserve">Žig                      </w:t>
      </w:r>
      <w:r w:rsidRPr="00534EA1">
        <w:rPr>
          <w:rFonts w:cs="Arial"/>
        </w:rPr>
        <w:tab/>
      </w:r>
      <w:r w:rsidRPr="00534EA1">
        <w:rPr>
          <w:rFonts w:cs="Arial"/>
          <w:noProof/>
        </w:rPr>
        <w:t xml:space="preserve">Žig </w:t>
      </w:r>
    </w:p>
    <w:p w14:paraId="72836379" w14:textId="77777777" w:rsidR="00E51018" w:rsidRPr="00534EA1" w:rsidRDefault="00E51018" w:rsidP="00D41BA3">
      <w:pPr>
        <w:pStyle w:val="BESEDILO"/>
        <w:jc w:val="right"/>
        <w:rPr>
          <w:b/>
        </w:rPr>
      </w:pPr>
    </w:p>
    <w:p w14:paraId="56C5B8A5" w14:textId="77777777" w:rsidR="00E51018" w:rsidRPr="00534EA1" w:rsidRDefault="00E51018" w:rsidP="00D41BA3">
      <w:pPr>
        <w:pStyle w:val="BESEDILO"/>
        <w:jc w:val="right"/>
        <w:rPr>
          <w:b/>
        </w:rPr>
      </w:pPr>
    </w:p>
    <w:p w14:paraId="70E624BA" w14:textId="77777777" w:rsidR="00E51018" w:rsidRPr="00534EA1" w:rsidRDefault="00E51018" w:rsidP="00D41BA3">
      <w:pPr>
        <w:pStyle w:val="BESEDILO"/>
        <w:jc w:val="right"/>
        <w:rPr>
          <w:b/>
        </w:rPr>
      </w:pPr>
    </w:p>
    <w:p w14:paraId="47703433" w14:textId="77777777" w:rsidR="00037336" w:rsidRPr="00534EA1" w:rsidRDefault="00037336" w:rsidP="00D41BA3">
      <w:pPr>
        <w:pStyle w:val="BESEDILO"/>
        <w:jc w:val="right"/>
        <w:rPr>
          <w:b/>
        </w:rPr>
      </w:pPr>
    </w:p>
    <w:p w14:paraId="6893CCDC" w14:textId="77777777" w:rsidR="00052C50" w:rsidRPr="00534EA1" w:rsidRDefault="00052C50" w:rsidP="00D41BA3">
      <w:pPr>
        <w:pStyle w:val="BESEDILO"/>
        <w:jc w:val="right"/>
        <w:rPr>
          <w:b/>
        </w:rPr>
      </w:pPr>
    </w:p>
    <w:p w14:paraId="385082EC" w14:textId="77777777" w:rsidR="00052C50" w:rsidRPr="00534EA1" w:rsidRDefault="00052C50" w:rsidP="00D41BA3">
      <w:pPr>
        <w:pStyle w:val="BESEDILO"/>
        <w:jc w:val="right"/>
        <w:rPr>
          <w:b/>
        </w:rPr>
      </w:pPr>
    </w:p>
    <w:p w14:paraId="48882B81" w14:textId="77777777" w:rsidR="00052C50" w:rsidRPr="00534EA1" w:rsidRDefault="00052C50" w:rsidP="00D41BA3">
      <w:pPr>
        <w:pStyle w:val="BESEDILO"/>
        <w:jc w:val="right"/>
        <w:rPr>
          <w:b/>
        </w:rPr>
      </w:pPr>
    </w:p>
    <w:p w14:paraId="4F3522F4" w14:textId="77777777" w:rsidR="00052C50" w:rsidRPr="00534EA1" w:rsidRDefault="00052C50" w:rsidP="00D41BA3">
      <w:pPr>
        <w:pStyle w:val="BESEDILO"/>
        <w:jc w:val="right"/>
        <w:rPr>
          <w:b/>
        </w:rPr>
      </w:pPr>
    </w:p>
    <w:p w14:paraId="1D6F1407" w14:textId="77777777" w:rsidR="00052C50" w:rsidRPr="00534EA1" w:rsidRDefault="00052C50" w:rsidP="00D41BA3">
      <w:pPr>
        <w:pStyle w:val="BESEDILO"/>
        <w:jc w:val="right"/>
        <w:rPr>
          <w:b/>
        </w:rPr>
      </w:pPr>
    </w:p>
    <w:p w14:paraId="044A7CB3" w14:textId="77777777" w:rsidR="00052C50" w:rsidRPr="00534EA1" w:rsidRDefault="00052C50" w:rsidP="00D41BA3">
      <w:pPr>
        <w:pStyle w:val="BESEDILO"/>
        <w:jc w:val="right"/>
        <w:rPr>
          <w:b/>
        </w:rPr>
      </w:pPr>
    </w:p>
    <w:p w14:paraId="3495857D" w14:textId="77777777" w:rsidR="00052C50" w:rsidRPr="00534EA1" w:rsidRDefault="00052C50" w:rsidP="00D41BA3">
      <w:pPr>
        <w:pStyle w:val="BESEDILO"/>
        <w:jc w:val="right"/>
        <w:rPr>
          <w:b/>
        </w:rPr>
      </w:pPr>
    </w:p>
    <w:p w14:paraId="09C31F46" w14:textId="77777777" w:rsidR="00052C50" w:rsidRPr="00534EA1" w:rsidRDefault="00052C50" w:rsidP="00D41BA3">
      <w:pPr>
        <w:pStyle w:val="BESEDILO"/>
        <w:jc w:val="right"/>
        <w:rPr>
          <w:b/>
        </w:rPr>
      </w:pPr>
    </w:p>
    <w:p w14:paraId="3FB7FB96" w14:textId="77777777" w:rsidR="00052C50" w:rsidRPr="00534EA1" w:rsidRDefault="00052C50" w:rsidP="00D41BA3">
      <w:pPr>
        <w:pStyle w:val="BESEDILO"/>
        <w:jc w:val="right"/>
        <w:rPr>
          <w:b/>
        </w:rPr>
      </w:pPr>
    </w:p>
    <w:p w14:paraId="57BC9372" w14:textId="77777777" w:rsidR="00052C50" w:rsidRPr="00534EA1" w:rsidRDefault="00052C50" w:rsidP="00D41BA3">
      <w:pPr>
        <w:pStyle w:val="BESEDILO"/>
        <w:jc w:val="right"/>
        <w:rPr>
          <w:b/>
        </w:rPr>
      </w:pPr>
    </w:p>
    <w:p w14:paraId="0466777D" w14:textId="77777777" w:rsidR="00120158" w:rsidRPr="00534EA1" w:rsidRDefault="00120158" w:rsidP="00D41BA3">
      <w:pPr>
        <w:pStyle w:val="BESEDILO"/>
        <w:jc w:val="right"/>
        <w:rPr>
          <w:b/>
        </w:rPr>
      </w:pPr>
    </w:p>
    <w:p w14:paraId="0228478E" w14:textId="77777777" w:rsidR="00120158" w:rsidRPr="00534EA1" w:rsidRDefault="00120158" w:rsidP="00D41BA3">
      <w:pPr>
        <w:pStyle w:val="BESEDILO"/>
        <w:jc w:val="right"/>
        <w:rPr>
          <w:b/>
        </w:rPr>
      </w:pPr>
    </w:p>
    <w:p w14:paraId="6A6ED191" w14:textId="77777777" w:rsidR="00120158" w:rsidRPr="00534EA1" w:rsidRDefault="00120158" w:rsidP="00D41BA3">
      <w:pPr>
        <w:pStyle w:val="BESEDILO"/>
        <w:jc w:val="right"/>
        <w:rPr>
          <w:b/>
        </w:rPr>
      </w:pPr>
    </w:p>
    <w:p w14:paraId="4B6D5FB9" w14:textId="77777777" w:rsidR="00D752E6" w:rsidRPr="00534EA1" w:rsidRDefault="00D752E6" w:rsidP="00D41BA3">
      <w:pPr>
        <w:pStyle w:val="BESEDILO"/>
        <w:jc w:val="right"/>
        <w:rPr>
          <w:b/>
        </w:rPr>
      </w:pPr>
    </w:p>
    <w:p w14:paraId="5AF375C0" w14:textId="77777777" w:rsidR="00D752E6" w:rsidRPr="00534EA1" w:rsidRDefault="00D752E6" w:rsidP="00D41BA3">
      <w:pPr>
        <w:pStyle w:val="BESEDILO"/>
        <w:jc w:val="right"/>
        <w:rPr>
          <w:b/>
        </w:rPr>
      </w:pPr>
    </w:p>
    <w:p w14:paraId="197DC5DB" w14:textId="77777777" w:rsidR="00D752E6" w:rsidRPr="00534EA1" w:rsidRDefault="00D752E6" w:rsidP="00D41BA3">
      <w:pPr>
        <w:pStyle w:val="BESEDILO"/>
        <w:jc w:val="right"/>
        <w:rPr>
          <w:b/>
        </w:rPr>
      </w:pPr>
    </w:p>
    <w:p w14:paraId="182C8A6C" w14:textId="77777777" w:rsidR="00D752E6" w:rsidRPr="00534EA1" w:rsidRDefault="00D752E6" w:rsidP="00D41BA3">
      <w:pPr>
        <w:pStyle w:val="BESEDILO"/>
        <w:jc w:val="right"/>
        <w:rPr>
          <w:b/>
        </w:rPr>
      </w:pPr>
    </w:p>
    <w:p w14:paraId="14B5A1A2" w14:textId="77777777" w:rsidR="00D752E6" w:rsidRPr="00534EA1" w:rsidRDefault="00D752E6" w:rsidP="00D41BA3">
      <w:pPr>
        <w:pStyle w:val="BESEDILO"/>
        <w:jc w:val="right"/>
        <w:rPr>
          <w:b/>
        </w:rPr>
      </w:pPr>
    </w:p>
    <w:p w14:paraId="6DEEA541" w14:textId="77777777" w:rsidR="00D752E6" w:rsidRPr="00534EA1" w:rsidRDefault="00D752E6" w:rsidP="00D41BA3">
      <w:pPr>
        <w:pStyle w:val="BESEDILO"/>
        <w:jc w:val="right"/>
        <w:rPr>
          <w:b/>
        </w:rPr>
      </w:pPr>
    </w:p>
    <w:p w14:paraId="6BFE2D12" w14:textId="77777777" w:rsidR="00D752E6" w:rsidRPr="00534EA1" w:rsidRDefault="00D752E6" w:rsidP="00D41BA3">
      <w:pPr>
        <w:pStyle w:val="BESEDILO"/>
        <w:jc w:val="right"/>
        <w:rPr>
          <w:b/>
        </w:rPr>
      </w:pPr>
    </w:p>
    <w:p w14:paraId="44F7391A" w14:textId="77777777" w:rsidR="00D752E6" w:rsidRPr="00534EA1" w:rsidRDefault="00D752E6" w:rsidP="00D41BA3">
      <w:pPr>
        <w:pStyle w:val="BESEDILO"/>
        <w:jc w:val="right"/>
        <w:rPr>
          <w:b/>
        </w:rPr>
      </w:pPr>
    </w:p>
    <w:p w14:paraId="2183A5FE" w14:textId="77777777" w:rsidR="00D752E6" w:rsidRPr="00534EA1" w:rsidRDefault="00D752E6" w:rsidP="00D41BA3">
      <w:pPr>
        <w:pStyle w:val="BESEDILO"/>
        <w:jc w:val="right"/>
        <w:rPr>
          <w:b/>
        </w:rPr>
      </w:pPr>
    </w:p>
    <w:p w14:paraId="231B8B84" w14:textId="77777777" w:rsidR="00D752E6" w:rsidRPr="00534EA1" w:rsidRDefault="00D752E6" w:rsidP="00D41BA3">
      <w:pPr>
        <w:pStyle w:val="BESEDILO"/>
        <w:jc w:val="right"/>
        <w:rPr>
          <w:b/>
        </w:rPr>
      </w:pPr>
    </w:p>
    <w:p w14:paraId="260E9342" w14:textId="3237F9F8" w:rsidR="00D41BA3" w:rsidRPr="00534EA1" w:rsidRDefault="00D41BA3" w:rsidP="00D41BA3">
      <w:pPr>
        <w:pStyle w:val="BESEDILO"/>
        <w:jc w:val="right"/>
        <w:rPr>
          <w:b/>
        </w:rPr>
      </w:pPr>
      <w:r w:rsidRPr="00534EA1">
        <w:rPr>
          <w:b/>
        </w:rPr>
        <w:lastRenderedPageBreak/>
        <w:t>OBR-</w:t>
      </w:r>
      <w:r w:rsidR="002870ED" w:rsidRPr="00534EA1">
        <w:rPr>
          <w:b/>
        </w:rPr>
        <w:t>1</w:t>
      </w:r>
      <w:r w:rsidR="00120158" w:rsidRPr="00534EA1">
        <w:rPr>
          <w:b/>
        </w:rPr>
        <w:t>3</w:t>
      </w:r>
    </w:p>
    <w:p w14:paraId="0A20DA7E" w14:textId="25B82FCD" w:rsidR="00167F8E" w:rsidRPr="00534EA1" w:rsidRDefault="00167F8E" w:rsidP="00167F8E">
      <w:pPr>
        <w:pStyle w:val="BESEDILO"/>
        <w:rPr>
          <w:i/>
        </w:rPr>
      </w:pPr>
      <w:r w:rsidRPr="00534EA1">
        <w:t>Ponudnik ..................................................</w:t>
      </w:r>
      <w:r w:rsidRPr="00534EA1">
        <w:rPr>
          <w:i/>
        </w:rPr>
        <w:tab/>
      </w:r>
      <w:r w:rsidRPr="00534EA1">
        <w:rPr>
          <w:i/>
        </w:rPr>
        <w:tab/>
      </w:r>
      <w:r w:rsidRPr="00534EA1">
        <w:rPr>
          <w:i/>
        </w:rPr>
        <w:tab/>
      </w:r>
      <w:r w:rsidRPr="00534EA1">
        <w:rPr>
          <w:i/>
        </w:rPr>
        <w:tab/>
      </w:r>
      <w:r w:rsidRPr="00534EA1">
        <w:rPr>
          <w:i/>
        </w:rPr>
        <w:tab/>
      </w:r>
      <w:r w:rsidRPr="00534EA1">
        <w:rPr>
          <w:i/>
        </w:rPr>
        <w:tab/>
      </w:r>
      <w:r w:rsidRPr="00534EA1">
        <w:rPr>
          <w:i/>
        </w:rPr>
        <w:tab/>
      </w:r>
      <w:r w:rsidRPr="00534EA1">
        <w:rPr>
          <w:i/>
        </w:rPr>
        <w:tab/>
      </w:r>
      <w:r w:rsidRPr="00534EA1">
        <w:rPr>
          <w:i/>
        </w:rPr>
        <w:tab/>
      </w:r>
      <w:r w:rsidRPr="00534EA1">
        <w:rPr>
          <w:i/>
        </w:rPr>
        <w:tab/>
      </w:r>
    </w:p>
    <w:p w14:paraId="296AD962" w14:textId="77777777" w:rsidR="00167F8E" w:rsidRPr="00534EA1" w:rsidRDefault="00167F8E" w:rsidP="00167F8E">
      <w:pPr>
        <w:pStyle w:val="BESEDILO"/>
      </w:pPr>
      <w:r w:rsidRPr="00534EA1">
        <w:t>Naslov .......................................................</w:t>
      </w:r>
    </w:p>
    <w:p w14:paraId="032254A1" w14:textId="77777777" w:rsidR="00167F8E" w:rsidRPr="00534EA1" w:rsidRDefault="00167F8E" w:rsidP="00167F8E">
      <w:pPr>
        <w:pStyle w:val="BESEDILO"/>
      </w:pPr>
    </w:p>
    <w:p w14:paraId="571557AA" w14:textId="77777777" w:rsidR="00167F8E" w:rsidRPr="00534EA1" w:rsidRDefault="00167F8E" w:rsidP="00167F8E">
      <w:pPr>
        <w:pStyle w:val="BESEDILO"/>
      </w:pPr>
      <w:r w:rsidRPr="00534EA1">
        <w:t>....................................................................</w:t>
      </w:r>
    </w:p>
    <w:p w14:paraId="68D0F0EB" w14:textId="77777777" w:rsidR="00167F8E" w:rsidRPr="00534EA1" w:rsidRDefault="00167F8E" w:rsidP="00167F8E">
      <w:pPr>
        <w:pStyle w:val="BESEDILO"/>
      </w:pPr>
    </w:p>
    <w:p w14:paraId="32B76840" w14:textId="77777777" w:rsidR="00167F8E" w:rsidRPr="00534EA1" w:rsidRDefault="00167F8E" w:rsidP="00167F8E">
      <w:pPr>
        <w:pStyle w:val="BESEDILO"/>
      </w:pPr>
    </w:p>
    <w:p w14:paraId="412722E9" w14:textId="77777777" w:rsidR="00167F8E" w:rsidRPr="00534EA1" w:rsidRDefault="00167F8E" w:rsidP="00167F8E">
      <w:pPr>
        <w:pStyle w:val="BESEDILO"/>
      </w:pPr>
    </w:p>
    <w:p w14:paraId="15731F50" w14:textId="77777777" w:rsidR="00167F8E" w:rsidRPr="00534EA1" w:rsidRDefault="00167F8E" w:rsidP="00167F8E">
      <w:pPr>
        <w:pStyle w:val="BESEDILO"/>
      </w:pPr>
    </w:p>
    <w:p w14:paraId="7C84EB4B" w14:textId="342F01EB" w:rsidR="00167F8E" w:rsidRPr="00534EA1" w:rsidRDefault="00BD730A" w:rsidP="00167F8E">
      <w:pPr>
        <w:pStyle w:val="Heading2"/>
        <w:numPr>
          <w:ilvl w:val="0"/>
          <w:numId w:val="0"/>
        </w:numPr>
        <w:jc w:val="center"/>
        <w:rPr>
          <w:b/>
        </w:rPr>
      </w:pPr>
      <w:bookmarkStart w:id="239" w:name="_Toc360107197"/>
      <w:bookmarkStart w:id="240" w:name="_Toc370472202"/>
      <w:bookmarkStart w:id="241" w:name="_Toc435370625"/>
      <w:bookmarkStart w:id="242" w:name="_Toc170722107"/>
      <w:r w:rsidRPr="00534EA1">
        <w:rPr>
          <w:b/>
        </w:rPr>
        <w:t>Izjava o posredovanju podatkov o razkritju lastništva ponudnika</w:t>
      </w:r>
      <w:bookmarkEnd w:id="239"/>
      <w:bookmarkEnd w:id="240"/>
      <w:bookmarkEnd w:id="241"/>
      <w:bookmarkEnd w:id="242"/>
    </w:p>
    <w:p w14:paraId="12439509" w14:textId="61C67ABE" w:rsidR="00167F8E" w:rsidRPr="00534EA1" w:rsidRDefault="00167F8E" w:rsidP="00B6123A">
      <w:pPr>
        <w:pStyle w:val="BESEDILO"/>
        <w:jc w:val="center"/>
        <w:rPr>
          <w:b/>
        </w:rPr>
      </w:pPr>
      <w:r w:rsidRPr="00534EA1">
        <w:rPr>
          <w:b/>
        </w:rPr>
        <w:t xml:space="preserve">ZA JAVNO NAROČILO </w:t>
      </w:r>
      <w:r w:rsidR="00BF1C59" w:rsidRPr="00534EA1">
        <w:rPr>
          <w:b/>
        </w:rPr>
        <w:t>JN-B</w:t>
      </w:r>
      <w:r w:rsidR="00C62A1A" w:rsidRPr="00534EA1">
        <w:rPr>
          <w:b/>
        </w:rPr>
        <w:t>10</w:t>
      </w:r>
      <w:r w:rsidR="00FD2A03" w:rsidRPr="00534EA1">
        <w:rPr>
          <w:b/>
        </w:rPr>
        <w:t>55</w:t>
      </w:r>
    </w:p>
    <w:p w14:paraId="45B92641" w14:textId="77777777" w:rsidR="00167F8E" w:rsidRPr="00534EA1" w:rsidRDefault="00167F8E" w:rsidP="00167F8E">
      <w:pPr>
        <w:pStyle w:val="BESEDILO"/>
        <w:rPr>
          <w:b/>
          <w:u w:val="single"/>
        </w:rPr>
      </w:pPr>
    </w:p>
    <w:p w14:paraId="6AFD56FD" w14:textId="77777777" w:rsidR="00167F8E" w:rsidRPr="00534EA1" w:rsidRDefault="00167F8E" w:rsidP="00167F8E">
      <w:pPr>
        <w:pStyle w:val="BESEDILO"/>
        <w:rPr>
          <w:b/>
          <w:u w:val="single"/>
        </w:rPr>
      </w:pPr>
    </w:p>
    <w:p w14:paraId="13FF1DC6" w14:textId="77777777" w:rsidR="00167F8E" w:rsidRPr="00534EA1" w:rsidRDefault="00167F8E" w:rsidP="00167F8E">
      <w:pPr>
        <w:pStyle w:val="BESEDILO"/>
        <w:rPr>
          <w:b/>
          <w:u w:val="single"/>
        </w:rPr>
      </w:pPr>
    </w:p>
    <w:p w14:paraId="3D260421" w14:textId="77777777" w:rsidR="00167F8E" w:rsidRPr="00534EA1" w:rsidRDefault="00167F8E" w:rsidP="00167F8E">
      <w:pPr>
        <w:pStyle w:val="BESEDILO"/>
        <w:rPr>
          <w:b/>
          <w:u w:val="single"/>
        </w:rPr>
      </w:pPr>
    </w:p>
    <w:p w14:paraId="76793F99" w14:textId="77777777" w:rsidR="00167F8E" w:rsidRPr="00534EA1" w:rsidRDefault="00167F8E" w:rsidP="00167F8E">
      <w:pPr>
        <w:pStyle w:val="BESEDILO"/>
        <w:rPr>
          <w:b/>
          <w:u w:val="single"/>
        </w:rPr>
      </w:pPr>
    </w:p>
    <w:p w14:paraId="2489DA14" w14:textId="77777777" w:rsidR="00167F8E" w:rsidRPr="00534EA1" w:rsidRDefault="00167F8E" w:rsidP="00167F8E">
      <w:pPr>
        <w:pStyle w:val="BESEDILO"/>
        <w:rPr>
          <w:b/>
          <w:u w:val="single"/>
        </w:rPr>
      </w:pPr>
    </w:p>
    <w:p w14:paraId="577FF0BB" w14:textId="77777777" w:rsidR="00167F8E" w:rsidRPr="00534EA1" w:rsidRDefault="00167F8E" w:rsidP="00167F8E">
      <w:pPr>
        <w:pStyle w:val="BESEDILO"/>
      </w:pPr>
      <w:r w:rsidRPr="00534EA1">
        <w:t xml:space="preserve">Pod kazensko in materialno odgovornostjo izjavljamo, da bomo naročniku v roku osmih dni od prejema poziva naročnika posredovali </w:t>
      </w:r>
      <w:r w:rsidRPr="00534EA1">
        <w:rPr>
          <w:b/>
          <w:i/>
        </w:rPr>
        <w:t>Izjavo o udeležbi fizičnih in pravnih oseb v lastništvu ponudnika</w:t>
      </w:r>
      <w:r w:rsidRPr="00534EA1">
        <w:rPr>
          <w:b/>
        </w:rPr>
        <w:t>,</w:t>
      </w:r>
      <w:r w:rsidRPr="00534EA1">
        <w:t xml:space="preserve"> ki je priložena v </w:t>
      </w:r>
      <w:r w:rsidR="0037438C" w:rsidRPr="00534EA1">
        <w:t xml:space="preserve">nadaljevanju </w:t>
      </w:r>
      <w:r w:rsidRPr="00534EA1">
        <w:t xml:space="preserve">te </w:t>
      </w:r>
      <w:r w:rsidR="00FB71C0" w:rsidRPr="00534EA1">
        <w:rPr>
          <w:rFonts w:cs="Arial"/>
          <w:color w:val="282828"/>
        </w:rPr>
        <w:t>dokumentacije v zvezi z oddajo javnega naročila</w:t>
      </w:r>
      <w:r w:rsidRPr="00534EA1">
        <w:t>.</w:t>
      </w:r>
    </w:p>
    <w:p w14:paraId="62430A00" w14:textId="77777777" w:rsidR="00167F8E" w:rsidRPr="00534EA1" w:rsidRDefault="00167F8E" w:rsidP="00167F8E">
      <w:pPr>
        <w:pStyle w:val="BESEDILO"/>
      </w:pPr>
    </w:p>
    <w:p w14:paraId="40E39A8F" w14:textId="77777777" w:rsidR="00167F8E" w:rsidRPr="00534EA1" w:rsidRDefault="00167F8E" w:rsidP="00167F8E">
      <w:pPr>
        <w:pStyle w:val="BESEDILO"/>
      </w:pPr>
    </w:p>
    <w:p w14:paraId="76AD43C0" w14:textId="77777777" w:rsidR="00167F8E" w:rsidRPr="00534EA1" w:rsidRDefault="00167F8E" w:rsidP="00167F8E">
      <w:pPr>
        <w:pStyle w:val="BESEDILO"/>
      </w:pPr>
    </w:p>
    <w:p w14:paraId="700D1ADA" w14:textId="77777777" w:rsidR="00167F8E" w:rsidRPr="00534EA1" w:rsidRDefault="00167F8E" w:rsidP="00167F8E">
      <w:pPr>
        <w:pStyle w:val="BESEDILO"/>
      </w:pPr>
    </w:p>
    <w:p w14:paraId="41CC1202" w14:textId="77777777" w:rsidR="00167F8E" w:rsidRPr="00534EA1" w:rsidRDefault="00167F8E" w:rsidP="00167F8E">
      <w:pPr>
        <w:pStyle w:val="BESEDILO"/>
      </w:pPr>
    </w:p>
    <w:p w14:paraId="4CDBB775" w14:textId="77777777" w:rsidR="00167F8E" w:rsidRPr="00534EA1" w:rsidRDefault="00167F8E" w:rsidP="00167F8E">
      <w:pPr>
        <w:pStyle w:val="BESEDILO"/>
      </w:pPr>
    </w:p>
    <w:p w14:paraId="2419F074" w14:textId="77777777" w:rsidR="00167F8E" w:rsidRPr="00534EA1" w:rsidRDefault="00167F8E" w:rsidP="00167F8E">
      <w:pPr>
        <w:pStyle w:val="BESEDILO"/>
      </w:pPr>
    </w:p>
    <w:p w14:paraId="122A49AA" w14:textId="77777777" w:rsidR="00167F8E" w:rsidRPr="00534EA1" w:rsidRDefault="00167F8E" w:rsidP="00167F8E">
      <w:pPr>
        <w:pStyle w:val="BESEDILO"/>
      </w:pPr>
    </w:p>
    <w:p w14:paraId="7B58C915" w14:textId="77777777" w:rsidR="00167F8E" w:rsidRPr="00534EA1" w:rsidRDefault="00167F8E" w:rsidP="00167F8E">
      <w:pPr>
        <w:pStyle w:val="BESEDILO"/>
      </w:pPr>
    </w:p>
    <w:p w14:paraId="18273207" w14:textId="77777777" w:rsidR="00167F8E" w:rsidRPr="00534EA1" w:rsidRDefault="00167F8E" w:rsidP="00167F8E">
      <w:pPr>
        <w:pStyle w:val="BESEDILO"/>
      </w:pPr>
    </w:p>
    <w:p w14:paraId="32B6F2B6" w14:textId="77777777" w:rsidR="00167F8E" w:rsidRPr="00534EA1" w:rsidRDefault="00167F8E" w:rsidP="00167F8E">
      <w:pPr>
        <w:pStyle w:val="BESEDILO"/>
      </w:pPr>
    </w:p>
    <w:p w14:paraId="2F8A047D" w14:textId="77777777" w:rsidR="00167F8E" w:rsidRPr="00534EA1" w:rsidRDefault="00167F8E" w:rsidP="00167F8E">
      <w:pPr>
        <w:pStyle w:val="BESEDILO"/>
      </w:pPr>
    </w:p>
    <w:p w14:paraId="5CDAF71D" w14:textId="77777777" w:rsidR="00167F8E" w:rsidRPr="00534EA1" w:rsidRDefault="00167F8E" w:rsidP="00167F8E">
      <w:pPr>
        <w:pStyle w:val="BESEDILO"/>
      </w:pPr>
    </w:p>
    <w:p w14:paraId="57470D38" w14:textId="77777777" w:rsidR="00167F8E" w:rsidRPr="00534EA1" w:rsidRDefault="00167F8E" w:rsidP="00167F8E">
      <w:pPr>
        <w:pStyle w:val="BESEDILO"/>
      </w:pPr>
    </w:p>
    <w:p w14:paraId="5BD2F695" w14:textId="577BBD65" w:rsidR="00167F8E" w:rsidRPr="00534EA1" w:rsidRDefault="00167F8E" w:rsidP="00167F8E">
      <w:pPr>
        <w:pStyle w:val="BESEDILO"/>
      </w:pPr>
    </w:p>
    <w:p w14:paraId="411D9E90" w14:textId="2858D01B" w:rsidR="00705239" w:rsidRPr="00534EA1" w:rsidRDefault="00705239" w:rsidP="00167F8E">
      <w:pPr>
        <w:pStyle w:val="BESEDILO"/>
      </w:pPr>
    </w:p>
    <w:p w14:paraId="723474D2" w14:textId="61729466" w:rsidR="00705239" w:rsidRPr="00534EA1" w:rsidRDefault="00705239" w:rsidP="00167F8E">
      <w:pPr>
        <w:pStyle w:val="BESEDILO"/>
      </w:pPr>
    </w:p>
    <w:p w14:paraId="03B3ED7E" w14:textId="28AAA57C" w:rsidR="00705239" w:rsidRPr="00534EA1" w:rsidRDefault="00705239" w:rsidP="00167F8E">
      <w:pPr>
        <w:pStyle w:val="BESEDILO"/>
      </w:pPr>
    </w:p>
    <w:p w14:paraId="359B4E0E" w14:textId="220E37EB" w:rsidR="00705239" w:rsidRPr="00534EA1" w:rsidRDefault="00705239" w:rsidP="00167F8E">
      <w:pPr>
        <w:pStyle w:val="BESEDILO"/>
      </w:pPr>
    </w:p>
    <w:p w14:paraId="1683FB21" w14:textId="6045E2C6" w:rsidR="00705239" w:rsidRPr="00534EA1" w:rsidRDefault="00705239" w:rsidP="00167F8E">
      <w:pPr>
        <w:pStyle w:val="BESEDILO"/>
      </w:pPr>
    </w:p>
    <w:p w14:paraId="7419B233" w14:textId="18D63A6D" w:rsidR="00705239" w:rsidRPr="00534EA1" w:rsidRDefault="00705239" w:rsidP="00167F8E">
      <w:pPr>
        <w:pStyle w:val="BESEDILO"/>
      </w:pPr>
    </w:p>
    <w:p w14:paraId="6D8C30A6" w14:textId="36335454" w:rsidR="00705239" w:rsidRPr="00534EA1" w:rsidRDefault="00705239" w:rsidP="00167F8E">
      <w:pPr>
        <w:pStyle w:val="BESEDILO"/>
      </w:pPr>
    </w:p>
    <w:p w14:paraId="6A36F673" w14:textId="5999951C" w:rsidR="00705239" w:rsidRPr="00534EA1" w:rsidRDefault="00705239" w:rsidP="00167F8E">
      <w:pPr>
        <w:pStyle w:val="BESEDILO"/>
      </w:pPr>
    </w:p>
    <w:p w14:paraId="73FA2C42" w14:textId="5F80DF0E" w:rsidR="00705239" w:rsidRPr="00534EA1" w:rsidRDefault="00705239" w:rsidP="00167F8E">
      <w:pPr>
        <w:pStyle w:val="BESEDILO"/>
      </w:pPr>
    </w:p>
    <w:p w14:paraId="6DF9F852" w14:textId="29B852A2" w:rsidR="00705239" w:rsidRPr="00534EA1" w:rsidRDefault="00705239" w:rsidP="00167F8E">
      <w:pPr>
        <w:pStyle w:val="BESEDILO"/>
      </w:pPr>
    </w:p>
    <w:p w14:paraId="1F46D99C" w14:textId="7C16F775" w:rsidR="00705239" w:rsidRPr="00534EA1" w:rsidRDefault="00705239" w:rsidP="00167F8E">
      <w:pPr>
        <w:pStyle w:val="BESEDILO"/>
      </w:pPr>
    </w:p>
    <w:p w14:paraId="18202FC7" w14:textId="25D5AAE7" w:rsidR="00705239" w:rsidRPr="00534EA1" w:rsidRDefault="00705239" w:rsidP="00167F8E">
      <w:pPr>
        <w:pStyle w:val="BESEDILO"/>
      </w:pPr>
    </w:p>
    <w:p w14:paraId="110A2FF2" w14:textId="4EDE0A17" w:rsidR="00705239" w:rsidRPr="00534EA1" w:rsidRDefault="00705239" w:rsidP="00167F8E">
      <w:pPr>
        <w:pStyle w:val="BESEDILO"/>
      </w:pPr>
    </w:p>
    <w:p w14:paraId="42EBF7F5" w14:textId="77777777" w:rsidR="00705239" w:rsidRPr="00534EA1" w:rsidRDefault="00705239" w:rsidP="00167F8E">
      <w:pPr>
        <w:pStyle w:val="BESEDILO"/>
      </w:pPr>
    </w:p>
    <w:p w14:paraId="474A98C8" w14:textId="77777777" w:rsidR="00167F8E" w:rsidRPr="00534EA1" w:rsidRDefault="00167F8E" w:rsidP="00167F8E">
      <w:pPr>
        <w:pStyle w:val="BESEDILO"/>
      </w:pPr>
    </w:p>
    <w:p w14:paraId="13D404A7" w14:textId="77777777" w:rsidR="00167F8E" w:rsidRPr="00534EA1" w:rsidRDefault="00167F8E" w:rsidP="00167F8E">
      <w:pPr>
        <w:pStyle w:val="BESEDILO"/>
      </w:pPr>
    </w:p>
    <w:p w14:paraId="47C345E5" w14:textId="77777777" w:rsidR="00167F8E" w:rsidRPr="00534EA1" w:rsidRDefault="00167F8E" w:rsidP="00C41B12">
      <w:pPr>
        <w:pStyle w:val="BESEDILO"/>
        <w:jc w:val="center"/>
      </w:pPr>
      <w:r w:rsidRPr="00534EA1">
        <w:t xml:space="preserve">Kraj in datum: </w:t>
      </w:r>
      <w:r w:rsidRPr="00534EA1">
        <w:tab/>
      </w:r>
      <w:r w:rsidRPr="00534EA1">
        <w:tab/>
      </w:r>
      <w:r w:rsidRPr="00534EA1">
        <w:tab/>
      </w:r>
      <w:r w:rsidRPr="00534EA1">
        <w:tab/>
        <w:t>Žig:</w:t>
      </w:r>
      <w:r w:rsidRPr="00534EA1">
        <w:tab/>
      </w:r>
      <w:r w:rsidRPr="00534EA1">
        <w:tab/>
      </w:r>
      <w:r w:rsidRPr="00534EA1">
        <w:tab/>
        <w:t>Podpis zastopnika</w:t>
      </w:r>
    </w:p>
    <w:p w14:paraId="295D4A1E" w14:textId="7C35F361" w:rsidR="00167F8E" w:rsidRPr="00534EA1" w:rsidRDefault="00C41B12" w:rsidP="00C41B12">
      <w:pPr>
        <w:pStyle w:val="BESEDILO"/>
        <w:jc w:val="center"/>
      </w:pPr>
      <w:r w:rsidRPr="00534EA1">
        <w:tab/>
      </w:r>
      <w:r w:rsidRPr="00534EA1">
        <w:tab/>
      </w:r>
      <w:r w:rsidRPr="00534EA1">
        <w:tab/>
      </w:r>
      <w:r w:rsidRPr="00534EA1">
        <w:tab/>
      </w:r>
      <w:r w:rsidRPr="00534EA1">
        <w:tab/>
      </w:r>
      <w:r w:rsidRPr="00534EA1">
        <w:tab/>
      </w:r>
      <w:r w:rsidRPr="00534EA1">
        <w:tab/>
        <w:t>o</w:t>
      </w:r>
      <w:r w:rsidR="00167F8E" w:rsidRPr="00534EA1">
        <w:t>z. prokurista:</w:t>
      </w:r>
    </w:p>
    <w:p w14:paraId="7AF13843" w14:textId="77777777" w:rsidR="00167F8E" w:rsidRPr="00534EA1" w:rsidRDefault="00167F8E" w:rsidP="00C41B12">
      <w:pPr>
        <w:pStyle w:val="BESEDILO"/>
        <w:jc w:val="center"/>
      </w:pPr>
    </w:p>
    <w:p w14:paraId="13085A9A" w14:textId="3CC6DDEE" w:rsidR="00167F8E" w:rsidRPr="00534EA1" w:rsidRDefault="00167F8E" w:rsidP="00C41B12">
      <w:pPr>
        <w:pStyle w:val="BESEDILO"/>
        <w:jc w:val="center"/>
      </w:pPr>
      <w:r w:rsidRPr="00534EA1">
        <w:t>........................................</w:t>
      </w:r>
      <w:r w:rsidRPr="00534EA1">
        <w:tab/>
      </w:r>
      <w:r w:rsidRPr="00534EA1">
        <w:tab/>
      </w:r>
      <w:r w:rsidRPr="00534EA1">
        <w:tab/>
      </w:r>
      <w:r w:rsidRPr="00534EA1">
        <w:tab/>
      </w:r>
      <w:r w:rsidRPr="00534EA1">
        <w:tab/>
      </w:r>
      <w:r w:rsidR="00C41B12" w:rsidRPr="00534EA1">
        <w:tab/>
      </w:r>
      <w:r w:rsidRPr="00534EA1">
        <w:t>.........................................</w:t>
      </w:r>
    </w:p>
    <w:p w14:paraId="42888DF4" w14:textId="77777777" w:rsidR="00167F8E" w:rsidRPr="00534EA1" w:rsidRDefault="00167F8E" w:rsidP="00167F8E">
      <w:pPr>
        <w:pStyle w:val="BESEDILO"/>
      </w:pPr>
    </w:p>
    <w:p w14:paraId="0BBA9279" w14:textId="77777777" w:rsidR="00167F8E" w:rsidRPr="00534EA1" w:rsidRDefault="00167F8E" w:rsidP="00167F8E">
      <w:pPr>
        <w:pStyle w:val="BESEDILO"/>
        <w:rPr>
          <w:u w:val="single"/>
        </w:rPr>
      </w:pPr>
    </w:p>
    <w:p w14:paraId="0F91F4B7" w14:textId="77777777" w:rsidR="00167F8E" w:rsidRPr="00534EA1" w:rsidRDefault="00167F8E" w:rsidP="00167F8E">
      <w:pPr>
        <w:pStyle w:val="BESEDILO"/>
      </w:pPr>
    </w:p>
    <w:p w14:paraId="6D65D244" w14:textId="77777777" w:rsidR="00167F8E" w:rsidRPr="00534EA1" w:rsidRDefault="00167F8E" w:rsidP="00167F8E">
      <w:pPr>
        <w:pStyle w:val="BESEDILO"/>
      </w:pPr>
    </w:p>
    <w:p w14:paraId="5C52F39E" w14:textId="77777777" w:rsidR="00C62A1A" w:rsidRPr="00534EA1" w:rsidRDefault="00C62A1A" w:rsidP="00C62A1A">
      <w:pPr>
        <w:pStyle w:val="BESEDILO"/>
        <w:rPr>
          <w:noProof/>
        </w:rPr>
      </w:pPr>
      <w:r w:rsidRPr="00534EA1">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534EA1" w:rsidRDefault="00167F8E" w:rsidP="00167F8E">
      <w:pPr>
        <w:pStyle w:val="BESEDILO"/>
      </w:pPr>
    </w:p>
    <w:p w14:paraId="6F232E0F" w14:textId="77777777" w:rsidR="00167F8E" w:rsidRPr="00534EA1" w:rsidRDefault="00167F8E" w:rsidP="00167F8E">
      <w:pPr>
        <w:pStyle w:val="BESEDILO"/>
      </w:pPr>
    </w:p>
    <w:p w14:paraId="33AAD5F5" w14:textId="5DCF13DF" w:rsidR="00167F8E" w:rsidRPr="00534EA1" w:rsidRDefault="00BD730A" w:rsidP="00167F8E">
      <w:pPr>
        <w:pStyle w:val="Heading2"/>
        <w:numPr>
          <w:ilvl w:val="0"/>
          <w:numId w:val="0"/>
        </w:numPr>
        <w:jc w:val="center"/>
        <w:rPr>
          <w:b/>
        </w:rPr>
      </w:pPr>
      <w:bookmarkStart w:id="243" w:name="_Toc170722108"/>
      <w:r w:rsidRPr="00534EA1">
        <w:rPr>
          <w:b/>
        </w:rPr>
        <w:t>Izjava o udeležbi fizičnih in pravnih oseb v lastništvu ponudnika</w:t>
      </w:r>
      <w:bookmarkEnd w:id="243"/>
    </w:p>
    <w:p w14:paraId="3BDEF00C" w14:textId="7A45A623" w:rsidR="00167F8E" w:rsidRPr="00534EA1" w:rsidRDefault="00167F8E" w:rsidP="00167F8E">
      <w:pPr>
        <w:pStyle w:val="BESEDILO"/>
        <w:jc w:val="center"/>
        <w:rPr>
          <w:b/>
        </w:rPr>
      </w:pPr>
      <w:r w:rsidRPr="00534EA1">
        <w:rPr>
          <w:b/>
        </w:rPr>
        <w:t xml:space="preserve">ZA JAVNO NAROČILO </w:t>
      </w:r>
      <w:r w:rsidR="00BF1C59" w:rsidRPr="00534EA1">
        <w:rPr>
          <w:b/>
        </w:rPr>
        <w:t>JN-B</w:t>
      </w:r>
      <w:r w:rsidR="00C62A1A" w:rsidRPr="00534EA1">
        <w:rPr>
          <w:b/>
        </w:rPr>
        <w:t>10</w:t>
      </w:r>
      <w:r w:rsidR="00FD2A03" w:rsidRPr="00534EA1">
        <w:rPr>
          <w:b/>
        </w:rPr>
        <w:t>55</w:t>
      </w:r>
    </w:p>
    <w:p w14:paraId="41FAFA18" w14:textId="77777777" w:rsidR="00167F8E" w:rsidRPr="00534EA1" w:rsidRDefault="00167F8E" w:rsidP="00167F8E">
      <w:pPr>
        <w:pStyle w:val="BESEDILO"/>
      </w:pPr>
    </w:p>
    <w:p w14:paraId="54593007" w14:textId="77777777" w:rsidR="00167F8E" w:rsidRPr="00534EA1" w:rsidRDefault="00167F8E" w:rsidP="00167F8E">
      <w:pPr>
        <w:pStyle w:val="BESEDILO"/>
        <w:rPr>
          <w:b/>
        </w:rPr>
      </w:pPr>
      <w:r w:rsidRPr="00534EA1">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534EA1"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534EA1" w:rsidRDefault="00167F8E" w:rsidP="00167F8E">
            <w:pPr>
              <w:pStyle w:val="BESEDILO"/>
              <w:rPr>
                <w:bCs/>
              </w:rPr>
            </w:pPr>
            <w:r w:rsidRPr="00534EA1">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534EA1" w:rsidRDefault="00167F8E" w:rsidP="00167F8E">
            <w:pPr>
              <w:pStyle w:val="BESEDILO"/>
              <w:rPr>
                <w:b/>
                <w:bCs/>
              </w:rPr>
            </w:pPr>
          </w:p>
        </w:tc>
      </w:tr>
      <w:tr w:rsidR="00167F8E" w:rsidRPr="00534EA1"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534EA1" w:rsidRDefault="00167F8E" w:rsidP="00167F8E">
            <w:pPr>
              <w:pStyle w:val="BESEDILO"/>
              <w:rPr>
                <w:bCs/>
              </w:rPr>
            </w:pPr>
            <w:r w:rsidRPr="00534EA1">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534EA1" w:rsidRDefault="00167F8E" w:rsidP="00167F8E">
            <w:pPr>
              <w:pStyle w:val="BESEDILO"/>
              <w:rPr>
                <w:bCs/>
              </w:rPr>
            </w:pPr>
          </w:p>
        </w:tc>
      </w:tr>
      <w:tr w:rsidR="00167F8E" w:rsidRPr="00534EA1"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534EA1" w:rsidRDefault="00167F8E" w:rsidP="00167F8E">
            <w:pPr>
              <w:pStyle w:val="BESEDILO"/>
              <w:rPr>
                <w:bCs/>
              </w:rPr>
            </w:pPr>
            <w:r w:rsidRPr="00534EA1">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534EA1" w:rsidRDefault="00167F8E" w:rsidP="00167F8E">
            <w:pPr>
              <w:pStyle w:val="BESEDILO"/>
              <w:rPr>
                <w:bCs/>
              </w:rPr>
            </w:pPr>
          </w:p>
        </w:tc>
      </w:tr>
      <w:tr w:rsidR="00167F8E" w:rsidRPr="00534EA1"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534EA1" w:rsidRDefault="00167F8E" w:rsidP="00167F8E">
            <w:pPr>
              <w:pStyle w:val="BESEDILO"/>
              <w:rPr>
                <w:bCs/>
              </w:rPr>
            </w:pPr>
            <w:r w:rsidRPr="00534EA1">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534EA1" w:rsidRDefault="00167F8E" w:rsidP="00167F8E">
            <w:pPr>
              <w:pStyle w:val="BESEDILO"/>
              <w:rPr>
                <w:bCs/>
              </w:rPr>
            </w:pPr>
          </w:p>
          <w:p w14:paraId="41B85DEC" w14:textId="47DBA870" w:rsidR="00167F8E" w:rsidRPr="00534EA1" w:rsidRDefault="00167F8E" w:rsidP="00167F8E">
            <w:pPr>
              <w:pStyle w:val="BESEDILO"/>
              <w:rPr>
                <w:bCs/>
              </w:rPr>
            </w:pPr>
            <w:r w:rsidRPr="00534EA1">
              <w:rPr>
                <w:bCs/>
              </w:rPr>
              <w:t>DA</w:t>
            </w:r>
            <w:r w:rsidR="00954F8A" w:rsidRPr="00534EA1">
              <w:rPr>
                <w:bCs/>
              </w:rPr>
              <w:t xml:space="preserve"> </w:t>
            </w:r>
            <w:r w:rsidRPr="00534EA1">
              <w:rPr>
                <w:bCs/>
              </w:rPr>
              <w:t>-</w:t>
            </w:r>
            <w:r w:rsidR="00954F8A" w:rsidRPr="00534EA1">
              <w:rPr>
                <w:bCs/>
              </w:rPr>
              <w:t xml:space="preserve"> </w:t>
            </w:r>
            <w:r w:rsidRPr="00534EA1">
              <w:rPr>
                <w:bCs/>
              </w:rPr>
              <w:t>NE</w:t>
            </w:r>
          </w:p>
        </w:tc>
      </w:tr>
    </w:tbl>
    <w:p w14:paraId="3B32907C" w14:textId="77777777" w:rsidR="00167F8E" w:rsidRPr="00534EA1" w:rsidRDefault="00167F8E" w:rsidP="00167F8E">
      <w:pPr>
        <w:pStyle w:val="BESEDILO"/>
      </w:pPr>
    </w:p>
    <w:p w14:paraId="1DDDA916" w14:textId="77777777" w:rsidR="00167F8E" w:rsidRPr="00534EA1" w:rsidRDefault="00167F8E" w:rsidP="00167F8E">
      <w:pPr>
        <w:pStyle w:val="BESEDILO"/>
        <w:rPr>
          <w:b/>
        </w:rPr>
      </w:pPr>
      <w:r w:rsidRPr="00534EA1">
        <w:rPr>
          <w:b/>
        </w:rPr>
        <w:t>Lastniška struktura ponudnika:</w:t>
      </w:r>
    </w:p>
    <w:p w14:paraId="5BAC61C5" w14:textId="77777777" w:rsidR="00167F8E" w:rsidRPr="00534EA1" w:rsidRDefault="00167F8E" w:rsidP="00167F8E">
      <w:pPr>
        <w:pStyle w:val="BESEDILO"/>
        <w:rPr>
          <w:b/>
          <w:i/>
        </w:rPr>
      </w:pPr>
    </w:p>
    <w:p w14:paraId="7F2FA5EB" w14:textId="77777777" w:rsidR="00167F8E" w:rsidRPr="00534EA1" w:rsidRDefault="00167F8E" w:rsidP="000867E4">
      <w:pPr>
        <w:pStyle w:val="BESEDILO"/>
        <w:numPr>
          <w:ilvl w:val="0"/>
          <w:numId w:val="4"/>
        </w:numPr>
        <w:rPr>
          <w:b/>
        </w:rPr>
      </w:pPr>
      <w:r w:rsidRPr="00534EA1">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534EA1"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534EA1" w:rsidRDefault="00167F8E" w:rsidP="00167F8E">
            <w:pPr>
              <w:pStyle w:val="BESEDILO"/>
              <w:rPr>
                <w:bCs/>
              </w:rPr>
            </w:pPr>
            <w:r w:rsidRPr="00534EA1">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534EA1" w:rsidRDefault="00167F8E" w:rsidP="00167F8E">
            <w:pPr>
              <w:pStyle w:val="BESEDILO"/>
              <w:rPr>
                <w:b/>
                <w:bCs/>
              </w:rPr>
            </w:pPr>
          </w:p>
        </w:tc>
      </w:tr>
      <w:tr w:rsidR="00167F8E" w:rsidRPr="00534EA1"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534EA1" w:rsidRDefault="00167F8E" w:rsidP="00167F8E">
            <w:pPr>
              <w:pStyle w:val="BESEDILO"/>
              <w:rPr>
                <w:bCs/>
              </w:rPr>
            </w:pPr>
            <w:r w:rsidRPr="00534EA1">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534EA1" w:rsidRDefault="00167F8E" w:rsidP="00167F8E">
            <w:pPr>
              <w:pStyle w:val="BESEDILO"/>
              <w:rPr>
                <w:bCs/>
              </w:rPr>
            </w:pPr>
          </w:p>
        </w:tc>
      </w:tr>
      <w:tr w:rsidR="00167F8E" w:rsidRPr="00534EA1"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534EA1" w:rsidRDefault="00167F8E" w:rsidP="00167F8E">
            <w:pPr>
              <w:pStyle w:val="BESEDILO"/>
              <w:rPr>
                <w:bCs/>
              </w:rPr>
            </w:pPr>
            <w:r w:rsidRPr="00534EA1">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534EA1" w:rsidRDefault="00167F8E" w:rsidP="00167F8E">
            <w:pPr>
              <w:pStyle w:val="BESEDILO"/>
              <w:rPr>
                <w:bCs/>
              </w:rPr>
            </w:pPr>
          </w:p>
        </w:tc>
      </w:tr>
      <w:tr w:rsidR="00167F8E" w:rsidRPr="00534EA1"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534EA1" w:rsidRDefault="00167F8E" w:rsidP="00167F8E">
            <w:pPr>
              <w:pStyle w:val="BESEDILO"/>
              <w:rPr>
                <w:bCs/>
              </w:rPr>
            </w:pPr>
            <w:r w:rsidRPr="00534EA1">
              <w:rPr>
                <w:bCs/>
              </w:rPr>
              <w:t>Tihi družbenik (ustrezno označi)</w:t>
            </w:r>
          </w:p>
          <w:p w14:paraId="54A99A82" w14:textId="0508DA68" w:rsidR="00167F8E" w:rsidRPr="00534EA1" w:rsidRDefault="00167F8E" w:rsidP="00167F8E">
            <w:pPr>
              <w:pStyle w:val="BESEDILO"/>
              <w:rPr>
                <w:bCs/>
              </w:rPr>
            </w:pPr>
            <w:r w:rsidRPr="00534EA1">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534EA1" w:rsidRDefault="00167F8E" w:rsidP="00167F8E">
            <w:pPr>
              <w:pStyle w:val="BESEDILO"/>
              <w:rPr>
                <w:bCs/>
              </w:rPr>
            </w:pPr>
          </w:p>
          <w:p w14:paraId="5808EBB1" w14:textId="3B686F13" w:rsidR="00167F8E" w:rsidRPr="00534EA1" w:rsidRDefault="00167F8E" w:rsidP="00167F8E">
            <w:pPr>
              <w:pStyle w:val="BESEDILO"/>
              <w:rPr>
                <w:bCs/>
              </w:rPr>
            </w:pPr>
            <w:r w:rsidRPr="00534EA1">
              <w:rPr>
                <w:bCs/>
              </w:rPr>
              <w:t>DA</w:t>
            </w:r>
            <w:r w:rsidR="00954F8A" w:rsidRPr="00534EA1">
              <w:rPr>
                <w:bCs/>
              </w:rPr>
              <w:t xml:space="preserve"> </w:t>
            </w:r>
            <w:r w:rsidRPr="00534EA1">
              <w:rPr>
                <w:bCs/>
              </w:rPr>
              <w:t>-</w:t>
            </w:r>
            <w:r w:rsidR="00954F8A" w:rsidRPr="00534EA1">
              <w:rPr>
                <w:bCs/>
              </w:rPr>
              <w:t xml:space="preserve"> </w:t>
            </w:r>
            <w:r w:rsidRPr="00534EA1">
              <w:rPr>
                <w:bCs/>
              </w:rPr>
              <w:t>NE</w:t>
            </w:r>
          </w:p>
          <w:p w14:paraId="6946CCA0" w14:textId="77777777" w:rsidR="00167F8E" w:rsidRPr="00534EA1" w:rsidRDefault="00167F8E" w:rsidP="00167F8E">
            <w:pPr>
              <w:pStyle w:val="BESEDILO"/>
              <w:rPr>
                <w:bCs/>
              </w:rPr>
            </w:pPr>
          </w:p>
        </w:tc>
      </w:tr>
    </w:tbl>
    <w:p w14:paraId="12DCA876" w14:textId="77777777" w:rsidR="00167F8E" w:rsidRPr="00534EA1"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534EA1"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534EA1" w:rsidRDefault="00167F8E" w:rsidP="00167F8E">
            <w:pPr>
              <w:pStyle w:val="BESEDILO"/>
              <w:rPr>
                <w:bCs/>
              </w:rPr>
            </w:pPr>
            <w:r w:rsidRPr="00534EA1">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534EA1" w:rsidRDefault="00167F8E" w:rsidP="00167F8E">
            <w:pPr>
              <w:pStyle w:val="BESEDILO"/>
              <w:rPr>
                <w:b/>
                <w:bCs/>
              </w:rPr>
            </w:pPr>
          </w:p>
        </w:tc>
      </w:tr>
      <w:tr w:rsidR="00167F8E" w:rsidRPr="00534EA1"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534EA1" w:rsidRDefault="00167F8E" w:rsidP="00167F8E">
            <w:pPr>
              <w:pStyle w:val="BESEDILO"/>
              <w:rPr>
                <w:bCs/>
              </w:rPr>
            </w:pPr>
            <w:r w:rsidRPr="00534EA1">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534EA1" w:rsidRDefault="00167F8E" w:rsidP="00167F8E">
            <w:pPr>
              <w:pStyle w:val="BESEDILO"/>
              <w:rPr>
                <w:bCs/>
              </w:rPr>
            </w:pPr>
          </w:p>
        </w:tc>
      </w:tr>
      <w:tr w:rsidR="00167F8E" w:rsidRPr="00534EA1"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534EA1" w:rsidRDefault="00167F8E" w:rsidP="00167F8E">
            <w:pPr>
              <w:pStyle w:val="BESEDILO"/>
              <w:rPr>
                <w:bCs/>
              </w:rPr>
            </w:pPr>
            <w:r w:rsidRPr="00534EA1">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534EA1" w:rsidRDefault="00167F8E" w:rsidP="00167F8E">
            <w:pPr>
              <w:pStyle w:val="BESEDILO"/>
              <w:rPr>
                <w:bCs/>
              </w:rPr>
            </w:pPr>
          </w:p>
        </w:tc>
      </w:tr>
      <w:tr w:rsidR="00167F8E" w:rsidRPr="00534EA1"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534EA1" w:rsidRDefault="00167F8E" w:rsidP="00167F8E">
            <w:pPr>
              <w:pStyle w:val="BESEDILO"/>
              <w:rPr>
                <w:bCs/>
              </w:rPr>
            </w:pPr>
            <w:r w:rsidRPr="00534EA1">
              <w:rPr>
                <w:bCs/>
              </w:rPr>
              <w:t>Tihi družbenik (DA – NE)</w:t>
            </w:r>
          </w:p>
          <w:p w14:paraId="73EF2A99" w14:textId="3FAF8513" w:rsidR="00167F8E" w:rsidRPr="00534EA1" w:rsidRDefault="00167F8E" w:rsidP="00167F8E">
            <w:pPr>
              <w:pStyle w:val="BESEDILO"/>
              <w:rPr>
                <w:bCs/>
              </w:rPr>
            </w:pPr>
            <w:r w:rsidRPr="00534EA1">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534EA1" w:rsidRDefault="00167F8E" w:rsidP="00167F8E">
            <w:pPr>
              <w:pStyle w:val="BESEDILO"/>
              <w:rPr>
                <w:bCs/>
              </w:rPr>
            </w:pPr>
          </w:p>
        </w:tc>
      </w:tr>
    </w:tbl>
    <w:p w14:paraId="460C3F4F" w14:textId="77777777" w:rsidR="00167F8E" w:rsidRPr="00534EA1" w:rsidRDefault="00167F8E" w:rsidP="00167F8E">
      <w:pPr>
        <w:pStyle w:val="BESEDILO"/>
      </w:pPr>
      <w:r w:rsidRPr="00534EA1">
        <w:t xml:space="preserve"> (ustrezno nadaljujte seznam)</w:t>
      </w:r>
    </w:p>
    <w:p w14:paraId="5EE58C32" w14:textId="77777777" w:rsidR="00167F8E" w:rsidRPr="00534EA1" w:rsidRDefault="00167F8E" w:rsidP="00167F8E">
      <w:pPr>
        <w:pStyle w:val="BESEDILO"/>
      </w:pPr>
    </w:p>
    <w:p w14:paraId="2740337B" w14:textId="77777777" w:rsidR="00167F8E" w:rsidRPr="00534EA1" w:rsidRDefault="00167F8E" w:rsidP="000867E4">
      <w:pPr>
        <w:pStyle w:val="BESEDILO"/>
        <w:numPr>
          <w:ilvl w:val="0"/>
          <w:numId w:val="4"/>
        </w:numPr>
        <w:rPr>
          <w:b/>
        </w:rPr>
      </w:pPr>
      <w:r w:rsidRPr="00534EA1">
        <w:rPr>
          <w:b/>
        </w:rPr>
        <w:t>PODATKI O UDELEŽBI PRAVNIH OSEB V LASTNIŠTVU PONUDNIKA (VKLJUČNO S TIHIMI DRUŽBENIKI)</w:t>
      </w:r>
    </w:p>
    <w:p w14:paraId="6503BCF0" w14:textId="77777777" w:rsidR="00167F8E" w:rsidRPr="00534EA1"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534EA1"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534EA1" w:rsidRDefault="00167F8E" w:rsidP="00167F8E">
            <w:pPr>
              <w:pStyle w:val="BESEDILO"/>
              <w:rPr>
                <w:bCs/>
              </w:rPr>
            </w:pPr>
            <w:r w:rsidRPr="00534EA1">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534EA1" w:rsidRDefault="00167F8E" w:rsidP="00167F8E">
            <w:pPr>
              <w:pStyle w:val="BESEDILO"/>
              <w:rPr>
                <w:b/>
                <w:bCs/>
              </w:rPr>
            </w:pPr>
          </w:p>
        </w:tc>
      </w:tr>
      <w:tr w:rsidR="00167F8E" w:rsidRPr="00534EA1"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534EA1" w:rsidRDefault="00167F8E" w:rsidP="00167F8E">
            <w:pPr>
              <w:pStyle w:val="BESEDILO"/>
              <w:rPr>
                <w:bCs/>
              </w:rPr>
            </w:pPr>
            <w:r w:rsidRPr="00534EA1">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534EA1" w:rsidRDefault="00167F8E" w:rsidP="00167F8E">
            <w:pPr>
              <w:pStyle w:val="BESEDILO"/>
              <w:rPr>
                <w:bCs/>
              </w:rPr>
            </w:pPr>
          </w:p>
        </w:tc>
      </w:tr>
      <w:tr w:rsidR="00167F8E" w:rsidRPr="00534EA1"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534EA1" w:rsidRDefault="00167F8E" w:rsidP="00167F8E">
            <w:pPr>
              <w:pStyle w:val="BESEDILO"/>
              <w:rPr>
                <w:bCs/>
              </w:rPr>
            </w:pPr>
            <w:r w:rsidRPr="00534EA1">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534EA1" w:rsidRDefault="00167F8E" w:rsidP="00167F8E">
            <w:pPr>
              <w:pStyle w:val="BESEDILO"/>
              <w:rPr>
                <w:bCs/>
              </w:rPr>
            </w:pPr>
          </w:p>
        </w:tc>
      </w:tr>
      <w:tr w:rsidR="00167F8E" w:rsidRPr="00534EA1"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534EA1" w:rsidRDefault="00167F8E" w:rsidP="00167F8E">
            <w:pPr>
              <w:pStyle w:val="BESEDILO"/>
              <w:rPr>
                <w:bCs/>
              </w:rPr>
            </w:pPr>
            <w:r w:rsidRPr="00534EA1">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534EA1" w:rsidRDefault="00167F8E" w:rsidP="00167F8E">
            <w:pPr>
              <w:pStyle w:val="BESEDILO"/>
              <w:rPr>
                <w:bCs/>
              </w:rPr>
            </w:pPr>
          </w:p>
        </w:tc>
      </w:tr>
      <w:tr w:rsidR="00167F8E" w:rsidRPr="00534EA1"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534EA1" w:rsidRDefault="00167F8E" w:rsidP="00167F8E">
            <w:pPr>
              <w:pStyle w:val="BESEDILO"/>
              <w:rPr>
                <w:bCs/>
              </w:rPr>
            </w:pPr>
            <w:r w:rsidRPr="00534EA1">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534EA1" w:rsidRDefault="00167F8E" w:rsidP="00C120AA">
            <w:pPr>
              <w:pStyle w:val="BESEDILO"/>
              <w:jc w:val="center"/>
              <w:rPr>
                <w:bCs/>
              </w:rPr>
            </w:pPr>
            <w:r w:rsidRPr="00534EA1">
              <w:rPr>
                <w:bCs/>
              </w:rPr>
              <w:t>DA</w:t>
            </w:r>
            <w:r w:rsidR="00954F8A" w:rsidRPr="00534EA1">
              <w:rPr>
                <w:bCs/>
              </w:rPr>
              <w:t xml:space="preserve"> </w:t>
            </w:r>
            <w:r w:rsidRPr="00534EA1">
              <w:rPr>
                <w:bCs/>
              </w:rPr>
              <w:t>-</w:t>
            </w:r>
            <w:r w:rsidR="00954F8A" w:rsidRPr="00534EA1">
              <w:rPr>
                <w:bCs/>
              </w:rPr>
              <w:t xml:space="preserve"> </w:t>
            </w:r>
            <w:r w:rsidRPr="00534EA1">
              <w:rPr>
                <w:bCs/>
              </w:rPr>
              <w:t>NE</w:t>
            </w:r>
          </w:p>
        </w:tc>
      </w:tr>
    </w:tbl>
    <w:p w14:paraId="4D20083E" w14:textId="77777777" w:rsidR="00167F8E" w:rsidRPr="00534EA1" w:rsidRDefault="00167F8E" w:rsidP="00167F8E">
      <w:pPr>
        <w:pStyle w:val="BESEDILO"/>
        <w:rPr>
          <w:b/>
          <w:bCs/>
        </w:rPr>
      </w:pPr>
    </w:p>
    <w:p w14:paraId="60E902C5" w14:textId="77777777" w:rsidR="00167F8E" w:rsidRPr="00534EA1" w:rsidRDefault="00167F8E" w:rsidP="00167F8E">
      <w:pPr>
        <w:pStyle w:val="BESEDILO"/>
      </w:pPr>
      <w:r w:rsidRPr="00534EA1">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534EA1"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534EA1" w:rsidRDefault="00167F8E" w:rsidP="00167F8E">
            <w:pPr>
              <w:pStyle w:val="BESEDILO"/>
              <w:rPr>
                <w:bCs/>
              </w:rPr>
            </w:pPr>
            <w:r w:rsidRPr="00534EA1">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534EA1" w:rsidRDefault="00167F8E" w:rsidP="00167F8E">
            <w:pPr>
              <w:pStyle w:val="BESEDILO"/>
              <w:rPr>
                <w:b/>
                <w:bCs/>
              </w:rPr>
            </w:pPr>
          </w:p>
        </w:tc>
      </w:tr>
      <w:tr w:rsidR="00167F8E" w:rsidRPr="00534EA1"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534EA1" w:rsidRDefault="00167F8E" w:rsidP="00167F8E">
            <w:pPr>
              <w:pStyle w:val="BESEDILO"/>
              <w:rPr>
                <w:bCs/>
              </w:rPr>
            </w:pPr>
            <w:r w:rsidRPr="00534EA1">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534EA1" w:rsidRDefault="00167F8E" w:rsidP="00167F8E">
            <w:pPr>
              <w:pStyle w:val="BESEDILO"/>
              <w:rPr>
                <w:bCs/>
              </w:rPr>
            </w:pPr>
          </w:p>
        </w:tc>
      </w:tr>
      <w:tr w:rsidR="00167F8E" w:rsidRPr="00534EA1"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534EA1" w:rsidRDefault="00167F8E" w:rsidP="00167F8E">
            <w:pPr>
              <w:pStyle w:val="BESEDILO"/>
              <w:rPr>
                <w:bCs/>
              </w:rPr>
            </w:pPr>
            <w:r w:rsidRPr="00534EA1">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534EA1" w:rsidRDefault="00167F8E" w:rsidP="00167F8E">
            <w:pPr>
              <w:pStyle w:val="BESEDILO"/>
              <w:rPr>
                <w:bCs/>
              </w:rPr>
            </w:pPr>
          </w:p>
        </w:tc>
      </w:tr>
      <w:tr w:rsidR="00167F8E" w:rsidRPr="00534EA1"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534EA1" w:rsidRDefault="00167F8E" w:rsidP="00167F8E">
            <w:pPr>
              <w:pStyle w:val="BESEDILO"/>
              <w:rPr>
                <w:bCs/>
              </w:rPr>
            </w:pPr>
            <w:r w:rsidRPr="00534EA1">
              <w:rPr>
                <w:bCs/>
              </w:rPr>
              <w:t>Tihi družbenik (DA – NE)</w:t>
            </w:r>
          </w:p>
          <w:p w14:paraId="74300B41" w14:textId="4B90F3B5" w:rsidR="00167F8E" w:rsidRPr="00534EA1" w:rsidRDefault="00167F8E" w:rsidP="00167F8E">
            <w:pPr>
              <w:pStyle w:val="BESEDILO"/>
              <w:rPr>
                <w:bCs/>
              </w:rPr>
            </w:pPr>
            <w:r w:rsidRPr="00534EA1">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534EA1" w:rsidRDefault="00167F8E" w:rsidP="00167F8E">
            <w:pPr>
              <w:pStyle w:val="BESEDILO"/>
              <w:rPr>
                <w:bCs/>
              </w:rPr>
            </w:pPr>
          </w:p>
        </w:tc>
      </w:tr>
    </w:tbl>
    <w:p w14:paraId="6BC1A48E" w14:textId="77777777" w:rsidR="00167F8E" w:rsidRPr="00534EA1" w:rsidRDefault="00167F8E" w:rsidP="00167F8E">
      <w:pPr>
        <w:pStyle w:val="BESEDILO"/>
      </w:pPr>
    </w:p>
    <w:p w14:paraId="7ED2C4EE" w14:textId="77777777" w:rsidR="00167F8E" w:rsidRPr="00534EA1" w:rsidRDefault="00167F8E" w:rsidP="00167F8E">
      <w:pPr>
        <w:pStyle w:val="BESEDILO"/>
      </w:pPr>
      <w:r w:rsidRPr="00534EA1">
        <w:t>(ustrezno nadaljujte seznam)</w:t>
      </w:r>
    </w:p>
    <w:p w14:paraId="76D9EDA5" w14:textId="77777777" w:rsidR="00167F8E" w:rsidRPr="00534EA1" w:rsidRDefault="00167F8E" w:rsidP="00167F8E">
      <w:pPr>
        <w:pStyle w:val="BESEDILO"/>
      </w:pPr>
    </w:p>
    <w:p w14:paraId="217ED7A4" w14:textId="77777777" w:rsidR="00167F8E" w:rsidRPr="00534EA1" w:rsidRDefault="00167F8E" w:rsidP="00167F8E">
      <w:pPr>
        <w:pStyle w:val="BESEDILO"/>
      </w:pPr>
    </w:p>
    <w:p w14:paraId="1A237C6E" w14:textId="77777777" w:rsidR="00167F8E" w:rsidRPr="00534EA1" w:rsidRDefault="00167F8E" w:rsidP="00167F8E">
      <w:pPr>
        <w:pStyle w:val="BESEDILO"/>
      </w:pPr>
    </w:p>
    <w:p w14:paraId="5E69573C" w14:textId="77777777" w:rsidR="00167F8E" w:rsidRPr="00534EA1" w:rsidRDefault="00167F8E" w:rsidP="00167F8E">
      <w:pPr>
        <w:pStyle w:val="BESEDILO"/>
      </w:pPr>
    </w:p>
    <w:p w14:paraId="0A447962" w14:textId="77777777" w:rsidR="00167F8E" w:rsidRPr="00534EA1" w:rsidRDefault="00167F8E" w:rsidP="00167F8E">
      <w:pPr>
        <w:pStyle w:val="BESEDILO"/>
      </w:pPr>
    </w:p>
    <w:p w14:paraId="7FF15D3E" w14:textId="77777777" w:rsidR="00167F8E" w:rsidRPr="00534EA1" w:rsidRDefault="00167F8E" w:rsidP="00167F8E">
      <w:pPr>
        <w:pStyle w:val="BESEDILO"/>
      </w:pPr>
    </w:p>
    <w:p w14:paraId="69932003" w14:textId="77777777" w:rsidR="00167F8E" w:rsidRPr="00534EA1" w:rsidRDefault="00167F8E" w:rsidP="000867E4">
      <w:pPr>
        <w:pStyle w:val="BESEDILO"/>
        <w:numPr>
          <w:ilvl w:val="0"/>
          <w:numId w:val="4"/>
        </w:numPr>
        <w:rPr>
          <w:b/>
        </w:rPr>
      </w:pPr>
      <w:r w:rsidRPr="00534EA1">
        <w:rPr>
          <w:b/>
        </w:rPr>
        <w:lastRenderedPageBreak/>
        <w:t>PODATKI O POVEZANIH DRUŽBAH</w:t>
      </w:r>
    </w:p>
    <w:p w14:paraId="4C40031B" w14:textId="77777777" w:rsidR="00167F8E" w:rsidRPr="00534EA1"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534EA1"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534EA1" w:rsidRDefault="00167F8E" w:rsidP="00167F8E">
            <w:pPr>
              <w:pStyle w:val="BESEDILO"/>
              <w:rPr>
                <w:bCs/>
              </w:rPr>
            </w:pPr>
            <w:r w:rsidRPr="00534EA1">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534EA1" w:rsidRDefault="00167F8E" w:rsidP="00167F8E">
            <w:pPr>
              <w:pStyle w:val="BESEDILO"/>
              <w:rPr>
                <w:b/>
                <w:bCs/>
              </w:rPr>
            </w:pPr>
          </w:p>
        </w:tc>
      </w:tr>
      <w:tr w:rsidR="00167F8E" w:rsidRPr="00534EA1"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534EA1" w:rsidRDefault="00167F8E" w:rsidP="00167F8E">
            <w:pPr>
              <w:pStyle w:val="BESEDILO"/>
              <w:rPr>
                <w:bCs/>
              </w:rPr>
            </w:pPr>
            <w:r w:rsidRPr="00534EA1">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534EA1" w:rsidRDefault="00167F8E" w:rsidP="00167F8E">
            <w:pPr>
              <w:pStyle w:val="BESEDILO"/>
              <w:rPr>
                <w:bCs/>
              </w:rPr>
            </w:pPr>
          </w:p>
        </w:tc>
      </w:tr>
      <w:tr w:rsidR="00167F8E" w:rsidRPr="00534EA1"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534EA1" w:rsidRDefault="00167F8E" w:rsidP="00167F8E">
            <w:pPr>
              <w:pStyle w:val="BESEDILO"/>
              <w:rPr>
                <w:bCs/>
              </w:rPr>
            </w:pPr>
            <w:r w:rsidRPr="00534EA1">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534EA1" w:rsidRDefault="00167F8E" w:rsidP="00167F8E">
            <w:pPr>
              <w:pStyle w:val="BESEDILO"/>
              <w:rPr>
                <w:bCs/>
              </w:rPr>
            </w:pPr>
          </w:p>
        </w:tc>
      </w:tr>
      <w:tr w:rsidR="00167F8E" w:rsidRPr="00534EA1"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534EA1"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534EA1" w:rsidRDefault="00167F8E" w:rsidP="00167F8E">
            <w:pPr>
              <w:pStyle w:val="BESEDILO"/>
              <w:rPr>
                <w:bCs/>
              </w:rPr>
            </w:pPr>
          </w:p>
        </w:tc>
      </w:tr>
    </w:tbl>
    <w:p w14:paraId="31FF4ABF" w14:textId="77777777" w:rsidR="00167F8E" w:rsidRPr="00534EA1" w:rsidRDefault="00167F8E" w:rsidP="00167F8E">
      <w:pPr>
        <w:pStyle w:val="BESEDILO"/>
        <w:rPr>
          <w:b/>
        </w:rPr>
      </w:pPr>
      <w:r w:rsidRPr="00534EA1">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534EA1"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534EA1" w:rsidRDefault="00167F8E" w:rsidP="00167F8E">
            <w:pPr>
              <w:pStyle w:val="BESEDILO"/>
              <w:rPr>
                <w:bCs/>
              </w:rPr>
            </w:pPr>
            <w:r w:rsidRPr="00534EA1">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534EA1" w:rsidRDefault="00167F8E" w:rsidP="00167F8E">
            <w:pPr>
              <w:pStyle w:val="BESEDILO"/>
              <w:rPr>
                <w:b/>
                <w:bCs/>
              </w:rPr>
            </w:pPr>
          </w:p>
        </w:tc>
      </w:tr>
      <w:tr w:rsidR="00167F8E" w:rsidRPr="00534EA1"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534EA1" w:rsidRDefault="00167F8E" w:rsidP="00167F8E">
            <w:pPr>
              <w:pStyle w:val="BESEDILO"/>
              <w:rPr>
                <w:bCs/>
              </w:rPr>
            </w:pPr>
            <w:r w:rsidRPr="00534EA1">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534EA1" w:rsidRDefault="00167F8E" w:rsidP="00167F8E">
            <w:pPr>
              <w:pStyle w:val="BESEDILO"/>
              <w:rPr>
                <w:bCs/>
              </w:rPr>
            </w:pPr>
          </w:p>
        </w:tc>
      </w:tr>
      <w:tr w:rsidR="00167F8E" w:rsidRPr="00534EA1"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534EA1" w:rsidRDefault="00167F8E" w:rsidP="00167F8E">
            <w:pPr>
              <w:pStyle w:val="BESEDILO"/>
              <w:rPr>
                <w:bCs/>
              </w:rPr>
            </w:pPr>
            <w:r w:rsidRPr="00534EA1">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534EA1" w:rsidRDefault="00167F8E" w:rsidP="00167F8E">
            <w:pPr>
              <w:pStyle w:val="BESEDILO"/>
              <w:rPr>
                <w:bCs/>
              </w:rPr>
            </w:pPr>
          </w:p>
        </w:tc>
      </w:tr>
      <w:tr w:rsidR="00167F8E" w:rsidRPr="00534EA1"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534EA1" w:rsidRDefault="00167F8E" w:rsidP="00167F8E">
            <w:pPr>
              <w:pStyle w:val="BESEDILO"/>
              <w:rPr>
                <w:b/>
                <w:bCs/>
              </w:rPr>
            </w:pPr>
            <w:r w:rsidRPr="00534EA1">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534EA1" w:rsidRDefault="00167F8E" w:rsidP="00167F8E">
            <w:pPr>
              <w:pStyle w:val="BESEDILO"/>
              <w:rPr>
                <w:bCs/>
              </w:rPr>
            </w:pPr>
          </w:p>
        </w:tc>
      </w:tr>
    </w:tbl>
    <w:p w14:paraId="5C9D77E1" w14:textId="77777777" w:rsidR="00167F8E" w:rsidRPr="00534EA1" w:rsidRDefault="00167F8E" w:rsidP="00167F8E">
      <w:pPr>
        <w:pStyle w:val="BESEDILO"/>
      </w:pPr>
    </w:p>
    <w:p w14:paraId="200CDD4A" w14:textId="77777777" w:rsidR="00167F8E" w:rsidRPr="00534EA1" w:rsidRDefault="00167F8E" w:rsidP="00167F8E">
      <w:pPr>
        <w:pStyle w:val="BESEDILO"/>
      </w:pPr>
      <w:r w:rsidRPr="00534EA1">
        <w:t>(ustrezno nadaljujte seznam)</w:t>
      </w:r>
    </w:p>
    <w:p w14:paraId="28921E99" w14:textId="77777777" w:rsidR="00167F8E" w:rsidRPr="00534EA1" w:rsidRDefault="00167F8E" w:rsidP="00167F8E">
      <w:pPr>
        <w:pStyle w:val="BESEDILO"/>
      </w:pPr>
    </w:p>
    <w:p w14:paraId="08ACAEB3" w14:textId="77777777" w:rsidR="00167F8E" w:rsidRPr="00534EA1" w:rsidRDefault="00167F8E" w:rsidP="00167F8E">
      <w:pPr>
        <w:pStyle w:val="BESEDILO"/>
      </w:pPr>
      <w:r w:rsidRPr="00534EA1">
        <w:t>Izjavljam, da sem kot fizične osebe – udeležence v lastništvu ponudnika navedel:</w:t>
      </w:r>
    </w:p>
    <w:p w14:paraId="63B6B7B5" w14:textId="77777777" w:rsidR="00167F8E" w:rsidRPr="00534EA1" w:rsidRDefault="00167F8E" w:rsidP="000867E4">
      <w:pPr>
        <w:pStyle w:val="BESEDILO"/>
        <w:numPr>
          <w:ilvl w:val="0"/>
          <w:numId w:val="5"/>
        </w:numPr>
      </w:pPr>
      <w:r w:rsidRPr="00534EA1">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534EA1" w:rsidRDefault="00167F8E" w:rsidP="000867E4">
      <w:pPr>
        <w:pStyle w:val="BESEDILO"/>
        <w:numPr>
          <w:ilvl w:val="0"/>
          <w:numId w:val="5"/>
        </w:numPr>
      </w:pPr>
      <w:r w:rsidRPr="00534EA1">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534EA1" w:rsidRDefault="00167F8E" w:rsidP="00167F8E">
      <w:pPr>
        <w:pStyle w:val="BESEDILO"/>
      </w:pPr>
    </w:p>
    <w:p w14:paraId="2342A538" w14:textId="77777777" w:rsidR="00167F8E" w:rsidRPr="00534EA1" w:rsidRDefault="00167F8E" w:rsidP="00167F8E">
      <w:pPr>
        <w:pStyle w:val="BESEDILO"/>
      </w:pPr>
      <w:r w:rsidRPr="00534EA1">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534EA1" w:rsidRDefault="00167F8E" w:rsidP="00167F8E">
      <w:pPr>
        <w:pStyle w:val="BESEDILO"/>
      </w:pPr>
    </w:p>
    <w:p w14:paraId="6A85945D" w14:textId="77777777" w:rsidR="00C62A1A" w:rsidRPr="00534EA1" w:rsidRDefault="00C62A1A" w:rsidP="00C62A1A">
      <w:pPr>
        <w:tabs>
          <w:tab w:val="center" w:pos="7020"/>
        </w:tabs>
        <w:suppressAutoHyphens/>
        <w:rPr>
          <w:rFonts w:cs="Arial"/>
          <w:lang w:eastAsia="ar-SA"/>
        </w:rPr>
      </w:pPr>
      <w:r w:rsidRPr="00534EA1">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A9FE17" w14:textId="77777777" w:rsidR="00C62A1A" w:rsidRPr="00534EA1" w:rsidRDefault="00C62A1A" w:rsidP="00167F8E">
      <w:pPr>
        <w:pStyle w:val="BESEDILO"/>
      </w:pPr>
    </w:p>
    <w:p w14:paraId="155AE450" w14:textId="77777777" w:rsidR="00167F8E" w:rsidRPr="00534EA1" w:rsidRDefault="00167F8E" w:rsidP="00167F8E">
      <w:pPr>
        <w:pStyle w:val="BESEDILO"/>
      </w:pPr>
      <w:r w:rsidRPr="00534EA1">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534EA1" w:rsidRDefault="00167F8E" w:rsidP="00167F8E">
      <w:pPr>
        <w:pStyle w:val="BESEDILO"/>
      </w:pPr>
    </w:p>
    <w:p w14:paraId="184F0F48" w14:textId="61E3E2D0" w:rsidR="00167F8E" w:rsidRPr="00534EA1" w:rsidRDefault="00167F8E" w:rsidP="00167F8E">
      <w:pPr>
        <w:pStyle w:val="BESEDILO"/>
      </w:pPr>
    </w:p>
    <w:p w14:paraId="7E813401" w14:textId="77777777" w:rsidR="00E95BB0" w:rsidRPr="00534EA1" w:rsidRDefault="00E95BB0" w:rsidP="00167F8E">
      <w:pPr>
        <w:pStyle w:val="BESEDILO"/>
      </w:pPr>
    </w:p>
    <w:p w14:paraId="2C09F966" w14:textId="77777777" w:rsidR="00167F8E" w:rsidRPr="00534EA1" w:rsidRDefault="00167F8E" w:rsidP="00167F8E">
      <w:pPr>
        <w:pStyle w:val="BESEDILO"/>
      </w:pPr>
      <w:r w:rsidRPr="00534EA1">
        <w:t>Kraj in datum:</w:t>
      </w:r>
      <w:r w:rsidRPr="00534EA1">
        <w:tab/>
      </w:r>
      <w:r w:rsidRPr="00534EA1">
        <w:tab/>
      </w:r>
      <w:r w:rsidRPr="00534EA1">
        <w:tab/>
      </w:r>
      <w:r w:rsidRPr="00534EA1">
        <w:tab/>
      </w:r>
      <w:r w:rsidRPr="00534EA1">
        <w:tab/>
      </w:r>
      <w:r w:rsidRPr="00534EA1">
        <w:tab/>
        <w:t>Ime in priimek zakonitega zastopnika:</w:t>
      </w:r>
    </w:p>
    <w:p w14:paraId="15B19965" w14:textId="77777777" w:rsidR="00167F8E" w:rsidRPr="00534EA1" w:rsidRDefault="00167F8E" w:rsidP="00167F8E">
      <w:pPr>
        <w:pStyle w:val="BESEDILO"/>
      </w:pPr>
    </w:p>
    <w:p w14:paraId="59567B47" w14:textId="4A98817F" w:rsidR="00167F8E" w:rsidRPr="00534EA1" w:rsidRDefault="00167F8E" w:rsidP="00167F8E">
      <w:pPr>
        <w:pStyle w:val="BESEDILO"/>
      </w:pPr>
      <w:r w:rsidRPr="00534EA1">
        <w:t>____________________________</w:t>
      </w:r>
      <w:r w:rsidRPr="00534EA1">
        <w:tab/>
      </w:r>
      <w:r w:rsidRPr="00534EA1">
        <w:tab/>
      </w:r>
      <w:r w:rsidRPr="00534EA1">
        <w:tab/>
      </w:r>
      <w:r w:rsidR="00E95BB0" w:rsidRPr="00534EA1">
        <w:tab/>
      </w:r>
      <w:r w:rsidRPr="00534EA1">
        <w:t>_____________________________</w:t>
      </w:r>
    </w:p>
    <w:p w14:paraId="65C4267C" w14:textId="77777777" w:rsidR="00167F8E" w:rsidRPr="00534EA1" w:rsidRDefault="00167F8E" w:rsidP="00167F8E">
      <w:pPr>
        <w:pStyle w:val="BESEDILO"/>
      </w:pPr>
    </w:p>
    <w:p w14:paraId="31055F21" w14:textId="77777777" w:rsidR="00167F8E" w:rsidRPr="00534EA1" w:rsidRDefault="00167F8E" w:rsidP="00167F8E">
      <w:pPr>
        <w:pStyle w:val="BESEDILO"/>
      </w:pPr>
      <w:r w:rsidRPr="00534EA1">
        <w:tab/>
      </w:r>
    </w:p>
    <w:p w14:paraId="361F4709" w14:textId="4B4CF1C5" w:rsidR="00167F8E" w:rsidRPr="0019667D" w:rsidRDefault="00E95BB0" w:rsidP="00291F85">
      <w:pPr>
        <w:pStyle w:val="BESEDILO"/>
        <w:jc w:val="center"/>
      </w:pPr>
      <w:r w:rsidRPr="00534EA1">
        <w:tab/>
      </w:r>
      <w:r w:rsidRPr="00534EA1">
        <w:tab/>
      </w:r>
      <w:r w:rsidRPr="00534EA1">
        <w:tab/>
      </w:r>
      <w:r w:rsidRPr="00534EA1">
        <w:tab/>
      </w:r>
      <w:r w:rsidRPr="00534EA1">
        <w:tab/>
      </w:r>
      <w:r w:rsidRPr="00534EA1">
        <w:tab/>
      </w:r>
      <w:r w:rsidR="00167F8E" w:rsidRPr="00534EA1">
        <w:t>Podpis in žig:</w:t>
      </w:r>
    </w:p>
    <w:p w14:paraId="68F4FA23" w14:textId="5EBBF1AC" w:rsidR="00AB6BDE" w:rsidRPr="0019667D" w:rsidRDefault="00AB6BDE" w:rsidP="00916D78">
      <w:pPr>
        <w:pStyle w:val="BESEDILO"/>
      </w:pPr>
    </w:p>
    <w:p w14:paraId="6B332EAB" w14:textId="25925880" w:rsidR="00486127" w:rsidRPr="0019667D" w:rsidRDefault="00486127" w:rsidP="00916D78">
      <w:pPr>
        <w:pStyle w:val="BESEDILO"/>
      </w:pPr>
    </w:p>
    <w:p w14:paraId="7A59DC12" w14:textId="645C99DF" w:rsidR="00486127" w:rsidRPr="0019667D" w:rsidRDefault="00486127" w:rsidP="00916D78">
      <w:pPr>
        <w:pStyle w:val="BESEDILO"/>
      </w:pPr>
    </w:p>
    <w:p w14:paraId="4F87D940" w14:textId="29A652E7" w:rsidR="00486127" w:rsidRPr="0019667D" w:rsidRDefault="00486127" w:rsidP="00916D78">
      <w:pPr>
        <w:pStyle w:val="BESEDILO"/>
      </w:pPr>
    </w:p>
    <w:p w14:paraId="6CC73BE9" w14:textId="32524B3D" w:rsidR="00486127" w:rsidRPr="0019667D" w:rsidRDefault="00486127" w:rsidP="00916D78">
      <w:pPr>
        <w:pStyle w:val="BESEDILO"/>
      </w:pPr>
    </w:p>
    <w:p w14:paraId="1A1D24BA" w14:textId="6B16A492" w:rsidR="00486127" w:rsidRPr="0019667D" w:rsidRDefault="00486127" w:rsidP="00916D78">
      <w:pPr>
        <w:pStyle w:val="BESEDILO"/>
      </w:pPr>
    </w:p>
    <w:p w14:paraId="5EB46D4C" w14:textId="4AD1EAFA" w:rsidR="00486127" w:rsidRPr="0019667D" w:rsidRDefault="00486127" w:rsidP="00916D78">
      <w:pPr>
        <w:pStyle w:val="BESEDILO"/>
      </w:pPr>
    </w:p>
    <w:p w14:paraId="72306803" w14:textId="46132A35" w:rsidR="00486127" w:rsidRPr="0019667D" w:rsidRDefault="00486127" w:rsidP="00916D78">
      <w:pPr>
        <w:pStyle w:val="BESEDILO"/>
      </w:pPr>
    </w:p>
    <w:p w14:paraId="68471B7A" w14:textId="0AF60A90" w:rsidR="00486127" w:rsidRPr="0019667D" w:rsidRDefault="00486127" w:rsidP="00916D78">
      <w:pPr>
        <w:pStyle w:val="BESEDILO"/>
      </w:pPr>
    </w:p>
    <w:p w14:paraId="1BFFF7BA" w14:textId="45CF6400" w:rsidR="00486127" w:rsidRPr="0019667D" w:rsidRDefault="00486127" w:rsidP="00916D78">
      <w:pPr>
        <w:pStyle w:val="BESEDILO"/>
      </w:pPr>
    </w:p>
    <w:p w14:paraId="403C2E24" w14:textId="5FC2E242" w:rsidR="00486127" w:rsidRPr="0019667D" w:rsidRDefault="00486127" w:rsidP="00916D78">
      <w:pPr>
        <w:pStyle w:val="BESEDILO"/>
      </w:pPr>
    </w:p>
    <w:p w14:paraId="526EED3F" w14:textId="0490599D" w:rsidR="00486127" w:rsidRPr="0019667D" w:rsidRDefault="00486127" w:rsidP="00916D78">
      <w:pPr>
        <w:pStyle w:val="BESEDILO"/>
      </w:pPr>
    </w:p>
    <w:p w14:paraId="30CA99B4" w14:textId="677754AC" w:rsidR="00486127" w:rsidRPr="0019667D" w:rsidRDefault="00486127" w:rsidP="00916D78">
      <w:pPr>
        <w:pStyle w:val="BESEDILO"/>
      </w:pPr>
    </w:p>
    <w:p w14:paraId="67F832DB" w14:textId="37C3FCBC" w:rsidR="00486127" w:rsidRPr="0019667D" w:rsidRDefault="00486127" w:rsidP="00916D78">
      <w:pPr>
        <w:pStyle w:val="BESEDILO"/>
      </w:pPr>
    </w:p>
    <w:p w14:paraId="74C397D4" w14:textId="0EA49090" w:rsidR="00486127" w:rsidRPr="0019667D" w:rsidRDefault="00486127" w:rsidP="00916D78">
      <w:pPr>
        <w:pStyle w:val="BESEDILO"/>
      </w:pPr>
    </w:p>
    <w:p w14:paraId="5A4A9131" w14:textId="79B0FD6F" w:rsidR="00486127" w:rsidRPr="0019667D" w:rsidRDefault="00486127" w:rsidP="00916D78">
      <w:pPr>
        <w:pStyle w:val="BESEDILO"/>
      </w:pPr>
    </w:p>
    <w:p w14:paraId="15F7761A" w14:textId="517A70C7" w:rsidR="00486127" w:rsidRPr="0019667D" w:rsidRDefault="00486127" w:rsidP="00916D78">
      <w:pPr>
        <w:pStyle w:val="BESEDILO"/>
      </w:pPr>
    </w:p>
    <w:p w14:paraId="61455802" w14:textId="3C4E3D23" w:rsidR="00486127" w:rsidRPr="0019667D" w:rsidRDefault="00486127" w:rsidP="00916D78">
      <w:pPr>
        <w:pStyle w:val="BESEDILO"/>
      </w:pPr>
    </w:p>
    <w:p w14:paraId="2747C1A6" w14:textId="3C3048C8" w:rsidR="00B324C3" w:rsidRPr="0019667D" w:rsidRDefault="00B324C3" w:rsidP="004B394E">
      <w:pPr>
        <w:rPr>
          <w:rFonts w:cs="Arial"/>
        </w:rPr>
      </w:pPr>
    </w:p>
    <w:sectPr w:rsidR="00B324C3" w:rsidRPr="0019667D" w:rsidSect="00EC3C5E">
      <w:footerReference w:type="default" r:id="rId2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46F46" w14:textId="77777777" w:rsidR="006A5448" w:rsidRDefault="006A5448" w:rsidP="00A108D5">
      <w:r>
        <w:separator/>
      </w:r>
    </w:p>
  </w:endnote>
  <w:endnote w:type="continuationSeparator" w:id="0">
    <w:p w14:paraId="60E077BA" w14:textId="77777777" w:rsidR="006A5448" w:rsidRDefault="006A5448"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299A5B1C"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7626FF">
      <w:rPr>
        <w:rFonts w:ascii="Arial" w:hAnsi="Arial" w:cs="Arial"/>
        <w:sz w:val="14"/>
        <w:szCs w:val="14"/>
        <w:lang w:val="sl-SI"/>
      </w:rPr>
      <w:t>1</w:t>
    </w:r>
    <w:r w:rsidR="00155932">
      <w:rPr>
        <w:rFonts w:ascii="Arial" w:hAnsi="Arial" w:cs="Arial"/>
        <w:sz w:val="14"/>
        <w:szCs w:val="14"/>
        <w:lang w:val="sl-SI"/>
      </w:rPr>
      <w:t>055</w:t>
    </w:r>
    <w:r>
      <w:rPr>
        <w:rFonts w:ascii="Arial" w:hAnsi="Arial" w:cs="Arial"/>
        <w:sz w:val="14"/>
        <w:szCs w:val="14"/>
        <w:lang w:val="sl-SI"/>
      </w:rPr>
      <w:t xml:space="preserve"> / Nakup </w:t>
    </w:r>
    <w:r w:rsidR="00155932">
      <w:rPr>
        <w:rFonts w:ascii="Arial" w:hAnsi="Arial" w:cs="Arial"/>
        <w:sz w:val="14"/>
        <w:szCs w:val="14"/>
        <w:lang w:val="sl-SI"/>
      </w:rPr>
      <w:t>LED video stene za Studio 3</w:t>
    </w:r>
  </w:p>
  <w:p w14:paraId="40C3AA15" w14:textId="77777777" w:rsidR="00E50BEF" w:rsidRPr="00155932" w:rsidRDefault="00E50BE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5E5C9" w14:textId="77777777" w:rsidR="006A5448" w:rsidRDefault="006A5448" w:rsidP="00A108D5">
      <w:r>
        <w:separator/>
      </w:r>
    </w:p>
  </w:footnote>
  <w:footnote w:type="continuationSeparator" w:id="0">
    <w:p w14:paraId="6D74EBB1" w14:textId="77777777" w:rsidR="006A5448" w:rsidRDefault="006A5448"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B9A4470"/>
    <w:multiLevelType w:val="hybridMultilevel"/>
    <w:tmpl w:val="A0BCCC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7C1C07"/>
    <w:multiLevelType w:val="hybridMultilevel"/>
    <w:tmpl w:val="EA6254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2B202957"/>
    <w:multiLevelType w:val="hybridMultilevel"/>
    <w:tmpl w:val="486E0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0197A"/>
    <w:multiLevelType w:val="hybridMultilevel"/>
    <w:tmpl w:val="4A12F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EB163C"/>
    <w:multiLevelType w:val="hybridMultilevel"/>
    <w:tmpl w:val="3C285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C7839"/>
    <w:multiLevelType w:val="multilevel"/>
    <w:tmpl w:val="DDA6EDEC"/>
    <w:lvl w:ilvl="0">
      <w:start w:val="1"/>
      <w:numFmt w:val="bullet"/>
      <w:lvlText w:val="-"/>
      <w:lvlJc w:val="left"/>
      <w:pPr>
        <w:tabs>
          <w:tab w:val="num" w:pos="0"/>
        </w:tabs>
        <w:ind w:left="1440" w:hanging="360"/>
      </w:pPr>
      <w:rPr>
        <w:rFonts w:ascii="Aptos" w:eastAsiaTheme="minorHAnsi" w:hAnsi="Aptos" w:cstheme="minorBidi"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47206488"/>
    <w:multiLevelType w:val="hybridMultilevel"/>
    <w:tmpl w:val="2578C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C3010A"/>
    <w:multiLevelType w:val="hybridMultilevel"/>
    <w:tmpl w:val="AE9AED3A"/>
    <w:lvl w:ilvl="0" w:tplc="78561A54">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15264"/>
    <w:multiLevelType w:val="hybridMultilevel"/>
    <w:tmpl w:val="3956D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824FEC"/>
    <w:multiLevelType w:val="multilevel"/>
    <w:tmpl w:val="B748DC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S Outlook" w:hAnsi="MS Outlook" w:cs="MS Outlook"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S Outlook" w:hAnsi="MS Outlook" w:cs="MS Outlook"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S Outlook" w:hAnsi="MS Outlook" w:cs="MS Outlook" w:hint="default"/>
      </w:rPr>
    </w:lvl>
  </w:abstractNum>
  <w:abstractNum w:abstractNumId="41" w15:restartNumberingAfterBreak="0">
    <w:nsid w:val="5FAD38D3"/>
    <w:multiLevelType w:val="hybridMultilevel"/>
    <w:tmpl w:val="836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4" w15:restartNumberingAfterBreak="0">
    <w:nsid w:val="6DF52023"/>
    <w:multiLevelType w:val="hybridMultilevel"/>
    <w:tmpl w:val="32486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4D44885"/>
    <w:multiLevelType w:val="hybridMultilevel"/>
    <w:tmpl w:val="A00A1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A5110B"/>
    <w:multiLevelType w:val="hybridMultilevel"/>
    <w:tmpl w:val="EE8AD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0"/>
  </w:num>
  <w:num w:numId="2" w16cid:durableId="1583948383">
    <w:abstractNumId w:val="43"/>
  </w:num>
  <w:num w:numId="3" w16cid:durableId="1351757672">
    <w:abstractNumId w:val="39"/>
  </w:num>
  <w:num w:numId="4" w16cid:durableId="75905423">
    <w:abstractNumId w:val="23"/>
  </w:num>
  <w:num w:numId="5" w16cid:durableId="776950668">
    <w:abstractNumId w:val="42"/>
  </w:num>
  <w:num w:numId="6" w16cid:durableId="600258547">
    <w:abstractNumId w:val="24"/>
  </w:num>
  <w:num w:numId="7" w16cid:durableId="1620186993">
    <w:abstractNumId w:val="18"/>
  </w:num>
  <w:num w:numId="8" w16cid:durableId="1398748132">
    <w:abstractNumId w:val="31"/>
  </w:num>
  <w:num w:numId="9" w16cid:durableId="1767187892">
    <w:abstractNumId w:val="28"/>
  </w:num>
  <w:num w:numId="10" w16cid:durableId="935215326">
    <w:abstractNumId w:val="19"/>
  </w:num>
  <w:num w:numId="11" w16cid:durableId="2070153789">
    <w:abstractNumId w:val="33"/>
  </w:num>
  <w:num w:numId="12" w16cid:durableId="1214538204">
    <w:abstractNumId w:val="17"/>
  </w:num>
  <w:num w:numId="13" w16cid:durableId="137382592">
    <w:abstractNumId w:val="14"/>
  </w:num>
  <w:num w:numId="14" w16cid:durableId="1298955579">
    <w:abstractNumId w:val="15"/>
  </w:num>
  <w:num w:numId="15" w16cid:durableId="1712265964">
    <w:abstractNumId w:val="36"/>
  </w:num>
  <w:num w:numId="16" w16cid:durableId="455563013">
    <w:abstractNumId w:val="35"/>
  </w:num>
  <w:num w:numId="17" w16cid:durableId="1492597506">
    <w:abstractNumId w:val="26"/>
  </w:num>
  <w:num w:numId="18" w16cid:durableId="275328966">
    <w:abstractNumId w:val="12"/>
  </w:num>
  <w:num w:numId="19" w16cid:durableId="1024550969">
    <w:abstractNumId w:val="45"/>
  </w:num>
  <w:num w:numId="20" w16cid:durableId="1233196884">
    <w:abstractNumId w:val="40"/>
  </w:num>
  <w:num w:numId="21" w16cid:durableId="1774934789">
    <w:abstractNumId w:val="34"/>
  </w:num>
  <w:num w:numId="22" w16cid:durableId="2039354457">
    <w:abstractNumId w:val="27"/>
  </w:num>
  <w:num w:numId="23" w16cid:durableId="1749764474">
    <w:abstractNumId w:val="11"/>
  </w:num>
  <w:num w:numId="24" w16cid:durableId="1889687546">
    <w:abstractNumId w:val="41"/>
  </w:num>
  <w:num w:numId="25" w16cid:durableId="74323955">
    <w:abstractNumId w:val="47"/>
  </w:num>
  <w:num w:numId="26" w16cid:durableId="645627424">
    <w:abstractNumId w:val="46"/>
  </w:num>
  <w:num w:numId="27" w16cid:durableId="1400902354">
    <w:abstractNumId w:val="30"/>
  </w:num>
  <w:num w:numId="28" w16cid:durableId="239827012">
    <w:abstractNumId w:val="13"/>
  </w:num>
  <w:num w:numId="29" w16cid:durableId="1114982705">
    <w:abstractNumId w:val="22"/>
  </w:num>
  <w:num w:numId="30" w16cid:durableId="1296570431">
    <w:abstractNumId w:val="44"/>
  </w:num>
  <w:num w:numId="31" w16cid:durableId="151603372">
    <w:abstractNumId w:val="29"/>
  </w:num>
  <w:num w:numId="32" w16cid:durableId="1155103318">
    <w:abstractNumId w:val="20"/>
  </w:num>
  <w:num w:numId="33" w16cid:durableId="2016224117">
    <w:abstractNumId w:val="20"/>
  </w:num>
  <w:num w:numId="34" w16cid:durableId="1001734898">
    <w:abstractNumId w:val="16"/>
  </w:num>
  <w:num w:numId="35" w16cid:durableId="1987054349">
    <w:abstractNumId w:val="25"/>
  </w:num>
  <w:num w:numId="36" w16cid:durableId="679813145">
    <w:abstractNumId w:val="37"/>
  </w:num>
  <w:num w:numId="37" w16cid:durableId="2036155949">
    <w:abstractNumId w:val="20"/>
  </w:num>
  <w:num w:numId="38" w16cid:durableId="799038471">
    <w:abstractNumId w:val="20"/>
  </w:num>
  <w:num w:numId="39" w16cid:durableId="1693220649">
    <w:abstractNumId w:val="21"/>
  </w:num>
  <w:num w:numId="40" w16cid:durableId="321279066">
    <w:abstractNumId w:val="32"/>
  </w:num>
  <w:num w:numId="41" w16cid:durableId="1385449372">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5C6E"/>
    <w:rsid w:val="00017099"/>
    <w:rsid w:val="00017D2E"/>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1DDD"/>
    <w:rsid w:val="00031F1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8E1"/>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368D"/>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02E"/>
    <w:rsid w:val="00094765"/>
    <w:rsid w:val="00094CCE"/>
    <w:rsid w:val="00095EDB"/>
    <w:rsid w:val="00096BD9"/>
    <w:rsid w:val="000A05B3"/>
    <w:rsid w:val="000A0A90"/>
    <w:rsid w:val="000A122F"/>
    <w:rsid w:val="000A12D1"/>
    <w:rsid w:val="000A152E"/>
    <w:rsid w:val="000A3E75"/>
    <w:rsid w:val="000A4307"/>
    <w:rsid w:val="000A49BD"/>
    <w:rsid w:val="000A78DF"/>
    <w:rsid w:val="000B0B95"/>
    <w:rsid w:val="000B1088"/>
    <w:rsid w:val="000B2EAE"/>
    <w:rsid w:val="000B3A8B"/>
    <w:rsid w:val="000B3DFC"/>
    <w:rsid w:val="000B4BCB"/>
    <w:rsid w:val="000B4FA6"/>
    <w:rsid w:val="000B6689"/>
    <w:rsid w:val="000B764C"/>
    <w:rsid w:val="000C0C4F"/>
    <w:rsid w:val="000C2244"/>
    <w:rsid w:val="000C25E1"/>
    <w:rsid w:val="000C34CB"/>
    <w:rsid w:val="000C4803"/>
    <w:rsid w:val="000C4F2D"/>
    <w:rsid w:val="000C6528"/>
    <w:rsid w:val="000C712E"/>
    <w:rsid w:val="000C71B0"/>
    <w:rsid w:val="000D0B2F"/>
    <w:rsid w:val="000D1271"/>
    <w:rsid w:val="000D24B8"/>
    <w:rsid w:val="000D3812"/>
    <w:rsid w:val="000D38FF"/>
    <w:rsid w:val="000D4257"/>
    <w:rsid w:val="000D4626"/>
    <w:rsid w:val="000D59FD"/>
    <w:rsid w:val="000D6550"/>
    <w:rsid w:val="000D69F1"/>
    <w:rsid w:val="000D6CEF"/>
    <w:rsid w:val="000D7353"/>
    <w:rsid w:val="000E0842"/>
    <w:rsid w:val="000E09A9"/>
    <w:rsid w:val="000E0B87"/>
    <w:rsid w:val="000E27C6"/>
    <w:rsid w:val="000E53C7"/>
    <w:rsid w:val="000E6454"/>
    <w:rsid w:val="000E64B6"/>
    <w:rsid w:val="000E749C"/>
    <w:rsid w:val="000E7A46"/>
    <w:rsid w:val="000F1101"/>
    <w:rsid w:val="000F38D3"/>
    <w:rsid w:val="000F395F"/>
    <w:rsid w:val="000F4AAA"/>
    <w:rsid w:val="000F5B0D"/>
    <w:rsid w:val="000F5C64"/>
    <w:rsid w:val="000F6A8B"/>
    <w:rsid w:val="000F7757"/>
    <w:rsid w:val="001004ED"/>
    <w:rsid w:val="00100BCA"/>
    <w:rsid w:val="00101C66"/>
    <w:rsid w:val="00101E2E"/>
    <w:rsid w:val="00102726"/>
    <w:rsid w:val="00102D8C"/>
    <w:rsid w:val="001036D4"/>
    <w:rsid w:val="00106C95"/>
    <w:rsid w:val="00107AAB"/>
    <w:rsid w:val="0011022C"/>
    <w:rsid w:val="001105A9"/>
    <w:rsid w:val="0011213D"/>
    <w:rsid w:val="00113F21"/>
    <w:rsid w:val="0011653A"/>
    <w:rsid w:val="00116E14"/>
    <w:rsid w:val="001174DE"/>
    <w:rsid w:val="00120158"/>
    <w:rsid w:val="0012055E"/>
    <w:rsid w:val="00122874"/>
    <w:rsid w:val="00125D14"/>
    <w:rsid w:val="00126EE5"/>
    <w:rsid w:val="00127968"/>
    <w:rsid w:val="00127E3B"/>
    <w:rsid w:val="00132B86"/>
    <w:rsid w:val="001334E6"/>
    <w:rsid w:val="00133EF9"/>
    <w:rsid w:val="001341A4"/>
    <w:rsid w:val="00136AD0"/>
    <w:rsid w:val="0013724B"/>
    <w:rsid w:val="0013747F"/>
    <w:rsid w:val="00137D76"/>
    <w:rsid w:val="0014019D"/>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5932"/>
    <w:rsid w:val="00156067"/>
    <w:rsid w:val="00156CDF"/>
    <w:rsid w:val="00162DEB"/>
    <w:rsid w:val="0016385F"/>
    <w:rsid w:val="0016432B"/>
    <w:rsid w:val="0016446C"/>
    <w:rsid w:val="00166AF5"/>
    <w:rsid w:val="00167F8E"/>
    <w:rsid w:val="001703D8"/>
    <w:rsid w:val="00170CD3"/>
    <w:rsid w:val="00170D5F"/>
    <w:rsid w:val="00170EBF"/>
    <w:rsid w:val="0017156F"/>
    <w:rsid w:val="00172607"/>
    <w:rsid w:val="00172857"/>
    <w:rsid w:val="00173D7E"/>
    <w:rsid w:val="0017406B"/>
    <w:rsid w:val="0017449F"/>
    <w:rsid w:val="00174956"/>
    <w:rsid w:val="001765AE"/>
    <w:rsid w:val="00176F5F"/>
    <w:rsid w:val="00180942"/>
    <w:rsid w:val="001812A7"/>
    <w:rsid w:val="00181C9B"/>
    <w:rsid w:val="00182294"/>
    <w:rsid w:val="0018298E"/>
    <w:rsid w:val="001845DD"/>
    <w:rsid w:val="00185404"/>
    <w:rsid w:val="001859AD"/>
    <w:rsid w:val="00186ACB"/>
    <w:rsid w:val="00187455"/>
    <w:rsid w:val="001879F4"/>
    <w:rsid w:val="00187CFF"/>
    <w:rsid w:val="00187D42"/>
    <w:rsid w:val="001920F4"/>
    <w:rsid w:val="001921F5"/>
    <w:rsid w:val="001929E1"/>
    <w:rsid w:val="00192D17"/>
    <w:rsid w:val="00194615"/>
    <w:rsid w:val="00194A15"/>
    <w:rsid w:val="00194D14"/>
    <w:rsid w:val="001952AB"/>
    <w:rsid w:val="00195421"/>
    <w:rsid w:val="0019562C"/>
    <w:rsid w:val="0019667D"/>
    <w:rsid w:val="001A0349"/>
    <w:rsid w:val="001A0420"/>
    <w:rsid w:val="001A07D5"/>
    <w:rsid w:val="001A0EA1"/>
    <w:rsid w:val="001A1223"/>
    <w:rsid w:val="001A1252"/>
    <w:rsid w:val="001A2C17"/>
    <w:rsid w:val="001A38E9"/>
    <w:rsid w:val="001A6AB7"/>
    <w:rsid w:val="001A6B5A"/>
    <w:rsid w:val="001A6FCD"/>
    <w:rsid w:val="001B00AB"/>
    <w:rsid w:val="001B0568"/>
    <w:rsid w:val="001B0F13"/>
    <w:rsid w:val="001B102D"/>
    <w:rsid w:val="001B5345"/>
    <w:rsid w:val="001B6C41"/>
    <w:rsid w:val="001B6EA2"/>
    <w:rsid w:val="001B7030"/>
    <w:rsid w:val="001C2640"/>
    <w:rsid w:val="001C2BBA"/>
    <w:rsid w:val="001C3053"/>
    <w:rsid w:val="001C5CA6"/>
    <w:rsid w:val="001D06EC"/>
    <w:rsid w:val="001D16EA"/>
    <w:rsid w:val="001D1848"/>
    <w:rsid w:val="001D373B"/>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37E7"/>
    <w:rsid w:val="0024736E"/>
    <w:rsid w:val="0024737C"/>
    <w:rsid w:val="00250BB0"/>
    <w:rsid w:val="00251DBD"/>
    <w:rsid w:val="002543ED"/>
    <w:rsid w:val="002547F5"/>
    <w:rsid w:val="0025488E"/>
    <w:rsid w:val="00254C24"/>
    <w:rsid w:val="00257638"/>
    <w:rsid w:val="00260F14"/>
    <w:rsid w:val="00261075"/>
    <w:rsid w:val="00261F85"/>
    <w:rsid w:val="00262E82"/>
    <w:rsid w:val="0026307E"/>
    <w:rsid w:val="002636B8"/>
    <w:rsid w:val="00264A5A"/>
    <w:rsid w:val="002659F5"/>
    <w:rsid w:val="0026652D"/>
    <w:rsid w:val="00267A90"/>
    <w:rsid w:val="0027270E"/>
    <w:rsid w:val="002730BD"/>
    <w:rsid w:val="002746EC"/>
    <w:rsid w:val="00275CC6"/>
    <w:rsid w:val="0027789C"/>
    <w:rsid w:val="002779C6"/>
    <w:rsid w:val="00282D03"/>
    <w:rsid w:val="00285B77"/>
    <w:rsid w:val="002870ED"/>
    <w:rsid w:val="00287B22"/>
    <w:rsid w:val="00287EB2"/>
    <w:rsid w:val="002911F5"/>
    <w:rsid w:val="0029180B"/>
    <w:rsid w:val="00291F85"/>
    <w:rsid w:val="0029266B"/>
    <w:rsid w:val="002943EE"/>
    <w:rsid w:val="002A2B07"/>
    <w:rsid w:val="002A6207"/>
    <w:rsid w:val="002A62DB"/>
    <w:rsid w:val="002B0F66"/>
    <w:rsid w:val="002B1111"/>
    <w:rsid w:val="002B2332"/>
    <w:rsid w:val="002B2CB0"/>
    <w:rsid w:val="002B3F30"/>
    <w:rsid w:val="002B405B"/>
    <w:rsid w:val="002B42B6"/>
    <w:rsid w:val="002B48A9"/>
    <w:rsid w:val="002B49B5"/>
    <w:rsid w:val="002B4B2C"/>
    <w:rsid w:val="002B522C"/>
    <w:rsid w:val="002B5C2E"/>
    <w:rsid w:val="002B6B63"/>
    <w:rsid w:val="002B7F3D"/>
    <w:rsid w:val="002C036D"/>
    <w:rsid w:val="002C139D"/>
    <w:rsid w:val="002C40C5"/>
    <w:rsid w:val="002C4E9B"/>
    <w:rsid w:val="002C553E"/>
    <w:rsid w:val="002C5BFB"/>
    <w:rsid w:val="002D04B6"/>
    <w:rsid w:val="002D0AF3"/>
    <w:rsid w:val="002D3461"/>
    <w:rsid w:val="002D5508"/>
    <w:rsid w:val="002D5BC7"/>
    <w:rsid w:val="002D5FD9"/>
    <w:rsid w:val="002D73D8"/>
    <w:rsid w:val="002D7AC1"/>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1C41"/>
    <w:rsid w:val="00302253"/>
    <w:rsid w:val="003048F8"/>
    <w:rsid w:val="00304F80"/>
    <w:rsid w:val="00305DE1"/>
    <w:rsid w:val="003113F3"/>
    <w:rsid w:val="003131B5"/>
    <w:rsid w:val="003132CD"/>
    <w:rsid w:val="003132D2"/>
    <w:rsid w:val="0031394F"/>
    <w:rsid w:val="00313A2E"/>
    <w:rsid w:val="00313C11"/>
    <w:rsid w:val="003142E7"/>
    <w:rsid w:val="00314B63"/>
    <w:rsid w:val="00315412"/>
    <w:rsid w:val="0031572A"/>
    <w:rsid w:val="00317610"/>
    <w:rsid w:val="003200A8"/>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49BC"/>
    <w:rsid w:val="00335BB8"/>
    <w:rsid w:val="003366BA"/>
    <w:rsid w:val="0033759A"/>
    <w:rsid w:val="00337733"/>
    <w:rsid w:val="00337A1D"/>
    <w:rsid w:val="00341319"/>
    <w:rsid w:val="0034210F"/>
    <w:rsid w:val="003431A7"/>
    <w:rsid w:val="003435C2"/>
    <w:rsid w:val="00343C4E"/>
    <w:rsid w:val="00344470"/>
    <w:rsid w:val="00344B40"/>
    <w:rsid w:val="00344D2F"/>
    <w:rsid w:val="0034502B"/>
    <w:rsid w:val="00345392"/>
    <w:rsid w:val="00345DD6"/>
    <w:rsid w:val="00346F75"/>
    <w:rsid w:val="00350822"/>
    <w:rsid w:val="00350869"/>
    <w:rsid w:val="00351E27"/>
    <w:rsid w:val="0035393B"/>
    <w:rsid w:val="00356DE1"/>
    <w:rsid w:val="003575EF"/>
    <w:rsid w:val="0035786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3F65"/>
    <w:rsid w:val="0037438C"/>
    <w:rsid w:val="003751C1"/>
    <w:rsid w:val="00375F6E"/>
    <w:rsid w:val="00381567"/>
    <w:rsid w:val="00382C6F"/>
    <w:rsid w:val="00385F01"/>
    <w:rsid w:val="00386B3C"/>
    <w:rsid w:val="00387A9B"/>
    <w:rsid w:val="00387C47"/>
    <w:rsid w:val="00390122"/>
    <w:rsid w:val="003926F9"/>
    <w:rsid w:val="00392C8A"/>
    <w:rsid w:val="00392F3E"/>
    <w:rsid w:val="00394907"/>
    <w:rsid w:val="00397227"/>
    <w:rsid w:val="003A140E"/>
    <w:rsid w:val="003A15ED"/>
    <w:rsid w:val="003A25A8"/>
    <w:rsid w:val="003A3394"/>
    <w:rsid w:val="003A3853"/>
    <w:rsid w:val="003A5442"/>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11B"/>
    <w:rsid w:val="003E4B02"/>
    <w:rsid w:val="003E513C"/>
    <w:rsid w:val="003F0444"/>
    <w:rsid w:val="003F0D41"/>
    <w:rsid w:val="003F16B2"/>
    <w:rsid w:val="003F1791"/>
    <w:rsid w:val="003F6B50"/>
    <w:rsid w:val="003F7A5D"/>
    <w:rsid w:val="003F7E0A"/>
    <w:rsid w:val="00400592"/>
    <w:rsid w:val="004007A9"/>
    <w:rsid w:val="00400D95"/>
    <w:rsid w:val="00403D40"/>
    <w:rsid w:val="004043EB"/>
    <w:rsid w:val="0040536F"/>
    <w:rsid w:val="004066C6"/>
    <w:rsid w:val="004068B1"/>
    <w:rsid w:val="00406EC8"/>
    <w:rsid w:val="0041028B"/>
    <w:rsid w:val="00410700"/>
    <w:rsid w:val="0041247C"/>
    <w:rsid w:val="00413419"/>
    <w:rsid w:val="00413CEB"/>
    <w:rsid w:val="00414783"/>
    <w:rsid w:val="0041522C"/>
    <w:rsid w:val="004168ED"/>
    <w:rsid w:val="00416D82"/>
    <w:rsid w:val="0041799F"/>
    <w:rsid w:val="00421AC7"/>
    <w:rsid w:val="00423164"/>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402"/>
    <w:rsid w:val="00446540"/>
    <w:rsid w:val="00446B08"/>
    <w:rsid w:val="00447ECB"/>
    <w:rsid w:val="00450386"/>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26FC"/>
    <w:rsid w:val="0049474F"/>
    <w:rsid w:val="00495714"/>
    <w:rsid w:val="00495842"/>
    <w:rsid w:val="00495DEF"/>
    <w:rsid w:val="004970DA"/>
    <w:rsid w:val="004970DB"/>
    <w:rsid w:val="0049739C"/>
    <w:rsid w:val="004A0925"/>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4D75"/>
    <w:rsid w:val="004D5BB3"/>
    <w:rsid w:val="004D669E"/>
    <w:rsid w:val="004E3DF5"/>
    <w:rsid w:val="004E418F"/>
    <w:rsid w:val="004E5CA9"/>
    <w:rsid w:val="004F0277"/>
    <w:rsid w:val="004F0D7E"/>
    <w:rsid w:val="004F1C96"/>
    <w:rsid w:val="004F2399"/>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19C2"/>
    <w:rsid w:val="00511CB3"/>
    <w:rsid w:val="005121F8"/>
    <w:rsid w:val="00512859"/>
    <w:rsid w:val="00514119"/>
    <w:rsid w:val="00517100"/>
    <w:rsid w:val="00517A0F"/>
    <w:rsid w:val="00521BA2"/>
    <w:rsid w:val="00523348"/>
    <w:rsid w:val="00523980"/>
    <w:rsid w:val="005253C5"/>
    <w:rsid w:val="00525E82"/>
    <w:rsid w:val="00526113"/>
    <w:rsid w:val="00526497"/>
    <w:rsid w:val="00526D12"/>
    <w:rsid w:val="0053082F"/>
    <w:rsid w:val="005308C8"/>
    <w:rsid w:val="00530D17"/>
    <w:rsid w:val="00531BE9"/>
    <w:rsid w:val="00534EA1"/>
    <w:rsid w:val="00535DD0"/>
    <w:rsid w:val="00536A14"/>
    <w:rsid w:val="00537328"/>
    <w:rsid w:val="00537440"/>
    <w:rsid w:val="005432AC"/>
    <w:rsid w:val="00543769"/>
    <w:rsid w:val="00546D05"/>
    <w:rsid w:val="00547C78"/>
    <w:rsid w:val="00550409"/>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C0B"/>
    <w:rsid w:val="00586F82"/>
    <w:rsid w:val="00591C8D"/>
    <w:rsid w:val="00592192"/>
    <w:rsid w:val="00592299"/>
    <w:rsid w:val="00592E0F"/>
    <w:rsid w:val="00594169"/>
    <w:rsid w:val="00594C0C"/>
    <w:rsid w:val="00594CF5"/>
    <w:rsid w:val="00595B77"/>
    <w:rsid w:val="005961D8"/>
    <w:rsid w:val="00596AC4"/>
    <w:rsid w:val="00596F1D"/>
    <w:rsid w:val="005A06BD"/>
    <w:rsid w:val="005A0839"/>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B5609"/>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2B3D"/>
    <w:rsid w:val="005F361A"/>
    <w:rsid w:val="005F4752"/>
    <w:rsid w:val="006000CD"/>
    <w:rsid w:val="00600657"/>
    <w:rsid w:val="00600EF5"/>
    <w:rsid w:val="00602C9F"/>
    <w:rsid w:val="00606756"/>
    <w:rsid w:val="00610509"/>
    <w:rsid w:val="00610EFA"/>
    <w:rsid w:val="00611295"/>
    <w:rsid w:val="006123FE"/>
    <w:rsid w:val="006124A6"/>
    <w:rsid w:val="0061284E"/>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1D59"/>
    <w:rsid w:val="006324EB"/>
    <w:rsid w:val="006327C8"/>
    <w:rsid w:val="00634B21"/>
    <w:rsid w:val="00634D80"/>
    <w:rsid w:val="006354D0"/>
    <w:rsid w:val="00635B91"/>
    <w:rsid w:val="00635F7D"/>
    <w:rsid w:val="00636078"/>
    <w:rsid w:val="00637C89"/>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28C"/>
    <w:rsid w:val="00652615"/>
    <w:rsid w:val="0065362C"/>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97D3D"/>
    <w:rsid w:val="006A08B8"/>
    <w:rsid w:val="006A1379"/>
    <w:rsid w:val="006A2E72"/>
    <w:rsid w:val="006A2E91"/>
    <w:rsid w:val="006A486E"/>
    <w:rsid w:val="006A4C20"/>
    <w:rsid w:val="006A4DD0"/>
    <w:rsid w:val="006A5026"/>
    <w:rsid w:val="006A5448"/>
    <w:rsid w:val="006A5919"/>
    <w:rsid w:val="006A6CFD"/>
    <w:rsid w:val="006A6E81"/>
    <w:rsid w:val="006A6F6A"/>
    <w:rsid w:val="006A787D"/>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0B44"/>
    <w:rsid w:val="006C1A9F"/>
    <w:rsid w:val="006C2553"/>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4997"/>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847"/>
    <w:rsid w:val="00717D3C"/>
    <w:rsid w:val="00721375"/>
    <w:rsid w:val="007213C4"/>
    <w:rsid w:val="007223A3"/>
    <w:rsid w:val="007230FE"/>
    <w:rsid w:val="00724403"/>
    <w:rsid w:val="00725718"/>
    <w:rsid w:val="00725BC8"/>
    <w:rsid w:val="0072634A"/>
    <w:rsid w:val="0072666D"/>
    <w:rsid w:val="00726A7D"/>
    <w:rsid w:val="007270F0"/>
    <w:rsid w:val="007303B7"/>
    <w:rsid w:val="0073163D"/>
    <w:rsid w:val="00732056"/>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6FF"/>
    <w:rsid w:val="00762FBD"/>
    <w:rsid w:val="0076386A"/>
    <w:rsid w:val="00763884"/>
    <w:rsid w:val="00763E9F"/>
    <w:rsid w:val="00764BC1"/>
    <w:rsid w:val="00764DB9"/>
    <w:rsid w:val="007669D1"/>
    <w:rsid w:val="00770194"/>
    <w:rsid w:val="00770672"/>
    <w:rsid w:val="00770DDA"/>
    <w:rsid w:val="00771146"/>
    <w:rsid w:val="0077122D"/>
    <w:rsid w:val="00773C78"/>
    <w:rsid w:val="00773F72"/>
    <w:rsid w:val="007748A9"/>
    <w:rsid w:val="00775102"/>
    <w:rsid w:val="007758DF"/>
    <w:rsid w:val="00776303"/>
    <w:rsid w:val="0077750D"/>
    <w:rsid w:val="00780018"/>
    <w:rsid w:val="00780B7B"/>
    <w:rsid w:val="00781C11"/>
    <w:rsid w:val="00781E22"/>
    <w:rsid w:val="00781F52"/>
    <w:rsid w:val="00783E65"/>
    <w:rsid w:val="00784EA9"/>
    <w:rsid w:val="00785658"/>
    <w:rsid w:val="007856F7"/>
    <w:rsid w:val="00785A9B"/>
    <w:rsid w:val="00786623"/>
    <w:rsid w:val="0078704E"/>
    <w:rsid w:val="0078751A"/>
    <w:rsid w:val="007878F0"/>
    <w:rsid w:val="00790EB8"/>
    <w:rsid w:val="00790F74"/>
    <w:rsid w:val="007916EA"/>
    <w:rsid w:val="0079196C"/>
    <w:rsid w:val="00791B31"/>
    <w:rsid w:val="00791C70"/>
    <w:rsid w:val="00791DE6"/>
    <w:rsid w:val="00792F17"/>
    <w:rsid w:val="00793C26"/>
    <w:rsid w:val="0079418B"/>
    <w:rsid w:val="00794CB5"/>
    <w:rsid w:val="00796AEC"/>
    <w:rsid w:val="007976A8"/>
    <w:rsid w:val="00797810"/>
    <w:rsid w:val="00797CBA"/>
    <w:rsid w:val="007A1B7F"/>
    <w:rsid w:val="007A1CEC"/>
    <w:rsid w:val="007A563F"/>
    <w:rsid w:val="007A5C17"/>
    <w:rsid w:val="007A6BA1"/>
    <w:rsid w:val="007B1578"/>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C6CCC"/>
    <w:rsid w:val="007D0060"/>
    <w:rsid w:val="007D12C8"/>
    <w:rsid w:val="007D13AF"/>
    <w:rsid w:val="007D1972"/>
    <w:rsid w:val="007D1993"/>
    <w:rsid w:val="007D23C5"/>
    <w:rsid w:val="007D2571"/>
    <w:rsid w:val="007D2C4C"/>
    <w:rsid w:val="007D3843"/>
    <w:rsid w:val="007D4085"/>
    <w:rsid w:val="007D4AC4"/>
    <w:rsid w:val="007D5C3D"/>
    <w:rsid w:val="007D6E86"/>
    <w:rsid w:val="007E0FD3"/>
    <w:rsid w:val="007E17F5"/>
    <w:rsid w:val="007E1B59"/>
    <w:rsid w:val="007E24FC"/>
    <w:rsid w:val="007E5042"/>
    <w:rsid w:val="007E50A0"/>
    <w:rsid w:val="007E5E95"/>
    <w:rsid w:val="007F0B75"/>
    <w:rsid w:val="007F0CEA"/>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3DB0"/>
    <w:rsid w:val="00825890"/>
    <w:rsid w:val="00825FC6"/>
    <w:rsid w:val="00830316"/>
    <w:rsid w:val="0083078A"/>
    <w:rsid w:val="00831F0F"/>
    <w:rsid w:val="008325C9"/>
    <w:rsid w:val="00833A2D"/>
    <w:rsid w:val="00835627"/>
    <w:rsid w:val="008357AF"/>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4DCA"/>
    <w:rsid w:val="00867D21"/>
    <w:rsid w:val="0087006D"/>
    <w:rsid w:val="008717E9"/>
    <w:rsid w:val="00872E71"/>
    <w:rsid w:val="00873853"/>
    <w:rsid w:val="00874C5C"/>
    <w:rsid w:val="0087560B"/>
    <w:rsid w:val="00875833"/>
    <w:rsid w:val="00875DF3"/>
    <w:rsid w:val="00877349"/>
    <w:rsid w:val="008809E2"/>
    <w:rsid w:val="00880E65"/>
    <w:rsid w:val="0088140C"/>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400"/>
    <w:rsid w:val="008A6AAC"/>
    <w:rsid w:val="008A6AB1"/>
    <w:rsid w:val="008B07D2"/>
    <w:rsid w:val="008B18D3"/>
    <w:rsid w:val="008B288D"/>
    <w:rsid w:val="008B3EE3"/>
    <w:rsid w:val="008B5DFD"/>
    <w:rsid w:val="008C0478"/>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0968"/>
    <w:rsid w:val="00901228"/>
    <w:rsid w:val="00901BBA"/>
    <w:rsid w:val="009037D0"/>
    <w:rsid w:val="00905A26"/>
    <w:rsid w:val="009064BD"/>
    <w:rsid w:val="00907238"/>
    <w:rsid w:val="00907337"/>
    <w:rsid w:val="009077B5"/>
    <w:rsid w:val="00907A95"/>
    <w:rsid w:val="00907B2C"/>
    <w:rsid w:val="00911C8F"/>
    <w:rsid w:val="00911EBA"/>
    <w:rsid w:val="00912EE7"/>
    <w:rsid w:val="00913401"/>
    <w:rsid w:val="0091360F"/>
    <w:rsid w:val="00913BFE"/>
    <w:rsid w:val="009140C9"/>
    <w:rsid w:val="00915324"/>
    <w:rsid w:val="009156D0"/>
    <w:rsid w:val="0091584F"/>
    <w:rsid w:val="00916306"/>
    <w:rsid w:val="00916C00"/>
    <w:rsid w:val="00916D78"/>
    <w:rsid w:val="00917484"/>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0857"/>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1CDD"/>
    <w:rsid w:val="0096366F"/>
    <w:rsid w:val="0096368B"/>
    <w:rsid w:val="00963ADA"/>
    <w:rsid w:val="009647D5"/>
    <w:rsid w:val="00965A53"/>
    <w:rsid w:val="00965B23"/>
    <w:rsid w:val="00965D0A"/>
    <w:rsid w:val="0096730E"/>
    <w:rsid w:val="00970843"/>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467A"/>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4CA"/>
    <w:rsid w:val="009B673A"/>
    <w:rsid w:val="009C073A"/>
    <w:rsid w:val="009C09CC"/>
    <w:rsid w:val="009C24C8"/>
    <w:rsid w:val="009C2666"/>
    <w:rsid w:val="009C27A3"/>
    <w:rsid w:val="009C27E6"/>
    <w:rsid w:val="009C4BA4"/>
    <w:rsid w:val="009C4BF9"/>
    <w:rsid w:val="009C5731"/>
    <w:rsid w:val="009C5D2A"/>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D7F9C"/>
    <w:rsid w:val="009E4BC8"/>
    <w:rsid w:val="009E5033"/>
    <w:rsid w:val="009E59CF"/>
    <w:rsid w:val="009E608C"/>
    <w:rsid w:val="009E636D"/>
    <w:rsid w:val="009E65AB"/>
    <w:rsid w:val="009E79D0"/>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20EE"/>
    <w:rsid w:val="00A12550"/>
    <w:rsid w:val="00A132EC"/>
    <w:rsid w:val="00A1638E"/>
    <w:rsid w:val="00A16750"/>
    <w:rsid w:val="00A17A41"/>
    <w:rsid w:val="00A17B0A"/>
    <w:rsid w:val="00A20B4D"/>
    <w:rsid w:val="00A21B54"/>
    <w:rsid w:val="00A2246C"/>
    <w:rsid w:val="00A23B96"/>
    <w:rsid w:val="00A25AC2"/>
    <w:rsid w:val="00A26140"/>
    <w:rsid w:val="00A271E2"/>
    <w:rsid w:val="00A307EA"/>
    <w:rsid w:val="00A30838"/>
    <w:rsid w:val="00A31588"/>
    <w:rsid w:val="00A3204E"/>
    <w:rsid w:val="00A32A69"/>
    <w:rsid w:val="00A33FD1"/>
    <w:rsid w:val="00A3421D"/>
    <w:rsid w:val="00A35EA4"/>
    <w:rsid w:val="00A40699"/>
    <w:rsid w:val="00A41D19"/>
    <w:rsid w:val="00A42010"/>
    <w:rsid w:val="00A42E8A"/>
    <w:rsid w:val="00A43D37"/>
    <w:rsid w:val="00A442B5"/>
    <w:rsid w:val="00A44665"/>
    <w:rsid w:val="00A45004"/>
    <w:rsid w:val="00A45C3F"/>
    <w:rsid w:val="00A463D9"/>
    <w:rsid w:val="00A464DB"/>
    <w:rsid w:val="00A46B63"/>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27B"/>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25A0"/>
    <w:rsid w:val="00AA350B"/>
    <w:rsid w:val="00AA3E6C"/>
    <w:rsid w:val="00AA4370"/>
    <w:rsid w:val="00AA5D47"/>
    <w:rsid w:val="00AA6216"/>
    <w:rsid w:val="00AA6274"/>
    <w:rsid w:val="00AA6641"/>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5053"/>
    <w:rsid w:val="00AC75C4"/>
    <w:rsid w:val="00AC7AD6"/>
    <w:rsid w:val="00AD05F9"/>
    <w:rsid w:val="00AD144B"/>
    <w:rsid w:val="00AD1640"/>
    <w:rsid w:val="00AD2280"/>
    <w:rsid w:val="00AD261D"/>
    <w:rsid w:val="00AD2E7D"/>
    <w:rsid w:val="00AD3D22"/>
    <w:rsid w:val="00AD4916"/>
    <w:rsid w:val="00AD500B"/>
    <w:rsid w:val="00AD5C37"/>
    <w:rsid w:val="00AD5F2A"/>
    <w:rsid w:val="00AD677E"/>
    <w:rsid w:val="00AD6DC0"/>
    <w:rsid w:val="00AE0672"/>
    <w:rsid w:val="00AE15A2"/>
    <w:rsid w:val="00AE16B0"/>
    <w:rsid w:val="00AE1D1B"/>
    <w:rsid w:val="00AE3AAB"/>
    <w:rsid w:val="00AE4024"/>
    <w:rsid w:val="00AE52B3"/>
    <w:rsid w:val="00AE5641"/>
    <w:rsid w:val="00AE7047"/>
    <w:rsid w:val="00AF0638"/>
    <w:rsid w:val="00AF0D76"/>
    <w:rsid w:val="00AF20B4"/>
    <w:rsid w:val="00AF20CB"/>
    <w:rsid w:val="00AF21DC"/>
    <w:rsid w:val="00AF3030"/>
    <w:rsid w:val="00AF342D"/>
    <w:rsid w:val="00AF3F85"/>
    <w:rsid w:val="00AF5C2B"/>
    <w:rsid w:val="00AF6DBA"/>
    <w:rsid w:val="00AF6E6F"/>
    <w:rsid w:val="00B004DF"/>
    <w:rsid w:val="00B0200E"/>
    <w:rsid w:val="00B028B5"/>
    <w:rsid w:val="00B02C7B"/>
    <w:rsid w:val="00B056CC"/>
    <w:rsid w:val="00B05CAD"/>
    <w:rsid w:val="00B07B02"/>
    <w:rsid w:val="00B07FE6"/>
    <w:rsid w:val="00B10480"/>
    <w:rsid w:val="00B1242F"/>
    <w:rsid w:val="00B12ABA"/>
    <w:rsid w:val="00B13B59"/>
    <w:rsid w:val="00B15863"/>
    <w:rsid w:val="00B17AE3"/>
    <w:rsid w:val="00B17CBD"/>
    <w:rsid w:val="00B2083E"/>
    <w:rsid w:val="00B20A52"/>
    <w:rsid w:val="00B21C16"/>
    <w:rsid w:val="00B225B3"/>
    <w:rsid w:val="00B22C5D"/>
    <w:rsid w:val="00B24E8B"/>
    <w:rsid w:val="00B25BC3"/>
    <w:rsid w:val="00B2688F"/>
    <w:rsid w:val="00B2750C"/>
    <w:rsid w:val="00B27B72"/>
    <w:rsid w:val="00B324C3"/>
    <w:rsid w:val="00B327C8"/>
    <w:rsid w:val="00B335F0"/>
    <w:rsid w:val="00B33706"/>
    <w:rsid w:val="00B342E4"/>
    <w:rsid w:val="00B34E25"/>
    <w:rsid w:val="00B356CC"/>
    <w:rsid w:val="00B366E3"/>
    <w:rsid w:val="00B42930"/>
    <w:rsid w:val="00B432EE"/>
    <w:rsid w:val="00B443A1"/>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514"/>
    <w:rsid w:val="00B656CD"/>
    <w:rsid w:val="00B65CE9"/>
    <w:rsid w:val="00B6688F"/>
    <w:rsid w:val="00B66A32"/>
    <w:rsid w:val="00B67B50"/>
    <w:rsid w:val="00B67CBE"/>
    <w:rsid w:val="00B67D69"/>
    <w:rsid w:val="00B70387"/>
    <w:rsid w:val="00B70811"/>
    <w:rsid w:val="00B71C7F"/>
    <w:rsid w:val="00B72888"/>
    <w:rsid w:val="00B73753"/>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7223"/>
    <w:rsid w:val="00BB7853"/>
    <w:rsid w:val="00BC0E63"/>
    <w:rsid w:val="00BC1034"/>
    <w:rsid w:val="00BC2A49"/>
    <w:rsid w:val="00BC3E54"/>
    <w:rsid w:val="00BC403A"/>
    <w:rsid w:val="00BC5768"/>
    <w:rsid w:val="00BC6123"/>
    <w:rsid w:val="00BC6290"/>
    <w:rsid w:val="00BC6FA0"/>
    <w:rsid w:val="00BC75A4"/>
    <w:rsid w:val="00BC7846"/>
    <w:rsid w:val="00BC7C8E"/>
    <w:rsid w:val="00BD0294"/>
    <w:rsid w:val="00BD0486"/>
    <w:rsid w:val="00BD26CA"/>
    <w:rsid w:val="00BD3487"/>
    <w:rsid w:val="00BD45A8"/>
    <w:rsid w:val="00BD522C"/>
    <w:rsid w:val="00BD524E"/>
    <w:rsid w:val="00BD689C"/>
    <w:rsid w:val="00BD730A"/>
    <w:rsid w:val="00BE0312"/>
    <w:rsid w:val="00BE07CC"/>
    <w:rsid w:val="00BE2350"/>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0C4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5FC4"/>
    <w:rsid w:val="00C16015"/>
    <w:rsid w:val="00C1661B"/>
    <w:rsid w:val="00C17177"/>
    <w:rsid w:val="00C20028"/>
    <w:rsid w:val="00C2067C"/>
    <w:rsid w:val="00C21F9D"/>
    <w:rsid w:val="00C2295D"/>
    <w:rsid w:val="00C22E98"/>
    <w:rsid w:val="00C23EB2"/>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D28"/>
    <w:rsid w:val="00C47E86"/>
    <w:rsid w:val="00C51C6D"/>
    <w:rsid w:val="00C53D6B"/>
    <w:rsid w:val="00C53FAF"/>
    <w:rsid w:val="00C56116"/>
    <w:rsid w:val="00C577A1"/>
    <w:rsid w:val="00C615F6"/>
    <w:rsid w:val="00C62A1A"/>
    <w:rsid w:val="00C62B22"/>
    <w:rsid w:val="00C641B8"/>
    <w:rsid w:val="00C66CA6"/>
    <w:rsid w:val="00C674B1"/>
    <w:rsid w:val="00C67527"/>
    <w:rsid w:val="00C678BC"/>
    <w:rsid w:val="00C67CE0"/>
    <w:rsid w:val="00C701AD"/>
    <w:rsid w:val="00C702D3"/>
    <w:rsid w:val="00C704C4"/>
    <w:rsid w:val="00C71180"/>
    <w:rsid w:val="00C7148A"/>
    <w:rsid w:val="00C71ADA"/>
    <w:rsid w:val="00C721F0"/>
    <w:rsid w:val="00C7294C"/>
    <w:rsid w:val="00C72C73"/>
    <w:rsid w:val="00C7325D"/>
    <w:rsid w:val="00C74102"/>
    <w:rsid w:val="00C74151"/>
    <w:rsid w:val="00C75529"/>
    <w:rsid w:val="00C76705"/>
    <w:rsid w:val="00C76AC4"/>
    <w:rsid w:val="00C800DA"/>
    <w:rsid w:val="00C801A2"/>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449"/>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2C5"/>
    <w:rsid w:val="00CD5925"/>
    <w:rsid w:val="00CD63A9"/>
    <w:rsid w:val="00CD7432"/>
    <w:rsid w:val="00CD7A9B"/>
    <w:rsid w:val="00CD7D91"/>
    <w:rsid w:val="00CE0615"/>
    <w:rsid w:val="00CE068E"/>
    <w:rsid w:val="00CE3300"/>
    <w:rsid w:val="00CE3AF9"/>
    <w:rsid w:val="00CE4715"/>
    <w:rsid w:val="00CE547E"/>
    <w:rsid w:val="00CE6F04"/>
    <w:rsid w:val="00CE7289"/>
    <w:rsid w:val="00CF1C6D"/>
    <w:rsid w:val="00CF349D"/>
    <w:rsid w:val="00CF3AA1"/>
    <w:rsid w:val="00CF41AB"/>
    <w:rsid w:val="00CF5CFF"/>
    <w:rsid w:val="00CF7A5F"/>
    <w:rsid w:val="00D00052"/>
    <w:rsid w:val="00D0092F"/>
    <w:rsid w:val="00D01E20"/>
    <w:rsid w:val="00D0200E"/>
    <w:rsid w:val="00D02E1E"/>
    <w:rsid w:val="00D03B59"/>
    <w:rsid w:val="00D044E6"/>
    <w:rsid w:val="00D04707"/>
    <w:rsid w:val="00D04BF9"/>
    <w:rsid w:val="00D07E7D"/>
    <w:rsid w:val="00D07F46"/>
    <w:rsid w:val="00D10651"/>
    <w:rsid w:val="00D109AD"/>
    <w:rsid w:val="00D11F60"/>
    <w:rsid w:val="00D12D1D"/>
    <w:rsid w:val="00D131C4"/>
    <w:rsid w:val="00D14B93"/>
    <w:rsid w:val="00D14C97"/>
    <w:rsid w:val="00D15E9C"/>
    <w:rsid w:val="00D15F64"/>
    <w:rsid w:val="00D15FFF"/>
    <w:rsid w:val="00D1736A"/>
    <w:rsid w:val="00D21FB4"/>
    <w:rsid w:val="00D22B66"/>
    <w:rsid w:val="00D247D5"/>
    <w:rsid w:val="00D2660E"/>
    <w:rsid w:val="00D26F52"/>
    <w:rsid w:val="00D27F8F"/>
    <w:rsid w:val="00D31176"/>
    <w:rsid w:val="00D31504"/>
    <w:rsid w:val="00D32638"/>
    <w:rsid w:val="00D32A5C"/>
    <w:rsid w:val="00D32B94"/>
    <w:rsid w:val="00D3444A"/>
    <w:rsid w:val="00D34B5C"/>
    <w:rsid w:val="00D40D19"/>
    <w:rsid w:val="00D40DF5"/>
    <w:rsid w:val="00D41BA3"/>
    <w:rsid w:val="00D42186"/>
    <w:rsid w:val="00D42E40"/>
    <w:rsid w:val="00D43543"/>
    <w:rsid w:val="00D4484E"/>
    <w:rsid w:val="00D44F07"/>
    <w:rsid w:val="00D470C1"/>
    <w:rsid w:val="00D504AC"/>
    <w:rsid w:val="00D50933"/>
    <w:rsid w:val="00D510DA"/>
    <w:rsid w:val="00D52446"/>
    <w:rsid w:val="00D537B0"/>
    <w:rsid w:val="00D547B6"/>
    <w:rsid w:val="00D55704"/>
    <w:rsid w:val="00D56708"/>
    <w:rsid w:val="00D5696C"/>
    <w:rsid w:val="00D6084F"/>
    <w:rsid w:val="00D629D4"/>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52E6"/>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1FDD"/>
    <w:rsid w:val="00DA2944"/>
    <w:rsid w:val="00DA2ED2"/>
    <w:rsid w:val="00DA3427"/>
    <w:rsid w:val="00DA34C0"/>
    <w:rsid w:val="00DA3791"/>
    <w:rsid w:val="00DA4088"/>
    <w:rsid w:val="00DA4F45"/>
    <w:rsid w:val="00DA7411"/>
    <w:rsid w:val="00DA7B7B"/>
    <w:rsid w:val="00DB09FF"/>
    <w:rsid w:val="00DB35A5"/>
    <w:rsid w:val="00DB5CFE"/>
    <w:rsid w:val="00DB600D"/>
    <w:rsid w:val="00DB6B9C"/>
    <w:rsid w:val="00DC01E7"/>
    <w:rsid w:val="00DC033C"/>
    <w:rsid w:val="00DC108F"/>
    <w:rsid w:val="00DC187E"/>
    <w:rsid w:val="00DC4C2E"/>
    <w:rsid w:val="00DC5839"/>
    <w:rsid w:val="00DC5FB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516C"/>
    <w:rsid w:val="00DF51EB"/>
    <w:rsid w:val="00DF5D45"/>
    <w:rsid w:val="00DF5FF2"/>
    <w:rsid w:val="00DF621B"/>
    <w:rsid w:val="00DF62BE"/>
    <w:rsid w:val="00DF65EB"/>
    <w:rsid w:val="00DF6F40"/>
    <w:rsid w:val="00DF79AD"/>
    <w:rsid w:val="00E010EF"/>
    <w:rsid w:val="00E016F8"/>
    <w:rsid w:val="00E01728"/>
    <w:rsid w:val="00E02061"/>
    <w:rsid w:val="00E0614A"/>
    <w:rsid w:val="00E06507"/>
    <w:rsid w:val="00E067C9"/>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578"/>
    <w:rsid w:val="00E31EC1"/>
    <w:rsid w:val="00E3372A"/>
    <w:rsid w:val="00E33B69"/>
    <w:rsid w:val="00E34112"/>
    <w:rsid w:val="00E346BF"/>
    <w:rsid w:val="00E34ED4"/>
    <w:rsid w:val="00E35ADA"/>
    <w:rsid w:val="00E365D3"/>
    <w:rsid w:val="00E36BA1"/>
    <w:rsid w:val="00E3773B"/>
    <w:rsid w:val="00E4136E"/>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619"/>
    <w:rsid w:val="00E60948"/>
    <w:rsid w:val="00E60D26"/>
    <w:rsid w:val="00E61A2F"/>
    <w:rsid w:val="00E62D9E"/>
    <w:rsid w:val="00E6374F"/>
    <w:rsid w:val="00E63DC6"/>
    <w:rsid w:val="00E65206"/>
    <w:rsid w:val="00E655F6"/>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4120"/>
    <w:rsid w:val="00E95BB0"/>
    <w:rsid w:val="00E96F69"/>
    <w:rsid w:val="00EA06F0"/>
    <w:rsid w:val="00EA18CC"/>
    <w:rsid w:val="00EA30EB"/>
    <w:rsid w:val="00EA3632"/>
    <w:rsid w:val="00EA37E9"/>
    <w:rsid w:val="00EA465D"/>
    <w:rsid w:val="00EA6580"/>
    <w:rsid w:val="00EA77EA"/>
    <w:rsid w:val="00EA7EBD"/>
    <w:rsid w:val="00EB086F"/>
    <w:rsid w:val="00EB091D"/>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CED"/>
    <w:rsid w:val="00EC3FED"/>
    <w:rsid w:val="00EC4585"/>
    <w:rsid w:val="00EC5DEF"/>
    <w:rsid w:val="00EC6989"/>
    <w:rsid w:val="00EC7576"/>
    <w:rsid w:val="00ED12E0"/>
    <w:rsid w:val="00ED16FC"/>
    <w:rsid w:val="00ED2003"/>
    <w:rsid w:val="00ED202E"/>
    <w:rsid w:val="00ED36DA"/>
    <w:rsid w:val="00ED532E"/>
    <w:rsid w:val="00ED53B3"/>
    <w:rsid w:val="00ED54D1"/>
    <w:rsid w:val="00ED580D"/>
    <w:rsid w:val="00ED6660"/>
    <w:rsid w:val="00ED6FCD"/>
    <w:rsid w:val="00EE0AEC"/>
    <w:rsid w:val="00EE1DA5"/>
    <w:rsid w:val="00EE258F"/>
    <w:rsid w:val="00EE43D8"/>
    <w:rsid w:val="00EE4C37"/>
    <w:rsid w:val="00EE53AC"/>
    <w:rsid w:val="00EE653C"/>
    <w:rsid w:val="00EE7616"/>
    <w:rsid w:val="00EE7FB4"/>
    <w:rsid w:val="00EF12E2"/>
    <w:rsid w:val="00EF144B"/>
    <w:rsid w:val="00EF1877"/>
    <w:rsid w:val="00EF24F4"/>
    <w:rsid w:val="00EF5C40"/>
    <w:rsid w:val="00EF6107"/>
    <w:rsid w:val="00EF6583"/>
    <w:rsid w:val="00EF681A"/>
    <w:rsid w:val="00EF71CD"/>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0DC6"/>
    <w:rsid w:val="00F21254"/>
    <w:rsid w:val="00F22D25"/>
    <w:rsid w:val="00F247D1"/>
    <w:rsid w:val="00F27D2E"/>
    <w:rsid w:val="00F3034B"/>
    <w:rsid w:val="00F303A2"/>
    <w:rsid w:val="00F305B1"/>
    <w:rsid w:val="00F30620"/>
    <w:rsid w:val="00F30DB7"/>
    <w:rsid w:val="00F31B9B"/>
    <w:rsid w:val="00F31F7A"/>
    <w:rsid w:val="00F3227C"/>
    <w:rsid w:val="00F32877"/>
    <w:rsid w:val="00F32ECD"/>
    <w:rsid w:val="00F3343C"/>
    <w:rsid w:val="00F34345"/>
    <w:rsid w:val="00F34A52"/>
    <w:rsid w:val="00F34EDF"/>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3F19"/>
    <w:rsid w:val="00F653DF"/>
    <w:rsid w:val="00F65A89"/>
    <w:rsid w:val="00F65E33"/>
    <w:rsid w:val="00F67292"/>
    <w:rsid w:val="00F7012D"/>
    <w:rsid w:val="00F71409"/>
    <w:rsid w:val="00F714C1"/>
    <w:rsid w:val="00F71B1E"/>
    <w:rsid w:val="00F72D06"/>
    <w:rsid w:val="00F73ACE"/>
    <w:rsid w:val="00F75A25"/>
    <w:rsid w:val="00F7737B"/>
    <w:rsid w:val="00F777B2"/>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0C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2A03"/>
    <w:rsid w:val="00FD38C1"/>
    <w:rsid w:val="00FD48C4"/>
    <w:rsid w:val="00FD49E6"/>
    <w:rsid w:val="00FD4BE3"/>
    <w:rsid w:val="00FD4BEC"/>
    <w:rsid w:val="00FD4D70"/>
    <w:rsid w:val="00FD5375"/>
    <w:rsid w:val="00FD60AA"/>
    <w:rsid w:val="00FD6145"/>
    <w:rsid w:val="00FD6524"/>
    <w:rsid w:val="00FD65ED"/>
    <w:rsid w:val="00FD6C5C"/>
    <w:rsid w:val="00FD6CC9"/>
    <w:rsid w:val="00FE17E8"/>
    <w:rsid w:val="00FE26FF"/>
    <w:rsid w:val="00FE2D16"/>
    <w:rsid w:val="00FE2DC8"/>
    <w:rsid w:val="00FE4C7B"/>
    <w:rsid w:val="00FE53CD"/>
    <w:rsid w:val="00FE5AD5"/>
    <w:rsid w:val="00FE7C68"/>
    <w:rsid w:val="00FF02D1"/>
    <w:rsid w:val="00FF0521"/>
    <w:rsid w:val="00FF0CEB"/>
    <w:rsid w:val="00FF28D5"/>
    <w:rsid w:val="00FF42E4"/>
    <w:rsid w:val="00FF44AF"/>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paragraph" w:customStyle="1" w:styleId="odstavek1">
    <w:name w:val="odstavek1"/>
    <w:basedOn w:val="Normal"/>
    <w:rsid w:val="00155932"/>
    <w:pPr>
      <w:spacing w:before="240"/>
      <w:ind w:firstLine="1021"/>
    </w:pPr>
    <w:rPr>
      <w:rFonts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8664967">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297325">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42742"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image" Target="media/image5.png"/><Relationship Id="rId27" Type="http://schemas.openxmlformats.org/officeDocument/2006/relationships/hyperlink" Target="https://ejn.gov.si/espd/%2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3.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47</Pages>
  <Words>13655</Words>
  <Characters>77837</Characters>
  <Application>Microsoft Office Word</Application>
  <DocSecurity>0</DocSecurity>
  <Lines>648</Lines>
  <Paragraphs>182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91310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67</cp:revision>
  <cp:lastPrinted>2024-03-28T07:16:00Z</cp:lastPrinted>
  <dcterms:created xsi:type="dcterms:W3CDTF">2024-06-19T17:17:00Z</dcterms:created>
  <dcterms:modified xsi:type="dcterms:W3CDTF">2024-07-03T10:33:00Z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